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10740" w:type="dxa"/>
        <w:tblLayout w:type="fixed"/>
        <w:tblLook w:val="01E0" w:firstRow="1" w:lastRow="1" w:firstColumn="1" w:lastColumn="1" w:noHBand="0" w:noVBand="0"/>
      </w:tblPr>
      <w:tblGrid>
        <w:gridCol w:w="534"/>
        <w:gridCol w:w="9743"/>
        <w:gridCol w:w="463"/>
      </w:tblGrid>
      <w:tr w:rsidR="009425F3" w:rsidRPr="009425F3" w:rsidTr="001053E4">
        <w:trPr>
          <w:trHeight w:val="142"/>
        </w:trPr>
        <w:tc>
          <w:tcPr>
            <w:tcW w:w="534" w:type="dxa"/>
            <w:shd w:val="clear" w:color="auto" w:fill="auto"/>
          </w:tcPr>
          <w:p w:rsidR="008A5533" w:rsidRPr="009425F3" w:rsidRDefault="00952144" w:rsidP="006647D0">
            <w:pPr>
              <w:rPr>
                <w:rFonts w:ascii="Times New Roman" w:eastAsia="Times New Roman" w:hAnsi="Times New Roman" w:cs="Times New Roman"/>
                <w:sz w:val="28"/>
                <w:szCs w:val="24"/>
                <w:lang w:eastAsia="ru-RU"/>
              </w:rPr>
            </w:pPr>
            <w:r w:rsidRPr="009425F3">
              <w:rPr>
                <w:rFonts w:ascii="Times New Roman" w:hAnsi="Times New Roman"/>
                <w:sz w:val="28"/>
                <w:szCs w:val="24"/>
              </w:rPr>
              <w:t xml:space="preserve">                                                                         </w:t>
            </w:r>
          </w:p>
        </w:tc>
        <w:tc>
          <w:tcPr>
            <w:tcW w:w="9743" w:type="dxa"/>
            <w:shd w:val="clear" w:color="auto" w:fill="auto"/>
          </w:tcPr>
          <w:p w:rsidR="002061F0" w:rsidRPr="009425F3" w:rsidRDefault="002061F0" w:rsidP="002F002E">
            <w:pPr>
              <w:suppressAutoHyphens/>
              <w:spacing w:after="0" w:line="240" w:lineRule="auto"/>
              <w:ind w:left="720"/>
              <w:jc w:val="both"/>
              <w:rPr>
                <w:rFonts w:ascii="Times New Roman" w:eastAsia="Times New Roman" w:hAnsi="Times New Roman" w:cs="Times New Roman"/>
                <w:sz w:val="28"/>
                <w:szCs w:val="24"/>
                <w:lang w:eastAsia="ru-RU"/>
              </w:rPr>
            </w:pPr>
          </w:p>
          <w:p w:rsidR="00AD36EB" w:rsidRPr="009425F3" w:rsidRDefault="00AD36EB" w:rsidP="002F002E">
            <w:pPr>
              <w:suppressAutoHyphens/>
              <w:spacing w:after="0" w:line="240" w:lineRule="auto"/>
              <w:ind w:left="720"/>
              <w:jc w:val="both"/>
              <w:rPr>
                <w:rFonts w:ascii="Times New Roman" w:eastAsia="Times New Roman" w:hAnsi="Times New Roman" w:cs="Times New Roman"/>
                <w:sz w:val="28"/>
                <w:szCs w:val="24"/>
                <w:lang w:eastAsia="ru-RU"/>
              </w:rPr>
            </w:pPr>
          </w:p>
          <w:p w:rsidR="002061F0" w:rsidRPr="009425F3" w:rsidRDefault="002061F0" w:rsidP="002061F0">
            <w:pPr>
              <w:pStyle w:val="af"/>
              <w:ind w:firstLine="426"/>
              <w:jc w:val="right"/>
              <w:rPr>
                <w:rFonts w:ascii="Times New Roman" w:hAnsi="Times New Roman"/>
                <w:sz w:val="28"/>
                <w:szCs w:val="24"/>
              </w:rPr>
            </w:pPr>
            <w:r w:rsidRPr="009425F3">
              <w:rPr>
                <w:rFonts w:ascii="Times New Roman" w:hAnsi="Times New Roman"/>
                <w:sz w:val="28"/>
                <w:szCs w:val="24"/>
              </w:rPr>
              <w:t>Приложение к   Постановлению Администрации</w:t>
            </w:r>
          </w:p>
          <w:p w:rsidR="002061F0" w:rsidRPr="009425F3" w:rsidRDefault="002061F0" w:rsidP="002061F0">
            <w:pPr>
              <w:pStyle w:val="af"/>
              <w:ind w:firstLine="426"/>
              <w:jc w:val="right"/>
              <w:rPr>
                <w:rFonts w:ascii="Times New Roman" w:hAnsi="Times New Roman"/>
                <w:sz w:val="28"/>
                <w:szCs w:val="24"/>
              </w:rPr>
            </w:pPr>
            <w:r w:rsidRPr="009425F3">
              <w:rPr>
                <w:rFonts w:ascii="Times New Roman" w:hAnsi="Times New Roman"/>
                <w:sz w:val="28"/>
                <w:szCs w:val="24"/>
              </w:rPr>
              <w:t xml:space="preserve">                                        Чамзинского муниципального </w:t>
            </w:r>
            <w:r w:rsidR="006D6F08" w:rsidRPr="009425F3">
              <w:rPr>
                <w:rFonts w:ascii="Times New Roman" w:hAnsi="Times New Roman"/>
                <w:sz w:val="28"/>
                <w:szCs w:val="24"/>
              </w:rPr>
              <w:t>района от</w:t>
            </w:r>
            <w:r w:rsidR="00E93647" w:rsidRPr="009425F3">
              <w:rPr>
                <w:rFonts w:ascii="Times New Roman" w:hAnsi="Times New Roman"/>
                <w:sz w:val="28"/>
                <w:szCs w:val="24"/>
              </w:rPr>
              <w:t xml:space="preserve"> 28</w:t>
            </w:r>
            <w:r w:rsidR="00BF1397" w:rsidRPr="009425F3">
              <w:rPr>
                <w:rFonts w:ascii="Times New Roman" w:hAnsi="Times New Roman"/>
                <w:sz w:val="28"/>
                <w:szCs w:val="24"/>
              </w:rPr>
              <w:t>.03</w:t>
            </w:r>
            <w:r w:rsidR="00C70B40" w:rsidRPr="009425F3">
              <w:rPr>
                <w:rFonts w:ascii="Times New Roman" w:hAnsi="Times New Roman"/>
                <w:sz w:val="28"/>
                <w:szCs w:val="24"/>
              </w:rPr>
              <w:t>.202</w:t>
            </w:r>
            <w:r w:rsidR="00BF1397" w:rsidRPr="009425F3">
              <w:rPr>
                <w:rFonts w:ascii="Times New Roman" w:hAnsi="Times New Roman"/>
                <w:sz w:val="28"/>
                <w:szCs w:val="24"/>
              </w:rPr>
              <w:t>2</w:t>
            </w:r>
            <w:r w:rsidR="00C70B40" w:rsidRPr="009425F3">
              <w:rPr>
                <w:rFonts w:ascii="Times New Roman" w:hAnsi="Times New Roman"/>
                <w:sz w:val="28"/>
                <w:szCs w:val="24"/>
              </w:rPr>
              <w:t>г.</w:t>
            </w:r>
            <w:r w:rsidRPr="009425F3">
              <w:rPr>
                <w:rFonts w:ascii="Times New Roman" w:hAnsi="Times New Roman"/>
                <w:sz w:val="28"/>
                <w:szCs w:val="24"/>
              </w:rPr>
              <w:t xml:space="preserve"> №</w:t>
            </w:r>
            <w:r w:rsidR="00E93647" w:rsidRPr="009425F3">
              <w:rPr>
                <w:rFonts w:ascii="Times New Roman" w:hAnsi="Times New Roman"/>
                <w:sz w:val="28"/>
                <w:szCs w:val="24"/>
              </w:rPr>
              <w:t>187</w:t>
            </w:r>
            <w:r w:rsidR="00E16DC6" w:rsidRPr="009425F3">
              <w:rPr>
                <w:rFonts w:ascii="Times New Roman" w:hAnsi="Times New Roman"/>
                <w:sz w:val="28"/>
                <w:szCs w:val="24"/>
              </w:rPr>
              <w:t>.</w:t>
            </w:r>
            <w:r w:rsidRPr="009425F3">
              <w:rPr>
                <w:rFonts w:ascii="Times New Roman" w:hAnsi="Times New Roman"/>
                <w:sz w:val="28"/>
                <w:szCs w:val="24"/>
              </w:rPr>
              <w:t xml:space="preserve">  </w:t>
            </w:r>
          </w:p>
          <w:p w:rsidR="002061F0" w:rsidRPr="009425F3" w:rsidRDefault="002061F0" w:rsidP="002061F0">
            <w:pPr>
              <w:pStyle w:val="af"/>
              <w:ind w:firstLine="426"/>
              <w:jc w:val="right"/>
              <w:rPr>
                <w:rFonts w:ascii="Times New Roman" w:hAnsi="Times New Roman"/>
                <w:b/>
                <w:sz w:val="36"/>
                <w:szCs w:val="32"/>
              </w:rPr>
            </w:pPr>
          </w:p>
          <w:p w:rsidR="002061F0" w:rsidRPr="009425F3" w:rsidRDefault="002061F0" w:rsidP="002061F0">
            <w:pPr>
              <w:pStyle w:val="af"/>
              <w:ind w:firstLine="426"/>
              <w:jc w:val="center"/>
              <w:rPr>
                <w:rFonts w:ascii="Times New Roman" w:hAnsi="Times New Roman"/>
                <w:b/>
                <w:sz w:val="32"/>
                <w:szCs w:val="28"/>
              </w:rPr>
            </w:pPr>
            <w:r w:rsidRPr="009425F3">
              <w:rPr>
                <w:rFonts w:ascii="Times New Roman" w:hAnsi="Times New Roman"/>
                <w:b/>
                <w:sz w:val="32"/>
                <w:szCs w:val="28"/>
              </w:rPr>
              <w:t>Сводный годовой отчет</w:t>
            </w:r>
          </w:p>
          <w:p w:rsidR="002061F0" w:rsidRPr="009425F3" w:rsidRDefault="006D6F08" w:rsidP="002061F0">
            <w:pPr>
              <w:pStyle w:val="af"/>
              <w:jc w:val="center"/>
              <w:rPr>
                <w:rFonts w:ascii="Times New Roman" w:hAnsi="Times New Roman"/>
                <w:b/>
                <w:sz w:val="32"/>
                <w:szCs w:val="28"/>
              </w:rPr>
            </w:pPr>
            <w:r w:rsidRPr="009425F3">
              <w:rPr>
                <w:rFonts w:ascii="Times New Roman" w:hAnsi="Times New Roman"/>
                <w:b/>
                <w:sz w:val="32"/>
                <w:szCs w:val="28"/>
              </w:rPr>
              <w:t>о реализации</w:t>
            </w:r>
            <w:r w:rsidR="002061F0" w:rsidRPr="009425F3">
              <w:rPr>
                <w:rFonts w:ascii="Times New Roman" w:hAnsi="Times New Roman"/>
                <w:b/>
                <w:sz w:val="32"/>
                <w:szCs w:val="28"/>
              </w:rPr>
              <w:t xml:space="preserve"> и оценке эффективности муниципальных программ</w:t>
            </w:r>
          </w:p>
          <w:p w:rsidR="002061F0" w:rsidRPr="009425F3" w:rsidRDefault="006D6F08" w:rsidP="002061F0">
            <w:pPr>
              <w:pStyle w:val="af"/>
              <w:ind w:firstLine="426"/>
              <w:jc w:val="center"/>
              <w:rPr>
                <w:rFonts w:ascii="Times New Roman" w:hAnsi="Times New Roman"/>
                <w:b/>
                <w:sz w:val="32"/>
                <w:szCs w:val="28"/>
              </w:rPr>
            </w:pPr>
            <w:r w:rsidRPr="009425F3">
              <w:rPr>
                <w:rFonts w:ascii="Times New Roman" w:hAnsi="Times New Roman"/>
                <w:b/>
                <w:sz w:val="32"/>
                <w:szCs w:val="28"/>
              </w:rPr>
              <w:t>Чамзинского муниципального</w:t>
            </w:r>
            <w:r w:rsidR="00713A40" w:rsidRPr="009425F3">
              <w:rPr>
                <w:rFonts w:ascii="Times New Roman" w:hAnsi="Times New Roman"/>
                <w:b/>
                <w:sz w:val="32"/>
                <w:szCs w:val="28"/>
              </w:rPr>
              <w:t xml:space="preserve"> района за 2021</w:t>
            </w:r>
            <w:r w:rsidR="002061F0" w:rsidRPr="009425F3">
              <w:rPr>
                <w:rFonts w:ascii="Times New Roman" w:hAnsi="Times New Roman"/>
                <w:b/>
                <w:sz w:val="32"/>
                <w:szCs w:val="28"/>
              </w:rPr>
              <w:t xml:space="preserve"> год</w:t>
            </w:r>
          </w:p>
          <w:p w:rsidR="002061F0" w:rsidRPr="009425F3" w:rsidRDefault="002061F0" w:rsidP="002061F0">
            <w:pPr>
              <w:pStyle w:val="af"/>
              <w:ind w:firstLine="426"/>
              <w:jc w:val="center"/>
              <w:rPr>
                <w:rFonts w:ascii="Times New Roman" w:hAnsi="Times New Roman"/>
                <w:b/>
                <w:sz w:val="32"/>
                <w:szCs w:val="28"/>
              </w:rPr>
            </w:pPr>
          </w:p>
          <w:p w:rsidR="00E30D36" w:rsidRPr="009425F3" w:rsidRDefault="00E30D36" w:rsidP="00022DC1">
            <w:pPr>
              <w:suppressAutoHyphens/>
              <w:spacing w:after="0" w:line="240" w:lineRule="auto"/>
              <w:jc w:val="center"/>
              <w:rPr>
                <w:rFonts w:ascii="Times New Roman" w:eastAsia="Times New Roman" w:hAnsi="Times New Roman" w:cs="Times New Roman"/>
                <w:sz w:val="28"/>
                <w:szCs w:val="24"/>
                <w:lang w:eastAsia="ru-RU"/>
              </w:rPr>
            </w:pPr>
          </w:p>
          <w:p w:rsidR="00E30D36" w:rsidRPr="009425F3" w:rsidRDefault="00C87372" w:rsidP="00E30D36">
            <w:pPr>
              <w:pStyle w:val="11"/>
              <w:ind w:firstLine="567"/>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 xml:space="preserve">  </w:t>
            </w:r>
            <w:r w:rsidR="00E30D36" w:rsidRPr="009425F3">
              <w:rPr>
                <w:rFonts w:ascii="Times New Roman" w:hAnsi="Times New Roman" w:cs="Times New Roman"/>
                <w:sz w:val="28"/>
                <w:szCs w:val="24"/>
                <w:lang w:eastAsia="ru-RU"/>
              </w:rPr>
              <w:t xml:space="preserve">В настоящее время основные задачи социально-экономической политики реализуются в условиях ограниченности имеющихся бюджетных ресурсов. Это обуславливает необходимость расширения практики использования программ в системе стратегического планирования муниципального развития. Программы - традиционный, наиболее отработанный инструмент реализации как государственной, так региональной и </w:t>
            </w:r>
            <w:r w:rsidR="006D6F08" w:rsidRPr="009425F3">
              <w:rPr>
                <w:rFonts w:ascii="Times New Roman" w:hAnsi="Times New Roman" w:cs="Times New Roman"/>
                <w:sz w:val="28"/>
                <w:szCs w:val="24"/>
                <w:lang w:eastAsia="ru-RU"/>
              </w:rPr>
              <w:t>муниципальной политики</w:t>
            </w:r>
            <w:r w:rsidR="00E30D36" w:rsidRPr="009425F3">
              <w:rPr>
                <w:rFonts w:ascii="Times New Roman" w:hAnsi="Times New Roman" w:cs="Times New Roman"/>
                <w:sz w:val="28"/>
                <w:szCs w:val="24"/>
                <w:lang w:eastAsia="ru-RU"/>
              </w:rPr>
              <w:t>.</w:t>
            </w:r>
          </w:p>
          <w:p w:rsidR="008A5533" w:rsidRPr="009425F3" w:rsidRDefault="00E612C0" w:rsidP="00DB30B1">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Муниципальные</w:t>
            </w:r>
            <w:r w:rsidR="008A5533" w:rsidRPr="009425F3">
              <w:rPr>
                <w:rFonts w:ascii="Times New Roman" w:eastAsia="Times New Roman" w:hAnsi="Times New Roman" w:cs="Times New Roman"/>
                <w:sz w:val="28"/>
                <w:szCs w:val="24"/>
                <w:lang w:eastAsia="ru-RU"/>
              </w:rPr>
              <w:t xml:space="preserve"> программ</w:t>
            </w:r>
            <w:r w:rsidRPr="009425F3">
              <w:rPr>
                <w:rFonts w:ascii="Times New Roman" w:eastAsia="Times New Roman" w:hAnsi="Times New Roman" w:cs="Times New Roman"/>
                <w:sz w:val="28"/>
                <w:szCs w:val="24"/>
                <w:lang w:eastAsia="ru-RU"/>
              </w:rPr>
              <w:t>ы</w:t>
            </w:r>
            <w:r w:rsidR="008A5533"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выступают</w:t>
            </w:r>
            <w:r w:rsidR="00833D92" w:rsidRPr="009425F3">
              <w:rPr>
                <w:rFonts w:ascii="Times New Roman" w:eastAsia="Times New Roman" w:hAnsi="Times New Roman" w:cs="Times New Roman"/>
                <w:sz w:val="28"/>
                <w:szCs w:val="24"/>
                <w:lang w:eastAsia="ru-RU"/>
              </w:rPr>
              <w:t>,</w:t>
            </w:r>
            <w:r w:rsidR="008A5533" w:rsidRPr="009425F3">
              <w:rPr>
                <w:rFonts w:ascii="Times New Roman" w:eastAsia="Times New Roman" w:hAnsi="Times New Roman" w:cs="Times New Roman"/>
                <w:sz w:val="28"/>
                <w:szCs w:val="24"/>
                <w:lang w:eastAsia="ru-RU"/>
              </w:rPr>
              <w:t xml:space="preserve"> как часть системы территориального управления и направлены на реализацию, в первую очередь местных </w:t>
            </w:r>
            <w:r w:rsidRPr="009425F3">
              <w:rPr>
                <w:rFonts w:ascii="Times New Roman" w:eastAsia="Times New Roman" w:hAnsi="Times New Roman" w:cs="Times New Roman"/>
                <w:sz w:val="28"/>
                <w:szCs w:val="24"/>
                <w:lang w:eastAsia="ru-RU"/>
              </w:rPr>
              <w:t>интересов, для решения проблем социально-экономического развития на муниципальном уровне</w:t>
            </w:r>
          </w:p>
          <w:p w:rsidR="008A5533" w:rsidRPr="009425F3" w:rsidRDefault="008A5533" w:rsidP="00DB30B1">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целях совершенствования бюджетного процесса в основных направлениях бюджетной и налоговой политики </w:t>
            </w:r>
            <w:r w:rsidR="00260AA7" w:rsidRPr="009425F3">
              <w:rPr>
                <w:rFonts w:ascii="Times New Roman" w:eastAsia="Times New Roman" w:hAnsi="Times New Roman" w:cs="Times New Roman"/>
                <w:sz w:val="28"/>
                <w:szCs w:val="24"/>
                <w:lang w:eastAsia="ru-RU"/>
              </w:rPr>
              <w:t xml:space="preserve">Чамзинского муниципального района </w:t>
            </w:r>
            <w:r w:rsidRPr="009425F3">
              <w:rPr>
                <w:rFonts w:ascii="Times New Roman" w:eastAsia="Times New Roman" w:hAnsi="Times New Roman" w:cs="Times New Roman"/>
                <w:sz w:val="28"/>
                <w:szCs w:val="24"/>
                <w:lang w:eastAsia="ru-RU"/>
              </w:rPr>
              <w:t>программный метод бюджетного планирования, обеспечивает прямую взаимосвязь между распределением бюджетных ресурсов и фактическими или планируемыми результатами их использования в соответствии с установленными приоритетами.</w:t>
            </w:r>
            <w:r w:rsidR="00A762BB" w:rsidRPr="009425F3">
              <w:rPr>
                <w:rFonts w:ascii="Times New Roman" w:eastAsia="Times New Roman" w:hAnsi="Times New Roman" w:cs="Times New Roman"/>
                <w:sz w:val="28"/>
                <w:szCs w:val="24"/>
                <w:lang w:eastAsia="ru-RU"/>
              </w:rPr>
              <w:t xml:space="preserve"> </w:t>
            </w:r>
          </w:p>
          <w:p w:rsidR="00962D20" w:rsidRPr="009425F3" w:rsidRDefault="00E30D36" w:rsidP="00962D20">
            <w:pPr>
              <w:pStyle w:val="1"/>
              <w:spacing w:before="0"/>
              <w:jc w:val="both"/>
              <w:rPr>
                <w:rFonts w:ascii="Times New Roman" w:eastAsia="Times New Roman" w:hAnsi="Times New Roman" w:cs="Times New Roman"/>
                <w:b w:val="0"/>
                <w:color w:val="auto"/>
                <w:szCs w:val="24"/>
                <w:lang w:eastAsia="ru-RU"/>
              </w:rPr>
            </w:pPr>
            <w:r w:rsidRPr="009425F3">
              <w:rPr>
                <w:rFonts w:ascii="Times New Roman" w:eastAsia="Times New Roman" w:hAnsi="Times New Roman" w:cs="Times New Roman"/>
                <w:b w:val="0"/>
                <w:color w:val="auto"/>
                <w:szCs w:val="24"/>
                <w:lang w:eastAsia="ru-RU"/>
              </w:rPr>
              <w:t xml:space="preserve">         </w:t>
            </w:r>
            <w:proofErr w:type="gramStart"/>
            <w:r w:rsidR="00720114" w:rsidRPr="009425F3">
              <w:rPr>
                <w:rFonts w:ascii="Times New Roman" w:eastAsia="Times New Roman" w:hAnsi="Times New Roman" w:cs="Times New Roman"/>
                <w:b w:val="0"/>
                <w:color w:val="auto"/>
                <w:szCs w:val="24"/>
                <w:lang w:eastAsia="ru-RU"/>
              </w:rPr>
              <w:t>О</w:t>
            </w:r>
            <w:r w:rsidR="008A5533" w:rsidRPr="009425F3">
              <w:rPr>
                <w:rFonts w:ascii="Times New Roman" w:eastAsia="Times New Roman" w:hAnsi="Times New Roman" w:cs="Times New Roman"/>
                <w:b w:val="0"/>
                <w:color w:val="auto"/>
                <w:szCs w:val="24"/>
                <w:lang w:eastAsia="ru-RU"/>
              </w:rPr>
              <w:t>ценка</w:t>
            </w:r>
            <w:bookmarkStart w:id="0" w:name="_GoBack"/>
            <w:bookmarkEnd w:id="0"/>
            <w:r w:rsidR="008A5533" w:rsidRPr="009425F3">
              <w:rPr>
                <w:rFonts w:ascii="Times New Roman" w:eastAsia="Times New Roman" w:hAnsi="Times New Roman" w:cs="Times New Roman"/>
                <w:b w:val="0"/>
                <w:color w:val="auto"/>
                <w:szCs w:val="24"/>
                <w:lang w:eastAsia="ru-RU"/>
              </w:rPr>
              <w:t xml:space="preserve"> эффективности реализации муниципальных программ </w:t>
            </w:r>
            <w:r w:rsidR="00260AA7" w:rsidRPr="009425F3">
              <w:rPr>
                <w:rFonts w:ascii="Times New Roman" w:eastAsia="Times New Roman" w:hAnsi="Times New Roman" w:cs="Times New Roman"/>
                <w:b w:val="0"/>
                <w:color w:val="auto"/>
                <w:szCs w:val="24"/>
                <w:lang w:eastAsia="ru-RU"/>
              </w:rPr>
              <w:t xml:space="preserve">Чамзинского муниципального района </w:t>
            </w:r>
            <w:r w:rsidR="008A5533" w:rsidRPr="009425F3">
              <w:rPr>
                <w:rFonts w:ascii="Times New Roman" w:eastAsia="Times New Roman" w:hAnsi="Times New Roman" w:cs="Times New Roman"/>
                <w:b w:val="0"/>
                <w:color w:val="auto"/>
                <w:szCs w:val="24"/>
                <w:lang w:eastAsia="ru-RU"/>
              </w:rPr>
              <w:t xml:space="preserve">проведена в соответствии с </w:t>
            </w:r>
            <w:hyperlink r:id="rId9" w:history="1">
              <w:r w:rsidR="00E612C0" w:rsidRPr="009425F3">
                <w:rPr>
                  <w:rFonts w:ascii="Times New Roman" w:eastAsia="Times New Roman" w:hAnsi="Times New Roman" w:cs="Times New Roman"/>
                  <w:b w:val="0"/>
                  <w:color w:val="auto"/>
                  <w:szCs w:val="24"/>
                  <w:lang w:eastAsia="ru-RU"/>
                </w:rPr>
                <w:t xml:space="preserve"> Порядка разработки, реализации и оценки эффективности муниципальных программ Чамзинского муниципального района Республики Мордовия</w:t>
              </w:r>
            </w:hyperlink>
            <w:r w:rsidR="00E612C0" w:rsidRPr="009425F3">
              <w:rPr>
                <w:rFonts w:ascii="Times New Roman" w:eastAsia="Times New Roman" w:hAnsi="Times New Roman" w:cs="Times New Roman"/>
                <w:b w:val="0"/>
                <w:color w:val="auto"/>
                <w:szCs w:val="24"/>
                <w:lang w:eastAsia="ru-RU"/>
              </w:rPr>
              <w:t>, утвержденного</w:t>
            </w:r>
            <w:r w:rsidR="00E612C0" w:rsidRPr="009425F3">
              <w:rPr>
                <w:rFonts w:ascii="Times New Roman" w:eastAsiaTheme="minorHAnsi" w:hAnsi="Times New Roman" w:cs="Times New Roman"/>
                <w:b w:val="0"/>
                <w:bCs w:val="0"/>
                <w:color w:val="auto"/>
                <w:szCs w:val="24"/>
                <w:lang w:eastAsia="ru-RU"/>
              </w:rPr>
              <w:t xml:space="preserve"> </w:t>
            </w:r>
            <w:r w:rsidR="00E612C0" w:rsidRPr="009425F3">
              <w:rPr>
                <w:rFonts w:ascii="Times New Roman" w:eastAsia="Times New Roman" w:hAnsi="Times New Roman" w:cs="Times New Roman"/>
                <w:b w:val="0"/>
                <w:color w:val="auto"/>
                <w:szCs w:val="24"/>
                <w:lang w:eastAsia="ru-RU"/>
              </w:rPr>
              <w:t>Постановление Администрации Чамзинского муниципального района Республики Мордовия от 15 января 2015 г. N 8</w:t>
            </w:r>
            <w:r w:rsidR="008064CC" w:rsidRPr="009425F3">
              <w:rPr>
                <w:rFonts w:ascii="Times New Roman" w:eastAsia="Times New Roman" w:hAnsi="Times New Roman" w:cs="Times New Roman"/>
                <w:b w:val="0"/>
                <w:color w:val="auto"/>
                <w:szCs w:val="24"/>
                <w:lang w:eastAsia="ru-RU"/>
              </w:rPr>
              <w:t xml:space="preserve"> </w:t>
            </w:r>
            <w:r w:rsidR="00E612C0" w:rsidRPr="009425F3">
              <w:rPr>
                <w:rFonts w:ascii="Times New Roman" w:eastAsia="Times New Roman" w:hAnsi="Times New Roman" w:cs="Times New Roman"/>
                <w:b w:val="0"/>
                <w:color w:val="auto"/>
                <w:szCs w:val="24"/>
                <w:lang w:eastAsia="ru-RU"/>
              </w:rPr>
              <w:t xml:space="preserve">на основании </w:t>
            </w:r>
            <w:r w:rsidR="008A5533" w:rsidRPr="009425F3">
              <w:rPr>
                <w:rFonts w:ascii="Times New Roman" w:eastAsia="Times New Roman" w:hAnsi="Times New Roman" w:cs="Times New Roman"/>
                <w:b w:val="0"/>
                <w:color w:val="auto"/>
                <w:szCs w:val="24"/>
                <w:lang w:eastAsia="ru-RU"/>
              </w:rPr>
              <w:t xml:space="preserve"> </w:t>
            </w:r>
            <w:r w:rsidR="007134A8" w:rsidRPr="009425F3">
              <w:rPr>
                <w:rFonts w:ascii="Times New Roman" w:eastAsia="Times New Roman" w:hAnsi="Times New Roman" w:cs="Times New Roman"/>
                <w:b w:val="0"/>
                <w:color w:val="auto"/>
                <w:szCs w:val="24"/>
                <w:lang w:eastAsia="ru-RU"/>
              </w:rPr>
              <w:t>данных финансового управления администрации Чамзинского муниципального района</w:t>
            </w:r>
            <w:r w:rsidR="00770660" w:rsidRPr="009425F3">
              <w:rPr>
                <w:rFonts w:ascii="Times New Roman" w:eastAsia="Times New Roman" w:hAnsi="Times New Roman" w:cs="Times New Roman"/>
                <w:b w:val="0"/>
                <w:color w:val="auto"/>
                <w:szCs w:val="24"/>
                <w:lang w:eastAsia="ru-RU"/>
              </w:rPr>
              <w:t>,</w:t>
            </w:r>
            <w:r w:rsidR="007134A8" w:rsidRPr="009425F3">
              <w:rPr>
                <w:rFonts w:ascii="Times New Roman" w:eastAsia="Times New Roman" w:hAnsi="Times New Roman" w:cs="Times New Roman"/>
                <w:b w:val="0"/>
                <w:color w:val="auto"/>
                <w:szCs w:val="24"/>
                <w:lang w:eastAsia="ru-RU"/>
              </w:rPr>
              <w:t xml:space="preserve"> </w:t>
            </w:r>
            <w:r w:rsidR="008A5533" w:rsidRPr="009425F3">
              <w:rPr>
                <w:rFonts w:ascii="Times New Roman" w:eastAsia="Times New Roman" w:hAnsi="Times New Roman" w:cs="Times New Roman"/>
                <w:b w:val="0"/>
                <w:color w:val="auto"/>
                <w:szCs w:val="24"/>
                <w:lang w:eastAsia="ru-RU"/>
              </w:rPr>
              <w:t xml:space="preserve">отчетов </w:t>
            </w:r>
            <w:r w:rsidR="008064CC" w:rsidRPr="009425F3">
              <w:rPr>
                <w:rFonts w:ascii="Times New Roman" w:eastAsia="Times New Roman" w:hAnsi="Times New Roman" w:cs="Times New Roman"/>
                <w:b w:val="0"/>
                <w:color w:val="auto"/>
                <w:szCs w:val="24"/>
                <w:lang w:eastAsia="ru-RU"/>
              </w:rPr>
              <w:t>ответственных исполнителей</w:t>
            </w:r>
            <w:r w:rsidR="008A5533" w:rsidRPr="009425F3">
              <w:rPr>
                <w:rFonts w:ascii="Times New Roman" w:eastAsia="Times New Roman" w:hAnsi="Times New Roman" w:cs="Times New Roman"/>
                <w:b w:val="0"/>
                <w:color w:val="auto"/>
                <w:szCs w:val="24"/>
                <w:lang w:eastAsia="ru-RU"/>
              </w:rPr>
              <w:t xml:space="preserve"> муниципальных программ за отчетный период.</w:t>
            </w:r>
            <w:proofErr w:type="gramEnd"/>
          </w:p>
          <w:p w:rsidR="00962D20" w:rsidRPr="009425F3" w:rsidRDefault="008A5533" w:rsidP="00962D20">
            <w:pPr>
              <w:pStyle w:val="1"/>
              <w:spacing w:before="0"/>
              <w:jc w:val="both"/>
              <w:rPr>
                <w:rFonts w:ascii="Times New Roman" w:eastAsia="Times New Roman" w:hAnsi="Times New Roman" w:cs="Times New Roman"/>
                <w:b w:val="0"/>
                <w:color w:val="auto"/>
                <w:szCs w:val="24"/>
                <w:lang w:eastAsia="ru-RU"/>
              </w:rPr>
            </w:pPr>
            <w:r w:rsidRPr="009425F3">
              <w:rPr>
                <w:rFonts w:ascii="Times New Roman" w:eastAsia="Times New Roman" w:hAnsi="Times New Roman" w:cs="Times New Roman"/>
                <w:b w:val="0"/>
                <w:color w:val="auto"/>
                <w:szCs w:val="24"/>
                <w:lang w:eastAsia="ru-RU"/>
              </w:rPr>
              <w:t xml:space="preserve"> </w:t>
            </w:r>
            <w:r w:rsidR="00962D20" w:rsidRPr="009425F3">
              <w:rPr>
                <w:color w:val="auto"/>
                <w:sz w:val="32"/>
              </w:rPr>
              <w:t xml:space="preserve"> </w:t>
            </w:r>
            <w:r w:rsidR="00962D20" w:rsidRPr="009425F3">
              <w:rPr>
                <w:rFonts w:ascii="Times New Roman" w:eastAsia="Times New Roman" w:hAnsi="Times New Roman" w:cs="Times New Roman"/>
                <w:b w:val="0"/>
                <w:color w:val="auto"/>
                <w:szCs w:val="24"/>
                <w:lang w:eastAsia="ru-RU"/>
              </w:rPr>
              <w:t>В соответствии с требованиями Порядка ответственные исполнители муниципальных программ в составе отчетов о реализации муниципальных программ представляют оценку использования финансовых средств.</w:t>
            </w:r>
            <w:r w:rsidR="00962D20" w:rsidRPr="009425F3">
              <w:rPr>
                <w:color w:val="auto"/>
                <w:sz w:val="32"/>
              </w:rPr>
              <w:t xml:space="preserve"> </w:t>
            </w:r>
          </w:p>
          <w:p w:rsidR="0061777D" w:rsidRPr="009425F3" w:rsidRDefault="0061777D" w:rsidP="00F766DE">
            <w:pPr>
              <w:pStyle w:val="1"/>
              <w:spacing w:before="0"/>
              <w:ind w:firstLine="600"/>
              <w:jc w:val="both"/>
              <w:rPr>
                <w:rFonts w:ascii="Times New Roman" w:eastAsia="Times New Roman" w:hAnsi="Times New Roman" w:cs="Times New Roman"/>
                <w:b w:val="0"/>
                <w:color w:val="auto"/>
                <w:szCs w:val="24"/>
                <w:lang w:eastAsia="ru-RU"/>
              </w:rPr>
            </w:pPr>
            <w:r w:rsidRPr="009425F3">
              <w:rPr>
                <w:rFonts w:ascii="Times New Roman" w:eastAsia="Times New Roman" w:hAnsi="Times New Roman" w:cs="Times New Roman"/>
                <w:b w:val="0"/>
                <w:color w:val="auto"/>
                <w:szCs w:val="24"/>
                <w:lang w:eastAsia="ru-RU"/>
              </w:rPr>
              <w:t xml:space="preserve">Фактически освоенный объем финансирования муниципальных программ </w:t>
            </w:r>
            <w:r w:rsidRPr="009425F3">
              <w:rPr>
                <w:rFonts w:ascii="Times New Roman" w:eastAsia="Times New Roman" w:hAnsi="Times New Roman" w:cs="Times New Roman"/>
                <w:b w:val="0"/>
                <w:color w:val="auto"/>
                <w:szCs w:val="24"/>
                <w:lang w:eastAsia="ru-RU"/>
              </w:rPr>
              <w:lastRenderedPageBreak/>
              <w:t xml:space="preserve">за 2021 год составил </w:t>
            </w:r>
            <w:r w:rsidR="00997274" w:rsidRPr="009425F3">
              <w:rPr>
                <w:rFonts w:ascii="Times New Roman" w:eastAsia="Times New Roman" w:hAnsi="Times New Roman" w:cs="Times New Roman"/>
                <w:b w:val="0"/>
                <w:color w:val="auto"/>
                <w:szCs w:val="24"/>
                <w:lang w:eastAsia="ru-RU"/>
              </w:rPr>
              <w:t>755</w:t>
            </w:r>
            <w:r w:rsidR="00997274" w:rsidRPr="009425F3">
              <w:rPr>
                <w:rFonts w:ascii="Times New Roman" w:eastAsia="Times New Roman" w:hAnsi="Times New Roman" w:cs="Times New Roman"/>
                <w:b w:val="0"/>
                <w:color w:val="auto"/>
                <w:szCs w:val="24"/>
                <w:lang w:val="en-US" w:eastAsia="ru-RU"/>
              </w:rPr>
              <w:t> </w:t>
            </w:r>
            <w:r w:rsidR="00997274" w:rsidRPr="009425F3">
              <w:rPr>
                <w:rFonts w:ascii="Times New Roman" w:eastAsia="Times New Roman" w:hAnsi="Times New Roman" w:cs="Times New Roman"/>
                <w:b w:val="0"/>
                <w:color w:val="auto"/>
                <w:szCs w:val="24"/>
                <w:lang w:eastAsia="ru-RU"/>
              </w:rPr>
              <w:t>992.3</w:t>
            </w:r>
            <w:r w:rsidRPr="009425F3">
              <w:rPr>
                <w:rFonts w:ascii="Times New Roman" w:eastAsia="Times New Roman" w:hAnsi="Times New Roman" w:cs="Times New Roman"/>
                <w:b w:val="0"/>
                <w:color w:val="auto"/>
                <w:szCs w:val="24"/>
                <w:lang w:eastAsia="ru-RU"/>
              </w:rPr>
              <w:t xml:space="preserve"> тыс. руб. (</w:t>
            </w:r>
            <w:r w:rsidR="00BF1397" w:rsidRPr="009425F3">
              <w:rPr>
                <w:rFonts w:ascii="Times New Roman" w:eastAsia="Times New Roman" w:hAnsi="Times New Roman" w:cs="Times New Roman"/>
                <w:b w:val="0"/>
                <w:color w:val="auto"/>
                <w:szCs w:val="24"/>
                <w:lang w:eastAsia="ru-RU"/>
              </w:rPr>
              <w:t>9</w:t>
            </w:r>
            <w:r w:rsidR="00997274" w:rsidRPr="009425F3">
              <w:rPr>
                <w:rFonts w:ascii="Times New Roman" w:eastAsia="Times New Roman" w:hAnsi="Times New Roman" w:cs="Times New Roman"/>
                <w:b w:val="0"/>
                <w:color w:val="auto"/>
                <w:szCs w:val="24"/>
                <w:lang w:eastAsia="ru-RU"/>
              </w:rPr>
              <w:t>8</w:t>
            </w:r>
            <w:r w:rsidR="00BF1397" w:rsidRPr="009425F3">
              <w:rPr>
                <w:rFonts w:ascii="Times New Roman" w:eastAsia="Times New Roman" w:hAnsi="Times New Roman" w:cs="Times New Roman"/>
                <w:b w:val="0"/>
                <w:color w:val="auto"/>
                <w:szCs w:val="24"/>
                <w:lang w:eastAsia="ru-RU"/>
              </w:rPr>
              <w:t>,8</w:t>
            </w:r>
            <w:r w:rsidRPr="009425F3">
              <w:rPr>
                <w:rFonts w:ascii="Times New Roman" w:eastAsia="Times New Roman" w:hAnsi="Times New Roman" w:cs="Times New Roman"/>
                <w:b w:val="0"/>
                <w:color w:val="auto"/>
                <w:szCs w:val="24"/>
                <w:lang w:eastAsia="ru-RU"/>
              </w:rPr>
              <w:t xml:space="preserve">% к плановому значению), из них расходы </w:t>
            </w:r>
            <w:r w:rsidR="00997274" w:rsidRPr="009425F3">
              <w:rPr>
                <w:rFonts w:ascii="Times New Roman" w:eastAsia="Times New Roman" w:hAnsi="Times New Roman" w:cs="Times New Roman"/>
                <w:b w:val="0"/>
                <w:color w:val="auto"/>
                <w:szCs w:val="24"/>
                <w:lang w:eastAsia="ru-RU"/>
              </w:rPr>
              <w:t>бюджета муниципального района</w:t>
            </w:r>
            <w:r w:rsidRPr="009425F3">
              <w:rPr>
                <w:rFonts w:ascii="Times New Roman" w:eastAsia="Times New Roman" w:hAnsi="Times New Roman" w:cs="Times New Roman"/>
                <w:b w:val="0"/>
                <w:color w:val="auto"/>
                <w:szCs w:val="24"/>
                <w:lang w:eastAsia="ru-RU"/>
              </w:rPr>
              <w:t xml:space="preserve"> в рамках муниципальных программ за 202</w:t>
            </w:r>
            <w:r w:rsidR="00997274" w:rsidRPr="009425F3">
              <w:rPr>
                <w:rFonts w:ascii="Times New Roman" w:eastAsia="Times New Roman" w:hAnsi="Times New Roman" w:cs="Times New Roman"/>
                <w:b w:val="0"/>
                <w:color w:val="auto"/>
                <w:szCs w:val="24"/>
                <w:lang w:eastAsia="ru-RU"/>
              </w:rPr>
              <w:t>1</w:t>
            </w:r>
            <w:r w:rsidRPr="009425F3">
              <w:rPr>
                <w:rFonts w:ascii="Times New Roman" w:eastAsia="Times New Roman" w:hAnsi="Times New Roman" w:cs="Times New Roman"/>
                <w:b w:val="0"/>
                <w:color w:val="auto"/>
                <w:szCs w:val="24"/>
                <w:lang w:eastAsia="ru-RU"/>
              </w:rPr>
              <w:t xml:space="preserve"> год составили</w:t>
            </w:r>
            <w:r w:rsidR="0039741F" w:rsidRPr="009425F3">
              <w:rPr>
                <w:rFonts w:ascii="Times New Roman" w:eastAsia="Times New Roman" w:hAnsi="Times New Roman" w:cs="Times New Roman"/>
                <w:b w:val="0"/>
                <w:color w:val="auto"/>
                <w:szCs w:val="24"/>
                <w:lang w:eastAsia="ru-RU"/>
              </w:rPr>
              <w:t xml:space="preserve">          </w:t>
            </w:r>
            <w:r w:rsidRPr="009425F3">
              <w:rPr>
                <w:rFonts w:ascii="Times New Roman" w:eastAsia="Times New Roman" w:hAnsi="Times New Roman" w:cs="Times New Roman"/>
                <w:b w:val="0"/>
                <w:color w:val="auto"/>
                <w:szCs w:val="24"/>
                <w:lang w:eastAsia="ru-RU"/>
              </w:rPr>
              <w:t xml:space="preserve"> </w:t>
            </w:r>
            <w:r w:rsidR="00BF1397" w:rsidRPr="009425F3">
              <w:rPr>
                <w:rFonts w:ascii="Times New Roman" w:eastAsia="Times New Roman" w:hAnsi="Times New Roman" w:cs="Times New Roman"/>
                <w:b w:val="0"/>
                <w:color w:val="auto"/>
                <w:szCs w:val="24"/>
                <w:lang w:eastAsia="ru-RU"/>
              </w:rPr>
              <w:t>564</w:t>
            </w:r>
            <w:r w:rsidR="0039741F" w:rsidRPr="009425F3">
              <w:rPr>
                <w:rFonts w:ascii="Times New Roman" w:eastAsia="Times New Roman" w:hAnsi="Times New Roman" w:cs="Times New Roman"/>
                <w:b w:val="0"/>
                <w:color w:val="auto"/>
                <w:szCs w:val="24"/>
                <w:lang w:eastAsia="ru-RU"/>
              </w:rPr>
              <w:t xml:space="preserve"> </w:t>
            </w:r>
            <w:r w:rsidR="00BF1397" w:rsidRPr="009425F3">
              <w:rPr>
                <w:rFonts w:ascii="Times New Roman" w:eastAsia="Times New Roman" w:hAnsi="Times New Roman" w:cs="Times New Roman"/>
                <w:b w:val="0"/>
                <w:color w:val="auto"/>
                <w:szCs w:val="24"/>
                <w:lang w:eastAsia="ru-RU"/>
              </w:rPr>
              <w:t>421,8</w:t>
            </w:r>
            <w:r w:rsidR="00997274" w:rsidRPr="009425F3">
              <w:rPr>
                <w:rFonts w:ascii="Times New Roman" w:eastAsia="Times New Roman" w:hAnsi="Times New Roman" w:cs="Times New Roman"/>
                <w:b w:val="0"/>
                <w:color w:val="auto"/>
                <w:szCs w:val="24"/>
                <w:lang w:eastAsia="ru-RU"/>
              </w:rPr>
              <w:t xml:space="preserve"> тыс. руб. (</w:t>
            </w:r>
            <w:r w:rsidR="0039741F" w:rsidRPr="009425F3">
              <w:rPr>
                <w:rFonts w:ascii="Times New Roman" w:eastAsia="Times New Roman" w:hAnsi="Times New Roman" w:cs="Times New Roman"/>
                <w:b w:val="0"/>
                <w:color w:val="auto"/>
                <w:szCs w:val="24"/>
                <w:lang w:eastAsia="ru-RU"/>
              </w:rPr>
              <w:t>98,9</w:t>
            </w:r>
            <w:r w:rsidRPr="009425F3">
              <w:rPr>
                <w:rFonts w:ascii="Times New Roman" w:eastAsia="Times New Roman" w:hAnsi="Times New Roman" w:cs="Times New Roman"/>
                <w:b w:val="0"/>
                <w:color w:val="auto"/>
                <w:szCs w:val="24"/>
                <w:lang w:eastAsia="ru-RU"/>
              </w:rPr>
              <w:t>% к утвержденному объему бюджетных ассигнований). Степень реализации основных мероприятий составила</w:t>
            </w:r>
            <w:r w:rsidR="00997274" w:rsidRPr="009425F3">
              <w:rPr>
                <w:rFonts w:ascii="Times New Roman" w:eastAsia="Times New Roman" w:hAnsi="Times New Roman" w:cs="Times New Roman"/>
                <w:b w:val="0"/>
                <w:color w:val="auto"/>
                <w:szCs w:val="24"/>
                <w:lang w:eastAsia="ru-RU"/>
              </w:rPr>
              <w:t xml:space="preserve"> 9</w:t>
            </w:r>
            <w:r w:rsidR="00F766DE" w:rsidRPr="009425F3">
              <w:rPr>
                <w:rFonts w:ascii="Times New Roman" w:eastAsia="Times New Roman" w:hAnsi="Times New Roman" w:cs="Times New Roman"/>
                <w:b w:val="0"/>
                <w:color w:val="auto"/>
                <w:szCs w:val="24"/>
                <w:lang w:eastAsia="ru-RU"/>
              </w:rPr>
              <w:t>7,9</w:t>
            </w:r>
            <w:r w:rsidRPr="009425F3">
              <w:rPr>
                <w:rFonts w:ascii="Times New Roman" w:eastAsia="Times New Roman" w:hAnsi="Times New Roman" w:cs="Times New Roman"/>
                <w:b w:val="0"/>
                <w:color w:val="auto"/>
                <w:szCs w:val="24"/>
                <w:lang w:eastAsia="ru-RU"/>
              </w:rPr>
              <w:t xml:space="preserve">%, эффективность использования финансовых средств </w:t>
            </w:r>
            <w:r w:rsidR="00F766DE" w:rsidRPr="009425F3">
              <w:rPr>
                <w:rFonts w:ascii="Times New Roman" w:eastAsia="Times New Roman" w:hAnsi="Times New Roman" w:cs="Times New Roman"/>
                <w:b w:val="0"/>
                <w:color w:val="auto"/>
                <w:szCs w:val="24"/>
                <w:lang w:eastAsia="ru-RU"/>
              </w:rPr>
              <w:t>99,1</w:t>
            </w:r>
            <w:r w:rsidRPr="009425F3">
              <w:rPr>
                <w:rFonts w:ascii="Times New Roman" w:eastAsia="Times New Roman" w:hAnsi="Times New Roman" w:cs="Times New Roman"/>
                <w:b w:val="0"/>
                <w:color w:val="auto"/>
                <w:szCs w:val="24"/>
                <w:lang w:eastAsia="ru-RU"/>
              </w:rPr>
              <w:t xml:space="preserve">%, степень достижения целевого значения – </w:t>
            </w:r>
            <w:r w:rsidR="00F766DE" w:rsidRPr="009425F3">
              <w:rPr>
                <w:rFonts w:ascii="Times New Roman" w:eastAsia="Times New Roman" w:hAnsi="Times New Roman" w:cs="Times New Roman"/>
                <w:b w:val="0"/>
                <w:color w:val="auto"/>
                <w:szCs w:val="24"/>
                <w:lang w:eastAsia="ru-RU"/>
              </w:rPr>
              <w:t>100,4</w:t>
            </w:r>
            <w:r w:rsidRPr="009425F3">
              <w:rPr>
                <w:rFonts w:ascii="Times New Roman" w:eastAsia="Times New Roman" w:hAnsi="Times New Roman" w:cs="Times New Roman"/>
                <w:b w:val="0"/>
                <w:color w:val="auto"/>
                <w:szCs w:val="24"/>
                <w:lang w:eastAsia="ru-RU"/>
              </w:rPr>
              <w:t xml:space="preserve"> процента, уровень эффективности реализации программ </w:t>
            </w:r>
            <w:r w:rsidR="00997274" w:rsidRPr="009425F3">
              <w:rPr>
                <w:rFonts w:ascii="Times New Roman" w:eastAsia="Times New Roman" w:hAnsi="Times New Roman" w:cs="Times New Roman"/>
                <w:b w:val="0"/>
                <w:color w:val="auto"/>
                <w:szCs w:val="24"/>
                <w:lang w:eastAsia="ru-RU"/>
              </w:rPr>
              <w:t>9</w:t>
            </w:r>
            <w:r w:rsidR="00F766DE" w:rsidRPr="009425F3">
              <w:rPr>
                <w:rFonts w:ascii="Times New Roman" w:eastAsia="Times New Roman" w:hAnsi="Times New Roman" w:cs="Times New Roman"/>
                <w:b w:val="0"/>
                <w:color w:val="auto"/>
                <w:szCs w:val="24"/>
                <w:lang w:eastAsia="ru-RU"/>
              </w:rPr>
              <w:t>9,5</w:t>
            </w:r>
            <w:r w:rsidRPr="009425F3">
              <w:rPr>
                <w:rFonts w:ascii="Times New Roman" w:eastAsia="Times New Roman" w:hAnsi="Times New Roman" w:cs="Times New Roman"/>
                <w:b w:val="0"/>
                <w:color w:val="auto"/>
                <w:szCs w:val="24"/>
                <w:lang w:eastAsia="ru-RU"/>
              </w:rPr>
              <w:t xml:space="preserve"> процента, таким образом, реализация муниципальных программ в </w:t>
            </w:r>
            <w:r w:rsidR="00997274" w:rsidRPr="009425F3">
              <w:rPr>
                <w:rFonts w:ascii="Times New Roman" w:eastAsia="Times New Roman" w:hAnsi="Times New Roman" w:cs="Times New Roman"/>
                <w:b w:val="0"/>
                <w:color w:val="auto"/>
                <w:szCs w:val="24"/>
                <w:lang w:eastAsia="ru-RU"/>
              </w:rPr>
              <w:t>2021</w:t>
            </w:r>
            <w:r w:rsidRPr="009425F3">
              <w:rPr>
                <w:rFonts w:ascii="Times New Roman" w:eastAsia="Times New Roman" w:hAnsi="Times New Roman" w:cs="Times New Roman"/>
                <w:b w:val="0"/>
                <w:color w:val="auto"/>
                <w:szCs w:val="24"/>
                <w:lang w:eastAsia="ru-RU"/>
              </w:rPr>
              <w:t xml:space="preserve"> году имеет эффективный уровень.</w:t>
            </w:r>
          </w:p>
          <w:p w:rsidR="007134A8" w:rsidRPr="009425F3" w:rsidRDefault="007134A8" w:rsidP="00962D20">
            <w:pPr>
              <w:pStyle w:val="af"/>
              <w:spacing w:line="276" w:lineRule="auto"/>
              <w:ind w:firstLine="567"/>
              <w:jc w:val="both"/>
              <w:rPr>
                <w:rFonts w:ascii="Times New Roman" w:hAnsi="Times New Roman" w:cs="Times New Roman"/>
                <w:sz w:val="28"/>
                <w:szCs w:val="24"/>
                <w:lang w:eastAsia="ru-RU"/>
              </w:rPr>
            </w:pPr>
            <w:r w:rsidRPr="009425F3">
              <w:rPr>
                <w:rFonts w:ascii="Times New Roman" w:hAnsi="Times New Roman" w:cs="Times New Roman"/>
                <w:sz w:val="28"/>
                <w:szCs w:val="24"/>
              </w:rPr>
              <w:t xml:space="preserve">В соответствии с Постановлением Администрации </w:t>
            </w:r>
            <w:r w:rsidR="006D6F08" w:rsidRPr="009425F3">
              <w:rPr>
                <w:rFonts w:ascii="Times New Roman" w:hAnsi="Times New Roman" w:cs="Times New Roman"/>
                <w:sz w:val="28"/>
                <w:szCs w:val="24"/>
              </w:rPr>
              <w:t>Чамзинского муниципального</w:t>
            </w:r>
            <w:r w:rsidRPr="009425F3">
              <w:rPr>
                <w:rFonts w:ascii="Times New Roman" w:hAnsi="Times New Roman" w:cs="Times New Roman"/>
                <w:sz w:val="28"/>
                <w:szCs w:val="24"/>
              </w:rPr>
              <w:t xml:space="preserve"> района от </w:t>
            </w:r>
            <w:r w:rsidR="00D42DD7" w:rsidRPr="009425F3">
              <w:rPr>
                <w:rFonts w:ascii="Times New Roman" w:hAnsi="Times New Roman" w:cs="Times New Roman"/>
                <w:sz w:val="28"/>
                <w:szCs w:val="24"/>
              </w:rPr>
              <w:t>09</w:t>
            </w:r>
            <w:r w:rsidR="0059038B" w:rsidRPr="009425F3">
              <w:rPr>
                <w:rFonts w:ascii="Times New Roman" w:hAnsi="Times New Roman" w:cs="Times New Roman"/>
                <w:sz w:val="28"/>
                <w:szCs w:val="24"/>
              </w:rPr>
              <w:t>.09.20</w:t>
            </w:r>
            <w:r w:rsidR="00D42DD7" w:rsidRPr="009425F3">
              <w:rPr>
                <w:rFonts w:ascii="Times New Roman" w:hAnsi="Times New Roman" w:cs="Times New Roman"/>
                <w:sz w:val="28"/>
                <w:szCs w:val="24"/>
              </w:rPr>
              <w:t>2</w:t>
            </w:r>
            <w:r w:rsidR="00F766DE" w:rsidRPr="009425F3">
              <w:rPr>
                <w:rFonts w:ascii="Times New Roman" w:hAnsi="Times New Roman" w:cs="Times New Roman"/>
                <w:sz w:val="28"/>
                <w:szCs w:val="24"/>
              </w:rPr>
              <w:t>0</w:t>
            </w:r>
            <w:r w:rsidR="007B111F" w:rsidRPr="009425F3">
              <w:rPr>
                <w:rFonts w:ascii="Times New Roman" w:hAnsi="Times New Roman" w:cs="Times New Roman"/>
                <w:sz w:val="28"/>
                <w:szCs w:val="24"/>
              </w:rPr>
              <w:t>г.</w:t>
            </w:r>
            <w:r w:rsidRPr="009425F3">
              <w:rPr>
                <w:rFonts w:ascii="Times New Roman" w:hAnsi="Times New Roman" w:cs="Times New Roman"/>
                <w:sz w:val="28"/>
                <w:szCs w:val="24"/>
              </w:rPr>
              <w:t xml:space="preserve"> № </w:t>
            </w:r>
            <w:r w:rsidR="00D42DD7" w:rsidRPr="009425F3">
              <w:rPr>
                <w:rFonts w:ascii="Times New Roman" w:hAnsi="Times New Roman" w:cs="Times New Roman"/>
                <w:sz w:val="28"/>
                <w:szCs w:val="24"/>
              </w:rPr>
              <w:t>537</w:t>
            </w:r>
            <w:r w:rsidRPr="009425F3">
              <w:rPr>
                <w:rFonts w:ascii="Times New Roman" w:hAnsi="Times New Roman" w:cs="Times New Roman"/>
                <w:sz w:val="28"/>
                <w:szCs w:val="24"/>
              </w:rPr>
              <w:t xml:space="preserve"> «Об утверждении </w:t>
            </w:r>
            <w:r w:rsidR="006D6F08" w:rsidRPr="009425F3">
              <w:rPr>
                <w:rFonts w:ascii="Times New Roman" w:hAnsi="Times New Roman" w:cs="Times New Roman"/>
                <w:sz w:val="28"/>
                <w:szCs w:val="24"/>
              </w:rPr>
              <w:t>перечня муниципальных</w:t>
            </w:r>
            <w:r w:rsidRPr="009425F3">
              <w:rPr>
                <w:rFonts w:ascii="Times New Roman" w:hAnsi="Times New Roman" w:cs="Times New Roman"/>
                <w:sz w:val="28"/>
                <w:szCs w:val="24"/>
              </w:rPr>
              <w:t xml:space="preserve"> программ Чамзинского муниципального района, планируемых к реализации с </w:t>
            </w:r>
            <w:r w:rsidR="008E49D8" w:rsidRPr="009425F3">
              <w:rPr>
                <w:rFonts w:ascii="Times New Roman" w:hAnsi="Times New Roman" w:cs="Times New Roman"/>
                <w:sz w:val="28"/>
                <w:szCs w:val="24"/>
              </w:rPr>
              <w:t>1 января 20</w:t>
            </w:r>
            <w:r w:rsidR="0059038B" w:rsidRPr="009425F3">
              <w:rPr>
                <w:rFonts w:ascii="Times New Roman" w:hAnsi="Times New Roman" w:cs="Times New Roman"/>
                <w:sz w:val="28"/>
                <w:szCs w:val="24"/>
              </w:rPr>
              <w:t>2</w:t>
            </w:r>
            <w:r w:rsidR="00D42DD7" w:rsidRPr="009425F3">
              <w:rPr>
                <w:rFonts w:ascii="Times New Roman" w:hAnsi="Times New Roman" w:cs="Times New Roman"/>
                <w:sz w:val="28"/>
                <w:szCs w:val="24"/>
              </w:rPr>
              <w:t>1</w:t>
            </w:r>
            <w:r w:rsidR="00766464" w:rsidRPr="009425F3">
              <w:rPr>
                <w:rFonts w:ascii="Times New Roman" w:hAnsi="Times New Roman" w:cs="Times New Roman"/>
                <w:sz w:val="28"/>
                <w:szCs w:val="24"/>
              </w:rPr>
              <w:t xml:space="preserve"> </w:t>
            </w:r>
            <w:r w:rsidR="007B111F" w:rsidRPr="009425F3">
              <w:rPr>
                <w:rFonts w:ascii="Times New Roman" w:hAnsi="Times New Roman" w:cs="Times New Roman"/>
                <w:sz w:val="28"/>
                <w:szCs w:val="24"/>
              </w:rPr>
              <w:t>года</w:t>
            </w:r>
            <w:r w:rsidRPr="009425F3">
              <w:rPr>
                <w:rFonts w:ascii="Times New Roman" w:hAnsi="Times New Roman" w:cs="Times New Roman"/>
                <w:bCs/>
                <w:sz w:val="28"/>
                <w:szCs w:val="24"/>
                <w:lang w:eastAsia="ru-RU"/>
              </w:rPr>
              <w:t xml:space="preserve">» </w:t>
            </w:r>
            <w:r w:rsidRPr="009425F3">
              <w:rPr>
                <w:rFonts w:ascii="Times New Roman" w:hAnsi="Times New Roman" w:cs="Times New Roman"/>
                <w:sz w:val="28"/>
                <w:szCs w:val="24"/>
                <w:lang w:eastAsia="ru-RU"/>
              </w:rPr>
              <w:t xml:space="preserve">на территории </w:t>
            </w:r>
            <w:r w:rsidR="006D6F08" w:rsidRPr="009425F3">
              <w:rPr>
                <w:rFonts w:ascii="Times New Roman" w:hAnsi="Times New Roman" w:cs="Times New Roman"/>
                <w:sz w:val="28"/>
                <w:szCs w:val="24"/>
                <w:lang w:eastAsia="ru-RU"/>
              </w:rPr>
              <w:t>Чамзинского муниципального</w:t>
            </w:r>
            <w:r w:rsidRPr="009425F3">
              <w:rPr>
                <w:rFonts w:ascii="Times New Roman" w:hAnsi="Times New Roman" w:cs="Times New Roman"/>
                <w:sz w:val="28"/>
                <w:szCs w:val="24"/>
                <w:lang w:eastAsia="ru-RU"/>
              </w:rPr>
              <w:t xml:space="preserve"> района в 20</w:t>
            </w:r>
            <w:r w:rsidR="0059038B" w:rsidRPr="009425F3">
              <w:rPr>
                <w:rFonts w:ascii="Times New Roman" w:hAnsi="Times New Roman" w:cs="Times New Roman"/>
                <w:sz w:val="28"/>
                <w:szCs w:val="24"/>
                <w:lang w:eastAsia="ru-RU"/>
              </w:rPr>
              <w:t>2</w:t>
            </w:r>
            <w:r w:rsidR="00D42DD7" w:rsidRPr="009425F3">
              <w:rPr>
                <w:rFonts w:ascii="Times New Roman" w:hAnsi="Times New Roman" w:cs="Times New Roman"/>
                <w:sz w:val="28"/>
                <w:szCs w:val="24"/>
                <w:lang w:eastAsia="ru-RU"/>
              </w:rPr>
              <w:t>1</w:t>
            </w:r>
            <w:r w:rsidRPr="009425F3">
              <w:rPr>
                <w:rFonts w:ascii="Times New Roman" w:hAnsi="Times New Roman" w:cs="Times New Roman"/>
                <w:sz w:val="28"/>
                <w:szCs w:val="24"/>
                <w:lang w:eastAsia="ru-RU"/>
              </w:rPr>
              <w:t xml:space="preserve"> г</w:t>
            </w:r>
            <w:r w:rsidR="007B111F" w:rsidRPr="009425F3">
              <w:rPr>
                <w:rFonts w:ascii="Times New Roman" w:hAnsi="Times New Roman" w:cs="Times New Roman"/>
                <w:sz w:val="28"/>
                <w:szCs w:val="24"/>
                <w:lang w:eastAsia="ru-RU"/>
              </w:rPr>
              <w:t xml:space="preserve">оду действовало </w:t>
            </w:r>
            <w:r w:rsidR="0059038B" w:rsidRPr="009425F3">
              <w:rPr>
                <w:rFonts w:ascii="Times New Roman" w:hAnsi="Times New Roman" w:cs="Times New Roman"/>
                <w:sz w:val="28"/>
                <w:szCs w:val="24"/>
                <w:lang w:eastAsia="ru-RU"/>
              </w:rPr>
              <w:t>2</w:t>
            </w:r>
            <w:r w:rsidR="006647D0" w:rsidRPr="009425F3">
              <w:rPr>
                <w:rFonts w:ascii="Times New Roman" w:hAnsi="Times New Roman" w:cs="Times New Roman"/>
                <w:sz w:val="28"/>
                <w:szCs w:val="24"/>
                <w:lang w:eastAsia="ru-RU"/>
              </w:rPr>
              <w:t>5</w:t>
            </w:r>
            <w:r w:rsidRPr="009425F3">
              <w:rPr>
                <w:rFonts w:ascii="Times New Roman" w:hAnsi="Times New Roman" w:cs="Times New Roman"/>
                <w:sz w:val="28"/>
                <w:szCs w:val="24"/>
                <w:lang w:eastAsia="ru-RU"/>
              </w:rPr>
              <w:t xml:space="preserve"> муниципальных программ, ответственными исполнителями которых являются </w:t>
            </w:r>
            <w:r w:rsidR="006D6F08" w:rsidRPr="009425F3">
              <w:rPr>
                <w:rFonts w:ascii="Times New Roman" w:hAnsi="Times New Roman" w:cs="Times New Roman"/>
                <w:sz w:val="28"/>
                <w:szCs w:val="24"/>
                <w:lang w:eastAsia="ru-RU"/>
              </w:rPr>
              <w:t>структурные подразделения</w:t>
            </w:r>
            <w:r w:rsidRPr="009425F3">
              <w:rPr>
                <w:rFonts w:ascii="Times New Roman" w:hAnsi="Times New Roman" w:cs="Times New Roman"/>
                <w:sz w:val="28"/>
                <w:szCs w:val="24"/>
                <w:lang w:eastAsia="ru-RU"/>
              </w:rPr>
              <w:t xml:space="preserve"> администрации Чамзинского   муниципального района.</w:t>
            </w:r>
          </w:p>
          <w:p w:rsidR="007134A8" w:rsidRPr="009425F3" w:rsidRDefault="007134A8" w:rsidP="00022DC1">
            <w:pPr>
              <w:pStyle w:val="af"/>
              <w:ind w:firstLine="567"/>
              <w:jc w:val="both"/>
              <w:rPr>
                <w:rFonts w:ascii="Times New Roman" w:hAnsi="Times New Roman" w:cs="Times New Roman"/>
                <w:sz w:val="28"/>
                <w:szCs w:val="24"/>
                <w:lang w:eastAsia="ru-RU"/>
              </w:rPr>
            </w:pPr>
          </w:p>
          <w:p w:rsidR="00260AA7" w:rsidRPr="009425F3" w:rsidRDefault="007B111F" w:rsidP="00022DC1">
            <w:pPr>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1.</w:t>
            </w:r>
            <w:r w:rsidR="00260AA7" w:rsidRPr="009425F3">
              <w:rPr>
                <w:rFonts w:ascii="Times New Roman" w:eastAsia="Times New Roman" w:hAnsi="Times New Roman" w:cs="Times New Roman"/>
                <w:b/>
                <w:sz w:val="28"/>
                <w:szCs w:val="24"/>
                <w:lang w:eastAsia="ru-RU"/>
              </w:rPr>
              <w:t>М</w:t>
            </w:r>
            <w:r w:rsidR="004A59F2" w:rsidRPr="009425F3">
              <w:rPr>
                <w:rFonts w:ascii="Times New Roman" w:eastAsia="Times New Roman" w:hAnsi="Times New Roman" w:cs="Times New Roman"/>
                <w:b/>
                <w:sz w:val="28"/>
                <w:szCs w:val="24"/>
                <w:lang w:eastAsia="ru-RU"/>
              </w:rPr>
              <w:t xml:space="preserve">униципальная программа повышения эффективности управления муниципальными финансами в </w:t>
            </w:r>
            <w:proofErr w:type="spellStart"/>
            <w:r w:rsidR="00517C82" w:rsidRPr="009425F3">
              <w:rPr>
                <w:rFonts w:ascii="Times New Roman" w:eastAsia="Times New Roman" w:hAnsi="Times New Roman" w:cs="Times New Roman"/>
                <w:b/>
                <w:sz w:val="28"/>
                <w:szCs w:val="24"/>
                <w:lang w:eastAsia="ru-RU"/>
              </w:rPr>
              <w:t>Чамзинском</w:t>
            </w:r>
            <w:proofErr w:type="spellEnd"/>
            <w:r w:rsidR="00517C82" w:rsidRPr="009425F3">
              <w:rPr>
                <w:rFonts w:ascii="Times New Roman" w:eastAsia="Times New Roman" w:hAnsi="Times New Roman" w:cs="Times New Roman"/>
                <w:b/>
                <w:sz w:val="28"/>
                <w:szCs w:val="24"/>
                <w:lang w:eastAsia="ru-RU"/>
              </w:rPr>
              <w:t xml:space="preserve"> муниципальном районе</w:t>
            </w:r>
            <w:r w:rsidRPr="009425F3">
              <w:rPr>
                <w:rFonts w:ascii="Times New Roman" w:eastAsia="Times New Roman" w:hAnsi="Times New Roman" w:cs="Times New Roman"/>
                <w:b/>
                <w:sz w:val="28"/>
                <w:szCs w:val="24"/>
                <w:lang w:eastAsia="ru-RU"/>
              </w:rPr>
              <w:t>.</w:t>
            </w:r>
          </w:p>
          <w:p w:rsidR="007B111F" w:rsidRPr="009425F3" w:rsidRDefault="007B111F" w:rsidP="00022DC1">
            <w:pPr>
              <w:pStyle w:val="a7"/>
              <w:spacing w:after="0" w:line="240" w:lineRule="auto"/>
              <w:ind w:left="1350"/>
              <w:jc w:val="both"/>
              <w:rPr>
                <w:rFonts w:ascii="Times New Roman" w:eastAsia="Times New Roman" w:hAnsi="Times New Roman" w:cs="Times New Roman"/>
                <w:sz w:val="28"/>
                <w:szCs w:val="24"/>
                <w:lang w:eastAsia="ru-RU"/>
              </w:rPr>
            </w:pP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Муниципальная программа повышения эффективности управления муниципальными финансами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утверждена постановлением Администрации Чамзинского муниципального района от 23.12.2014 года №1003.</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Основной целью Программы является проведение эффективной  политики в области управления   муниципальными   финансами: обеспечение роста бюджетного потенциала Чамзинского муниципального района и эффективности его использования, повышение экономической самостоятельности и устойчивости бюджетной системы Чамзинского муниципального района.</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2021 году в рамках Программы выполнены следующие мероприятия:</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proofErr w:type="gramStart"/>
            <w:r w:rsidRPr="009425F3">
              <w:rPr>
                <w:rFonts w:ascii="Times New Roman" w:eastAsia="Times New Roman" w:hAnsi="Times New Roman" w:cs="Times New Roman"/>
                <w:sz w:val="28"/>
                <w:szCs w:val="24"/>
                <w:lang w:eastAsia="ru-RU"/>
              </w:rPr>
              <w:t xml:space="preserve">Бюджет Чамзинского муниципального района на очередной финансовый год и плановый период в сформирован с соблюдением норм бюджетного законодательства Российской Федерации, порядка и сроков составления и утверждения </w:t>
            </w:r>
            <w:r w:rsidR="00196526" w:rsidRPr="009425F3">
              <w:rPr>
                <w:rFonts w:ascii="Times New Roman" w:eastAsia="Times New Roman" w:hAnsi="Times New Roman" w:cs="Times New Roman"/>
                <w:sz w:val="28"/>
                <w:szCs w:val="24"/>
                <w:lang w:eastAsia="ru-RU"/>
              </w:rPr>
              <w:t>проекта бюджета</w:t>
            </w:r>
            <w:r w:rsidRPr="009425F3">
              <w:rPr>
                <w:rFonts w:ascii="Times New Roman" w:eastAsia="Times New Roman" w:hAnsi="Times New Roman" w:cs="Times New Roman"/>
                <w:sz w:val="28"/>
                <w:szCs w:val="24"/>
                <w:lang w:eastAsia="ru-RU"/>
              </w:rPr>
              <w:t xml:space="preserve"> Чамзинского муниципального района.</w:t>
            </w:r>
            <w:proofErr w:type="gramEnd"/>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Формирование  и исполнение бюджета в программном формате позволило достичь установленный Программой удельный вес расходов бюджета, формируемых в рамках муниципальных программ, в общем объеме расходов бюджета – 90,4% при запланированном 90% уровне.</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2021 году произведены расходы на общую сумму 624 119,1 </w:t>
            </w:r>
            <w:proofErr w:type="spellStart"/>
            <w:r w:rsidRPr="009425F3">
              <w:rPr>
                <w:rFonts w:ascii="Times New Roman" w:eastAsia="Times New Roman" w:hAnsi="Times New Roman" w:cs="Times New Roman"/>
                <w:sz w:val="28"/>
                <w:szCs w:val="24"/>
                <w:lang w:eastAsia="ru-RU"/>
              </w:rPr>
              <w:lastRenderedPageBreak/>
              <w:t>тыс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ублей</w:t>
            </w:r>
            <w:proofErr w:type="spellEnd"/>
            <w:r w:rsidRPr="009425F3">
              <w:rPr>
                <w:rFonts w:ascii="Times New Roman" w:eastAsia="Times New Roman" w:hAnsi="Times New Roman" w:cs="Times New Roman"/>
                <w:sz w:val="28"/>
                <w:szCs w:val="24"/>
                <w:lang w:eastAsia="ru-RU"/>
              </w:rPr>
              <w:t>, что составляет 98,9% от запланированного объема расходов. Отклонение исполнения бюджета по расходам составило 1,1% при запланированном отклонении в -5%. Основной причиной неисполнения расходной части бюджета явилось неполное поступление  из республиканского бюджета безвозмездных перечислений.</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Поступление доходов составило 626 877,2 </w:t>
            </w:r>
            <w:proofErr w:type="spellStart"/>
            <w:r w:rsidRPr="009425F3">
              <w:rPr>
                <w:rFonts w:ascii="Times New Roman" w:eastAsia="Times New Roman" w:hAnsi="Times New Roman" w:cs="Times New Roman"/>
                <w:sz w:val="28"/>
                <w:szCs w:val="24"/>
                <w:lang w:eastAsia="ru-RU"/>
              </w:rPr>
              <w:t>тыс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ублей</w:t>
            </w:r>
            <w:proofErr w:type="spellEnd"/>
            <w:r w:rsidRPr="009425F3">
              <w:rPr>
                <w:rFonts w:ascii="Times New Roman" w:eastAsia="Times New Roman" w:hAnsi="Times New Roman" w:cs="Times New Roman"/>
                <w:sz w:val="28"/>
                <w:szCs w:val="24"/>
                <w:lang w:eastAsia="ru-RU"/>
              </w:rPr>
              <w:t xml:space="preserve">, в </w:t>
            </w:r>
            <w:proofErr w:type="spellStart"/>
            <w:r w:rsidRPr="009425F3">
              <w:rPr>
                <w:rFonts w:ascii="Times New Roman" w:eastAsia="Times New Roman" w:hAnsi="Times New Roman" w:cs="Times New Roman"/>
                <w:sz w:val="28"/>
                <w:szCs w:val="24"/>
                <w:lang w:eastAsia="ru-RU"/>
              </w:rPr>
              <w:t>т.ч</w:t>
            </w:r>
            <w:proofErr w:type="spellEnd"/>
            <w:r w:rsidRPr="009425F3">
              <w:rPr>
                <w:rFonts w:ascii="Times New Roman" w:eastAsia="Times New Roman" w:hAnsi="Times New Roman" w:cs="Times New Roman"/>
                <w:sz w:val="28"/>
                <w:szCs w:val="24"/>
                <w:lang w:eastAsia="ru-RU"/>
              </w:rPr>
              <w:t xml:space="preserve">. налоговых и неналоговых – 147 961,0 </w:t>
            </w:r>
            <w:proofErr w:type="spellStart"/>
            <w:r w:rsidRPr="009425F3">
              <w:rPr>
                <w:rFonts w:ascii="Times New Roman" w:eastAsia="Times New Roman" w:hAnsi="Times New Roman" w:cs="Times New Roman"/>
                <w:sz w:val="28"/>
                <w:szCs w:val="24"/>
                <w:lang w:eastAsia="ru-RU"/>
              </w:rPr>
              <w:t>тыс.рублей</w:t>
            </w:r>
            <w:proofErr w:type="spellEnd"/>
            <w:r w:rsidRPr="009425F3">
              <w:rPr>
                <w:rFonts w:ascii="Times New Roman" w:eastAsia="Times New Roman" w:hAnsi="Times New Roman" w:cs="Times New Roman"/>
                <w:sz w:val="28"/>
                <w:szCs w:val="24"/>
                <w:lang w:eastAsia="ru-RU"/>
              </w:rPr>
              <w:t>, что составляет 99,8% от запланированного объема доходов. Отклонение исполнения бюджета по доходам к утвержденному уровню составило +2,7% при запланированном отклонении в -5%. Темп роста поступления налоговых и неналоговых доходов бюджета по сравнению с прошлым годом в сопоставимых условиях составил 111,0%.</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Отчетность об исполнении бюджета Чамзинского муниципального района ведется с соблюдением установленных бюджетным законодательством требований о ее составе. Просроченной задолженности по заработной плате и пособий по социальной помощи населению по состоянию на 01.01.2022 года не имеется.</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Уровень просроченной кредиторской задолженности консолидированного бюджета по состоянию на 01.01.2022 года составил 3,8% при запланированном уровне в 1,46%. </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Размер муниципального долга по состоянию на 01.01.2022 года соответствует бюджетным ограничениям, определяемым законодательством Российской Федерации. Объем муниципального долга составил 6913,3 </w:t>
            </w:r>
            <w:proofErr w:type="spellStart"/>
            <w:r w:rsidRPr="009425F3">
              <w:rPr>
                <w:rFonts w:ascii="Times New Roman" w:eastAsia="Times New Roman" w:hAnsi="Times New Roman" w:cs="Times New Roman"/>
                <w:sz w:val="28"/>
                <w:szCs w:val="24"/>
                <w:lang w:eastAsia="ru-RU"/>
              </w:rPr>
              <w:t>тыс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ублей</w:t>
            </w:r>
            <w:proofErr w:type="spellEnd"/>
            <w:r w:rsidRPr="009425F3">
              <w:rPr>
                <w:rFonts w:ascii="Times New Roman" w:eastAsia="Times New Roman" w:hAnsi="Times New Roman" w:cs="Times New Roman"/>
                <w:sz w:val="28"/>
                <w:szCs w:val="24"/>
                <w:lang w:eastAsia="ru-RU"/>
              </w:rPr>
              <w:t xml:space="preserve"> или 4,7% от налоговых и неналоговых доходов.</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Просроченная задолженность по муниципальным долговым обязательствам Чамзинского муниципального района отсутствует. Обслуживание муниципального долга осуществляется своевременно и в полном объеме. Доля расходов на обслуживание муниципального долга в 2021 году составила 0,001% в общем объеме расходов – 7,0 </w:t>
            </w:r>
            <w:proofErr w:type="spellStart"/>
            <w:r w:rsidRPr="009425F3">
              <w:rPr>
                <w:rFonts w:ascii="Times New Roman" w:eastAsia="Times New Roman" w:hAnsi="Times New Roman" w:cs="Times New Roman"/>
                <w:sz w:val="28"/>
                <w:szCs w:val="24"/>
                <w:lang w:eastAsia="ru-RU"/>
              </w:rPr>
              <w:t>тыс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ублей</w:t>
            </w:r>
            <w:proofErr w:type="spellEnd"/>
            <w:r w:rsidRPr="009425F3">
              <w:rPr>
                <w:rFonts w:ascii="Times New Roman" w:eastAsia="Times New Roman" w:hAnsi="Times New Roman" w:cs="Times New Roman"/>
                <w:sz w:val="28"/>
                <w:szCs w:val="24"/>
                <w:lang w:eastAsia="ru-RU"/>
              </w:rPr>
              <w:t xml:space="preserve">. </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2021 году особое внимание было уделено контрольным мероприятиям. В прошлом году было проведено 10 проверок, в том числе в сфере закупок – 2 проверок. </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Планируемый объем расходов на реализацию программных мероприятий в 2021 году составил 8 363,5 тыс. рублей. Запланированные в бюджете муниципального района средства на реализацию мероприятий программы освоены в сумме 8 347,7 </w:t>
            </w:r>
            <w:proofErr w:type="spellStart"/>
            <w:r w:rsidRPr="009425F3">
              <w:rPr>
                <w:rFonts w:ascii="Times New Roman" w:eastAsia="Times New Roman" w:hAnsi="Times New Roman" w:cs="Times New Roman"/>
                <w:sz w:val="28"/>
                <w:szCs w:val="24"/>
                <w:lang w:eastAsia="ru-RU"/>
              </w:rPr>
              <w:t>тыс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ублей</w:t>
            </w:r>
            <w:proofErr w:type="spellEnd"/>
            <w:r w:rsidRPr="009425F3">
              <w:rPr>
                <w:rFonts w:ascii="Times New Roman" w:eastAsia="Times New Roman" w:hAnsi="Times New Roman" w:cs="Times New Roman"/>
                <w:sz w:val="28"/>
                <w:szCs w:val="24"/>
                <w:lang w:eastAsia="ru-RU"/>
              </w:rPr>
              <w:t>, что составило 99,8 процентов.</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Исходя из </w:t>
            </w:r>
            <w:proofErr w:type="gramStart"/>
            <w:r w:rsidRPr="009425F3">
              <w:rPr>
                <w:rFonts w:ascii="Times New Roman" w:eastAsia="Times New Roman" w:hAnsi="Times New Roman" w:cs="Times New Roman"/>
                <w:sz w:val="28"/>
                <w:szCs w:val="24"/>
                <w:lang w:eastAsia="ru-RU"/>
              </w:rPr>
              <w:t>вышеизложенного</w:t>
            </w:r>
            <w:proofErr w:type="gramEnd"/>
            <w:r w:rsidRPr="009425F3">
              <w:rPr>
                <w:rFonts w:ascii="Times New Roman" w:eastAsia="Times New Roman" w:hAnsi="Times New Roman" w:cs="Times New Roman"/>
                <w:sz w:val="28"/>
                <w:szCs w:val="24"/>
                <w:lang w:eastAsia="ru-RU"/>
              </w:rPr>
              <w:t xml:space="preserve"> следует, что программа работает и может быть признана высокоэффективной и целесообразной к финансированию на 2022 год.</w:t>
            </w:r>
          </w:p>
          <w:p w:rsidR="003C4507" w:rsidRPr="009425F3" w:rsidRDefault="003C4507" w:rsidP="003C4507">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Степень реализации основных мероприятий составила 100%, </w:t>
            </w:r>
            <w:r w:rsidRPr="009425F3">
              <w:rPr>
                <w:rFonts w:ascii="Times New Roman" w:eastAsia="Times New Roman" w:hAnsi="Times New Roman" w:cs="Times New Roman"/>
                <w:sz w:val="28"/>
                <w:szCs w:val="24"/>
                <w:lang w:eastAsia="ru-RU"/>
              </w:rPr>
              <w:lastRenderedPageBreak/>
              <w:t>эффективность использования финансовых средств 100,2%, степень достижения целевых значений – 100,5%, уровень эффективности реализации программы – 100,7% - высокоэффективная</w:t>
            </w:r>
            <w:r w:rsidRPr="009425F3">
              <w:rPr>
                <w:rFonts w:ascii="Times New Roman" w:eastAsia="Times New Roman" w:hAnsi="Times New Roman" w:cs="Times New Roman"/>
                <w:b/>
                <w:sz w:val="28"/>
                <w:szCs w:val="24"/>
                <w:lang w:eastAsia="ru-RU"/>
              </w:rPr>
              <w:t>.</w:t>
            </w:r>
          </w:p>
          <w:p w:rsidR="00317C04" w:rsidRPr="009425F3" w:rsidRDefault="00317C04" w:rsidP="00022DC1">
            <w:pPr>
              <w:widowControl w:val="0"/>
              <w:tabs>
                <w:tab w:val="left" w:pos="540"/>
              </w:tabs>
              <w:suppressAutoHyphens/>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r>
          </w:p>
          <w:p w:rsidR="00C04901" w:rsidRPr="009425F3" w:rsidRDefault="00C04901" w:rsidP="00C04901">
            <w:pPr>
              <w:suppressAutoHyphens/>
              <w:spacing w:before="120" w:after="0"/>
              <w:ind w:left="29" w:firstLine="538"/>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2. Муниципальная программа «</w:t>
            </w:r>
            <w:proofErr w:type="gramStart"/>
            <w:r w:rsidR="00463B05" w:rsidRPr="009425F3">
              <w:rPr>
                <w:rFonts w:ascii="Times New Roman" w:eastAsia="Times New Roman" w:hAnsi="Times New Roman" w:cs="Times New Roman"/>
                <w:b/>
                <w:sz w:val="28"/>
                <w:szCs w:val="24"/>
                <w:lang w:eastAsia="ru-RU"/>
              </w:rPr>
              <w:t>Экономическое</w:t>
            </w:r>
            <w:proofErr w:type="gramEnd"/>
            <w:r w:rsidR="00463B05" w:rsidRPr="009425F3">
              <w:rPr>
                <w:rFonts w:ascii="Times New Roman" w:eastAsia="Times New Roman" w:hAnsi="Times New Roman" w:cs="Times New Roman"/>
                <w:b/>
                <w:sz w:val="28"/>
                <w:szCs w:val="24"/>
                <w:lang w:eastAsia="ru-RU"/>
              </w:rPr>
              <w:t xml:space="preserve"> развития</w:t>
            </w:r>
            <w:r w:rsidRPr="009425F3">
              <w:rPr>
                <w:rFonts w:ascii="Times New Roman" w:eastAsia="Times New Roman" w:hAnsi="Times New Roman" w:cs="Times New Roman"/>
                <w:b/>
                <w:sz w:val="28"/>
                <w:szCs w:val="24"/>
                <w:lang w:eastAsia="ru-RU"/>
              </w:rPr>
              <w:t xml:space="preserve"> Чамзинского муниципального района Республики </w:t>
            </w:r>
            <w:r w:rsidR="00463B05" w:rsidRPr="009425F3">
              <w:rPr>
                <w:rFonts w:ascii="Times New Roman" w:eastAsia="Times New Roman" w:hAnsi="Times New Roman" w:cs="Times New Roman"/>
                <w:b/>
                <w:sz w:val="28"/>
                <w:szCs w:val="24"/>
                <w:lang w:eastAsia="ru-RU"/>
              </w:rPr>
              <w:t>Мордовия до</w:t>
            </w:r>
            <w:r w:rsidRPr="009425F3">
              <w:rPr>
                <w:rFonts w:ascii="Times New Roman" w:eastAsia="Times New Roman" w:hAnsi="Times New Roman" w:cs="Times New Roman"/>
                <w:b/>
                <w:sz w:val="28"/>
                <w:szCs w:val="24"/>
                <w:lang w:eastAsia="ru-RU"/>
              </w:rPr>
              <w:t xml:space="preserve"> 2025 года»</w:t>
            </w:r>
          </w:p>
          <w:p w:rsidR="0083411B" w:rsidRPr="009425F3" w:rsidRDefault="00766464" w:rsidP="00946035">
            <w:pPr>
              <w:suppressAutoHyphens/>
              <w:spacing w:before="120" w:after="0"/>
              <w:ind w:left="29" w:firstLine="53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Программа утверждена </w:t>
            </w:r>
            <w:r w:rsidR="0083411B" w:rsidRPr="009425F3">
              <w:rPr>
                <w:rFonts w:ascii="Times New Roman" w:eastAsia="Times New Roman" w:hAnsi="Times New Roman" w:cs="Times New Roman"/>
                <w:sz w:val="28"/>
                <w:szCs w:val="24"/>
                <w:lang w:eastAsia="ru-RU"/>
              </w:rPr>
              <w:t>Постановлением Администрации Чамзинского муниципального района от 27.12.2018</w:t>
            </w:r>
            <w:r w:rsidRPr="009425F3">
              <w:rPr>
                <w:rFonts w:ascii="Times New Roman" w:eastAsia="Times New Roman" w:hAnsi="Times New Roman" w:cs="Times New Roman"/>
                <w:sz w:val="28"/>
                <w:szCs w:val="24"/>
                <w:lang w:eastAsia="ru-RU"/>
              </w:rPr>
              <w:t xml:space="preserve"> </w:t>
            </w:r>
            <w:r w:rsidR="0083411B" w:rsidRPr="009425F3">
              <w:rPr>
                <w:rFonts w:ascii="Times New Roman" w:eastAsia="Times New Roman" w:hAnsi="Times New Roman" w:cs="Times New Roman"/>
                <w:sz w:val="28"/>
                <w:szCs w:val="24"/>
                <w:lang w:eastAsia="ru-RU"/>
              </w:rPr>
              <w:t xml:space="preserve">г. №836. </w:t>
            </w:r>
            <w:r w:rsidR="0083411B" w:rsidRPr="009425F3">
              <w:rPr>
                <w:rFonts w:ascii="Times New Roman" w:eastAsia="Calibri" w:hAnsi="Times New Roman" w:cs="Times New Roman"/>
                <w:sz w:val="28"/>
                <w:szCs w:val="24"/>
              </w:rPr>
              <w:t>Внесены изменения: Постановление Администрации Чамзинского муниципально</w:t>
            </w:r>
            <w:r w:rsidRPr="009425F3">
              <w:rPr>
                <w:rFonts w:ascii="Times New Roman" w:eastAsia="Calibri" w:hAnsi="Times New Roman" w:cs="Times New Roman"/>
                <w:sz w:val="28"/>
                <w:szCs w:val="24"/>
              </w:rPr>
              <w:t>го района  от 29.07.2019г. №577, от 16.04.2021 г. №244.</w:t>
            </w:r>
            <w:r w:rsidR="0083411B" w:rsidRPr="009425F3">
              <w:rPr>
                <w:rFonts w:ascii="Times New Roman" w:eastAsia="Times New Roman" w:hAnsi="Times New Roman" w:cs="Times New Roman"/>
                <w:sz w:val="28"/>
                <w:szCs w:val="24"/>
                <w:lang w:eastAsia="ru-RU"/>
              </w:rPr>
              <w:t xml:space="preserve"> </w:t>
            </w:r>
          </w:p>
          <w:p w:rsidR="0083411B" w:rsidRPr="009425F3" w:rsidRDefault="0083411B" w:rsidP="00946035">
            <w:pPr>
              <w:widowControl w:val="0"/>
              <w:autoSpaceDE w:val="0"/>
              <w:autoSpaceDN w:val="0"/>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Целями  настоящей муниципальной программы являются:</w:t>
            </w:r>
          </w:p>
          <w:p w:rsidR="0083411B" w:rsidRPr="009425F3" w:rsidRDefault="0083411B" w:rsidP="00766464">
            <w:pPr>
              <w:pStyle w:val="a7"/>
              <w:widowControl w:val="0"/>
              <w:numPr>
                <w:ilvl w:val="0"/>
                <w:numId w:val="42"/>
              </w:numPr>
              <w:autoSpaceDE w:val="0"/>
              <w:autoSpaceDN w:val="0"/>
              <w:spacing w:after="0"/>
              <w:jc w:val="both"/>
              <w:rPr>
                <w:rFonts w:ascii="Times New Roman" w:eastAsia="Times New Roman" w:hAnsi="Times New Roman" w:cs="Times New Roman"/>
                <w:sz w:val="28"/>
                <w:szCs w:val="24"/>
                <w:lang w:eastAsia="ru-RU"/>
              </w:rPr>
            </w:pPr>
            <w:r w:rsidRPr="009425F3">
              <w:rPr>
                <w:rFonts w:ascii="Times New Roman" w:eastAsia="Calibri" w:hAnsi="Times New Roman" w:cs="Times New Roman"/>
                <w:sz w:val="28"/>
                <w:szCs w:val="24"/>
              </w:rPr>
              <w:t>Создание условий для обеспечения устойчивого роста экономики и улучшения инвестиционной привлекательности муниципального образования</w:t>
            </w:r>
            <w:r w:rsidRPr="009425F3">
              <w:rPr>
                <w:rFonts w:ascii="Times New Roman" w:eastAsia="Times New Roman" w:hAnsi="Times New Roman" w:cs="Times New Roman"/>
                <w:sz w:val="28"/>
                <w:szCs w:val="24"/>
                <w:lang w:eastAsia="ru-RU"/>
              </w:rPr>
              <w:t>.</w:t>
            </w:r>
          </w:p>
          <w:p w:rsidR="0083411B" w:rsidRPr="009425F3" w:rsidRDefault="0083411B" w:rsidP="00766464">
            <w:pPr>
              <w:pStyle w:val="a7"/>
              <w:widowControl w:val="0"/>
              <w:numPr>
                <w:ilvl w:val="0"/>
                <w:numId w:val="42"/>
              </w:numPr>
              <w:autoSpaceDE w:val="0"/>
              <w:autoSpaceDN w:val="0"/>
              <w:spacing w:after="0"/>
              <w:jc w:val="both"/>
              <w:rPr>
                <w:rFonts w:ascii="Times New Roman" w:eastAsia="Times New Roman" w:hAnsi="Times New Roman" w:cs="Times New Roman"/>
                <w:sz w:val="28"/>
                <w:szCs w:val="24"/>
                <w:lang w:eastAsia="ru-RU"/>
              </w:rPr>
            </w:pPr>
            <w:r w:rsidRPr="009425F3">
              <w:rPr>
                <w:rFonts w:ascii="Times New Roman" w:eastAsia="Calibri" w:hAnsi="Times New Roman" w:cs="Times New Roman"/>
                <w:sz w:val="28"/>
                <w:szCs w:val="24"/>
              </w:rPr>
              <w:t>Формирование благоприятного инвестиционного климата в муниципальном районе, увеличение притока инвестиционных ресурсов в район.</w:t>
            </w:r>
          </w:p>
          <w:p w:rsidR="0083411B" w:rsidRPr="009425F3" w:rsidRDefault="0083411B" w:rsidP="00946035">
            <w:pPr>
              <w:widowControl w:val="0"/>
              <w:autoSpaceDE w:val="0"/>
              <w:autoSpaceDN w:val="0"/>
              <w:spacing w:before="160"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Общий срок реализации настоящей муниципальной программы рассчитан на период до 2025 года (в один этап).</w:t>
            </w:r>
          </w:p>
          <w:p w:rsidR="0083411B" w:rsidRPr="009425F3" w:rsidRDefault="0083411B" w:rsidP="00946035">
            <w:pPr>
              <w:spacing w:after="0"/>
              <w:ind w:firstLine="40"/>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Программа включает в себя 5 подразделов:</w:t>
            </w:r>
          </w:p>
          <w:p w:rsidR="00766464" w:rsidRPr="009425F3" w:rsidRDefault="0083411B" w:rsidP="00766464">
            <w:pPr>
              <w:pStyle w:val="a7"/>
              <w:numPr>
                <w:ilvl w:val="0"/>
                <w:numId w:val="43"/>
              </w:numPr>
              <w:spacing w:after="0"/>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«Развитие промышленного комплекса»; </w:t>
            </w:r>
          </w:p>
          <w:p w:rsidR="00766464" w:rsidRPr="009425F3" w:rsidRDefault="0083411B" w:rsidP="00766464">
            <w:pPr>
              <w:pStyle w:val="a7"/>
              <w:numPr>
                <w:ilvl w:val="0"/>
                <w:numId w:val="43"/>
              </w:numPr>
              <w:spacing w:after="0"/>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«Формирование благоприятной инвестиционной среды»; </w:t>
            </w:r>
          </w:p>
          <w:p w:rsidR="00766464" w:rsidRPr="009425F3" w:rsidRDefault="0083411B" w:rsidP="00766464">
            <w:pPr>
              <w:pStyle w:val="a7"/>
              <w:numPr>
                <w:ilvl w:val="0"/>
                <w:numId w:val="43"/>
              </w:numPr>
              <w:spacing w:after="0"/>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«Развитие инфраструктуры потребительского рынка товаров, работ и услуг»;</w:t>
            </w:r>
          </w:p>
          <w:p w:rsidR="00766464" w:rsidRPr="009425F3" w:rsidRDefault="0083411B" w:rsidP="00766464">
            <w:pPr>
              <w:pStyle w:val="a7"/>
              <w:numPr>
                <w:ilvl w:val="0"/>
                <w:numId w:val="43"/>
              </w:numPr>
              <w:spacing w:after="0"/>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«Развитие конкуренции»;</w:t>
            </w:r>
          </w:p>
          <w:p w:rsidR="0083411B" w:rsidRPr="009425F3" w:rsidRDefault="0083411B" w:rsidP="00766464">
            <w:pPr>
              <w:pStyle w:val="a7"/>
              <w:numPr>
                <w:ilvl w:val="0"/>
                <w:numId w:val="43"/>
              </w:numPr>
              <w:spacing w:after="0"/>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«Стратегическое планирование».</w:t>
            </w:r>
          </w:p>
          <w:p w:rsidR="0083411B" w:rsidRPr="009425F3" w:rsidRDefault="00766464" w:rsidP="00946035">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По итогам 2021</w:t>
            </w:r>
            <w:r w:rsidR="0083411B" w:rsidRPr="009425F3">
              <w:rPr>
                <w:rFonts w:ascii="Times New Roman" w:eastAsia="Times New Roman" w:hAnsi="Times New Roman" w:cs="Times New Roman"/>
                <w:sz w:val="28"/>
                <w:szCs w:val="24"/>
                <w:lang w:eastAsia="ru-RU"/>
              </w:rPr>
              <w:t xml:space="preserve"> года валовый районный продукт </w:t>
            </w:r>
            <w:r w:rsidR="00DA5E95" w:rsidRPr="009425F3">
              <w:rPr>
                <w:rFonts w:ascii="Times New Roman" w:eastAsia="Times New Roman" w:hAnsi="Times New Roman" w:cs="Times New Roman"/>
                <w:sz w:val="28"/>
                <w:szCs w:val="24"/>
                <w:lang w:eastAsia="ru-RU"/>
              </w:rPr>
              <w:t>составил</w:t>
            </w:r>
            <w:r w:rsidR="0083411B" w:rsidRPr="009425F3">
              <w:rPr>
                <w:rFonts w:ascii="Times New Roman" w:eastAsia="Times New Roman" w:hAnsi="Times New Roman" w:cs="Times New Roman"/>
                <w:sz w:val="28"/>
                <w:szCs w:val="24"/>
                <w:lang w:eastAsia="ru-RU"/>
              </w:rPr>
              <w:t xml:space="preserve"> </w:t>
            </w:r>
            <w:r w:rsidR="00DA5E95" w:rsidRPr="009425F3">
              <w:rPr>
                <w:rFonts w:ascii="Times New Roman" w:eastAsia="Times New Roman" w:hAnsi="Times New Roman" w:cs="Times New Roman"/>
                <w:sz w:val="28"/>
                <w:szCs w:val="24"/>
                <w:lang w:eastAsia="ru-RU"/>
              </w:rPr>
              <w:t>61,7</w:t>
            </w:r>
            <w:r w:rsidR="0083411B" w:rsidRPr="009425F3">
              <w:rPr>
                <w:rFonts w:ascii="Times New Roman" w:eastAsia="Times New Roman" w:hAnsi="Times New Roman" w:cs="Times New Roman"/>
                <w:sz w:val="28"/>
                <w:szCs w:val="24"/>
                <w:lang w:eastAsia="ru-RU"/>
              </w:rPr>
              <w:t xml:space="preserve"> </w:t>
            </w:r>
            <w:proofErr w:type="spellStart"/>
            <w:r w:rsidR="0083411B" w:rsidRPr="009425F3">
              <w:rPr>
                <w:rFonts w:ascii="Times New Roman" w:eastAsia="Times New Roman" w:hAnsi="Times New Roman" w:cs="Times New Roman"/>
                <w:sz w:val="28"/>
                <w:szCs w:val="24"/>
                <w:lang w:eastAsia="ru-RU"/>
              </w:rPr>
              <w:t>млрд</w:t>
            </w:r>
            <w:proofErr w:type="gramStart"/>
            <w:r w:rsidR="0083411B" w:rsidRPr="009425F3">
              <w:rPr>
                <w:rFonts w:ascii="Times New Roman" w:eastAsia="Times New Roman" w:hAnsi="Times New Roman" w:cs="Times New Roman"/>
                <w:sz w:val="28"/>
                <w:szCs w:val="24"/>
                <w:lang w:eastAsia="ru-RU"/>
              </w:rPr>
              <w:t>.р</w:t>
            </w:r>
            <w:proofErr w:type="gramEnd"/>
            <w:r w:rsidR="0083411B" w:rsidRPr="009425F3">
              <w:rPr>
                <w:rFonts w:ascii="Times New Roman" w:eastAsia="Times New Roman" w:hAnsi="Times New Roman" w:cs="Times New Roman"/>
                <w:sz w:val="28"/>
                <w:szCs w:val="24"/>
                <w:lang w:eastAsia="ru-RU"/>
              </w:rPr>
              <w:t>уб</w:t>
            </w:r>
            <w:proofErr w:type="spellEnd"/>
            <w:r w:rsidR="0083411B" w:rsidRPr="009425F3">
              <w:rPr>
                <w:rFonts w:ascii="Times New Roman" w:eastAsia="Times New Roman" w:hAnsi="Times New Roman" w:cs="Times New Roman"/>
                <w:sz w:val="28"/>
                <w:szCs w:val="24"/>
                <w:lang w:eastAsia="ru-RU"/>
              </w:rPr>
              <w:t xml:space="preserve">., </w:t>
            </w:r>
            <w:r w:rsidR="00DA5E95" w:rsidRPr="009425F3">
              <w:rPr>
                <w:rFonts w:ascii="Times New Roman" w:eastAsia="Times New Roman" w:hAnsi="Times New Roman" w:cs="Times New Roman"/>
                <w:sz w:val="28"/>
                <w:szCs w:val="24"/>
                <w:lang w:eastAsia="ru-RU"/>
              </w:rPr>
              <w:t>произошёл рост на</w:t>
            </w:r>
            <w:r w:rsidR="0083411B" w:rsidRPr="009425F3">
              <w:rPr>
                <w:rFonts w:ascii="Times New Roman" w:eastAsia="Times New Roman" w:hAnsi="Times New Roman" w:cs="Times New Roman"/>
                <w:sz w:val="28"/>
                <w:szCs w:val="24"/>
                <w:lang w:eastAsia="ru-RU"/>
              </w:rPr>
              <w:t xml:space="preserve"> </w:t>
            </w:r>
            <w:r w:rsidR="00DA5E95" w:rsidRPr="009425F3">
              <w:rPr>
                <w:rFonts w:ascii="Times New Roman" w:eastAsia="Times New Roman" w:hAnsi="Times New Roman" w:cs="Times New Roman"/>
                <w:sz w:val="28"/>
                <w:szCs w:val="24"/>
                <w:lang w:eastAsia="ru-RU"/>
              </w:rPr>
              <w:t>26,3</w:t>
            </w:r>
            <w:r w:rsidR="0083411B" w:rsidRPr="009425F3">
              <w:rPr>
                <w:rFonts w:ascii="Times New Roman" w:eastAsia="Times New Roman" w:hAnsi="Times New Roman" w:cs="Times New Roman"/>
                <w:sz w:val="28"/>
                <w:szCs w:val="24"/>
                <w:lang w:eastAsia="ru-RU"/>
              </w:rPr>
              <w:t xml:space="preserve">% к уровню прошлого года. </w:t>
            </w:r>
          </w:p>
          <w:p w:rsidR="0083411B" w:rsidRPr="009425F3" w:rsidRDefault="00463B05" w:rsidP="00946035">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Промышленными </w:t>
            </w:r>
            <w:r w:rsidR="0083411B" w:rsidRPr="009425F3">
              <w:rPr>
                <w:rFonts w:ascii="Times New Roman" w:eastAsia="Times New Roman" w:hAnsi="Times New Roman" w:cs="Times New Roman"/>
                <w:sz w:val="28"/>
                <w:szCs w:val="24"/>
                <w:lang w:eastAsia="ru-RU"/>
              </w:rPr>
              <w:t xml:space="preserve">предприятиями района </w:t>
            </w:r>
            <w:r w:rsidRPr="009425F3">
              <w:rPr>
                <w:rFonts w:ascii="Times New Roman" w:eastAsia="Times New Roman" w:hAnsi="Times New Roman" w:cs="Times New Roman"/>
                <w:sz w:val="28"/>
                <w:szCs w:val="24"/>
                <w:lang w:eastAsia="ru-RU"/>
              </w:rPr>
              <w:t>отгружено продукции</w:t>
            </w:r>
            <w:r w:rsidR="0083411B" w:rsidRPr="009425F3">
              <w:rPr>
                <w:rFonts w:ascii="Times New Roman" w:eastAsia="Times New Roman" w:hAnsi="Times New Roman" w:cs="Times New Roman"/>
                <w:sz w:val="28"/>
                <w:szCs w:val="24"/>
                <w:lang w:eastAsia="ru-RU"/>
              </w:rPr>
              <w:t xml:space="preserve"> собственного производства на сумму </w:t>
            </w:r>
            <w:r w:rsidR="000130CF" w:rsidRPr="009425F3">
              <w:rPr>
                <w:rFonts w:ascii="Times New Roman" w:eastAsia="Times New Roman" w:hAnsi="Times New Roman" w:cs="Times New Roman"/>
                <w:sz w:val="28"/>
                <w:szCs w:val="24"/>
                <w:lang w:eastAsia="ru-RU"/>
              </w:rPr>
              <w:t>27,4</w:t>
            </w:r>
            <w:r w:rsidR="0083411B" w:rsidRPr="009425F3">
              <w:rPr>
                <w:rFonts w:ascii="Times New Roman" w:eastAsia="Times New Roman" w:hAnsi="Times New Roman" w:cs="Times New Roman"/>
                <w:sz w:val="28"/>
                <w:szCs w:val="24"/>
                <w:lang w:eastAsia="ru-RU"/>
              </w:rPr>
              <w:t xml:space="preserve"> млрд. руб., выполнение прогноза отгруженной продукции по району   </w:t>
            </w:r>
            <w:r w:rsidRPr="009425F3">
              <w:rPr>
                <w:rFonts w:ascii="Times New Roman" w:eastAsia="Times New Roman" w:hAnsi="Times New Roman" w:cs="Times New Roman"/>
                <w:sz w:val="28"/>
                <w:szCs w:val="24"/>
                <w:lang w:eastAsia="ru-RU"/>
              </w:rPr>
              <w:t xml:space="preserve">составляет </w:t>
            </w:r>
            <w:r w:rsidR="000130CF" w:rsidRPr="009425F3">
              <w:rPr>
                <w:rFonts w:ascii="Times New Roman" w:eastAsia="Times New Roman" w:hAnsi="Times New Roman" w:cs="Times New Roman"/>
                <w:sz w:val="28"/>
                <w:szCs w:val="24"/>
                <w:lang w:eastAsia="ru-RU"/>
              </w:rPr>
              <w:t>112,1</w:t>
            </w:r>
            <w:r w:rsidRPr="009425F3">
              <w:rPr>
                <w:rFonts w:ascii="Times New Roman" w:eastAsia="Times New Roman" w:hAnsi="Times New Roman" w:cs="Times New Roman"/>
                <w:sz w:val="28"/>
                <w:szCs w:val="24"/>
                <w:lang w:eastAsia="ru-RU"/>
              </w:rPr>
              <w:t>%, с</w:t>
            </w:r>
            <w:r w:rsidR="0083411B"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темпом роста</w:t>
            </w:r>
            <w:r w:rsidR="0083411B" w:rsidRPr="009425F3">
              <w:rPr>
                <w:rFonts w:ascii="Times New Roman" w:eastAsia="Times New Roman" w:hAnsi="Times New Roman" w:cs="Times New Roman"/>
                <w:sz w:val="28"/>
                <w:szCs w:val="24"/>
                <w:lang w:eastAsia="ru-RU"/>
              </w:rPr>
              <w:t xml:space="preserve"> к соответствующему периоду прошлого </w:t>
            </w:r>
            <w:r w:rsidRPr="009425F3">
              <w:rPr>
                <w:rFonts w:ascii="Times New Roman" w:eastAsia="Times New Roman" w:hAnsi="Times New Roman" w:cs="Times New Roman"/>
                <w:sz w:val="28"/>
                <w:szCs w:val="24"/>
                <w:lang w:eastAsia="ru-RU"/>
              </w:rPr>
              <w:t xml:space="preserve">года </w:t>
            </w:r>
            <w:r w:rsidR="000130CF" w:rsidRPr="009425F3">
              <w:rPr>
                <w:rFonts w:ascii="Times New Roman" w:eastAsia="Times New Roman" w:hAnsi="Times New Roman" w:cs="Times New Roman"/>
                <w:sz w:val="28"/>
                <w:szCs w:val="24"/>
                <w:lang w:eastAsia="ru-RU"/>
              </w:rPr>
              <w:t>123,9</w:t>
            </w:r>
            <w:r w:rsidR="0083411B" w:rsidRPr="009425F3">
              <w:rPr>
                <w:rFonts w:ascii="Times New Roman" w:eastAsia="Times New Roman" w:hAnsi="Times New Roman" w:cs="Times New Roman"/>
                <w:sz w:val="28"/>
                <w:szCs w:val="24"/>
                <w:lang w:eastAsia="ru-RU"/>
              </w:rPr>
              <w:t>%. Положительная динамика к уровню прошлого года  отмечена на следующих предприятиях: ООО «</w:t>
            </w:r>
            <w:proofErr w:type="spellStart"/>
            <w:r w:rsidR="0083411B" w:rsidRPr="009425F3">
              <w:rPr>
                <w:rFonts w:ascii="Times New Roman" w:eastAsia="Times New Roman" w:hAnsi="Times New Roman" w:cs="Times New Roman"/>
                <w:sz w:val="28"/>
                <w:szCs w:val="24"/>
                <w:lang w:eastAsia="ru-RU"/>
              </w:rPr>
              <w:t>КомбиС</w:t>
            </w:r>
            <w:proofErr w:type="spellEnd"/>
            <w:r w:rsidR="0083411B" w:rsidRPr="009425F3">
              <w:rPr>
                <w:rFonts w:ascii="Times New Roman" w:eastAsia="Times New Roman" w:hAnsi="Times New Roman" w:cs="Times New Roman"/>
                <w:sz w:val="28"/>
                <w:szCs w:val="24"/>
                <w:lang w:eastAsia="ru-RU"/>
              </w:rPr>
              <w:t>» 1</w:t>
            </w:r>
            <w:r w:rsidR="000130CF" w:rsidRPr="009425F3">
              <w:rPr>
                <w:rFonts w:ascii="Times New Roman" w:eastAsia="Times New Roman" w:hAnsi="Times New Roman" w:cs="Times New Roman"/>
                <w:sz w:val="28"/>
                <w:szCs w:val="24"/>
                <w:lang w:eastAsia="ru-RU"/>
              </w:rPr>
              <w:t>63,2</w:t>
            </w:r>
            <w:r w:rsidR="0083411B" w:rsidRPr="009425F3">
              <w:rPr>
                <w:rFonts w:ascii="Times New Roman" w:eastAsia="Times New Roman" w:hAnsi="Times New Roman" w:cs="Times New Roman"/>
                <w:sz w:val="28"/>
                <w:szCs w:val="24"/>
                <w:lang w:eastAsia="ru-RU"/>
              </w:rPr>
              <w:t>%, ООО «</w:t>
            </w:r>
            <w:proofErr w:type="spellStart"/>
            <w:r w:rsidR="0083411B" w:rsidRPr="009425F3">
              <w:rPr>
                <w:rFonts w:ascii="Times New Roman" w:eastAsia="Times New Roman" w:hAnsi="Times New Roman" w:cs="Times New Roman"/>
                <w:sz w:val="28"/>
                <w:szCs w:val="24"/>
                <w:lang w:eastAsia="ru-RU"/>
              </w:rPr>
              <w:t>Лато</w:t>
            </w:r>
            <w:proofErr w:type="spellEnd"/>
            <w:r w:rsidR="0083411B" w:rsidRPr="009425F3">
              <w:rPr>
                <w:rFonts w:ascii="Times New Roman" w:eastAsia="Times New Roman" w:hAnsi="Times New Roman" w:cs="Times New Roman"/>
                <w:sz w:val="28"/>
                <w:szCs w:val="24"/>
                <w:lang w:eastAsia="ru-RU"/>
              </w:rPr>
              <w:t>» -1</w:t>
            </w:r>
            <w:r w:rsidR="000130CF" w:rsidRPr="009425F3">
              <w:rPr>
                <w:rFonts w:ascii="Times New Roman" w:eastAsia="Times New Roman" w:hAnsi="Times New Roman" w:cs="Times New Roman"/>
                <w:sz w:val="28"/>
                <w:szCs w:val="24"/>
                <w:lang w:eastAsia="ru-RU"/>
              </w:rPr>
              <w:t>16,1%,  ООО «Мечта»-113,2%, АО «</w:t>
            </w:r>
            <w:proofErr w:type="spellStart"/>
            <w:r w:rsidR="000130CF" w:rsidRPr="009425F3">
              <w:rPr>
                <w:rFonts w:ascii="Times New Roman" w:eastAsia="Times New Roman" w:hAnsi="Times New Roman" w:cs="Times New Roman"/>
                <w:sz w:val="28"/>
                <w:szCs w:val="24"/>
                <w:lang w:eastAsia="ru-RU"/>
              </w:rPr>
              <w:t>Мордовцемент</w:t>
            </w:r>
            <w:proofErr w:type="spellEnd"/>
            <w:r w:rsidR="000130CF" w:rsidRPr="009425F3">
              <w:rPr>
                <w:rFonts w:ascii="Times New Roman" w:eastAsia="Times New Roman" w:hAnsi="Times New Roman" w:cs="Times New Roman"/>
                <w:sz w:val="28"/>
                <w:szCs w:val="24"/>
                <w:lang w:eastAsia="ru-RU"/>
              </w:rPr>
              <w:t>» 107,6%</w:t>
            </w:r>
            <w:r w:rsidR="0083411B" w:rsidRPr="009425F3">
              <w:rPr>
                <w:rFonts w:ascii="Times New Roman" w:eastAsia="Times New Roman" w:hAnsi="Times New Roman" w:cs="Times New Roman"/>
                <w:sz w:val="28"/>
                <w:szCs w:val="24"/>
                <w:lang w:eastAsia="ru-RU"/>
              </w:rPr>
              <w:t xml:space="preserve">. </w:t>
            </w:r>
            <w:r w:rsidR="00C67BC2" w:rsidRPr="009425F3">
              <w:rPr>
                <w:rFonts w:ascii="Times New Roman" w:eastAsia="Times New Roman" w:hAnsi="Times New Roman" w:cs="Times New Roman"/>
                <w:sz w:val="28"/>
                <w:szCs w:val="24"/>
                <w:lang w:eastAsia="ru-RU"/>
              </w:rPr>
              <w:t>В</w:t>
            </w:r>
            <w:r w:rsidR="0083411B" w:rsidRPr="009425F3">
              <w:rPr>
                <w:rFonts w:ascii="Times New Roman" w:eastAsia="Times New Roman" w:hAnsi="Times New Roman" w:cs="Times New Roman"/>
                <w:sz w:val="28"/>
                <w:szCs w:val="24"/>
                <w:lang w:eastAsia="ru-RU"/>
              </w:rPr>
              <w:t xml:space="preserve"> среднем на одного жителя района объем отгрузки промышленной продукции составил </w:t>
            </w:r>
            <w:r w:rsidR="00C67BC2" w:rsidRPr="009425F3">
              <w:rPr>
                <w:rFonts w:ascii="Times New Roman" w:eastAsia="Times New Roman" w:hAnsi="Times New Roman" w:cs="Times New Roman"/>
                <w:sz w:val="28"/>
                <w:szCs w:val="24"/>
                <w:lang w:eastAsia="ru-RU"/>
              </w:rPr>
              <w:t>942 917,3 рублей (2</w:t>
            </w:r>
            <w:r w:rsidR="0083411B" w:rsidRPr="009425F3">
              <w:rPr>
                <w:rFonts w:ascii="Times New Roman" w:eastAsia="Times New Roman" w:hAnsi="Times New Roman" w:cs="Times New Roman"/>
                <w:sz w:val="28"/>
                <w:szCs w:val="24"/>
                <w:lang w:eastAsia="ru-RU"/>
              </w:rPr>
              <w:t xml:space="preserve"> место </w:t>
            </w:r>
            <w:r w:rsidR="00C67BC2" w:rsidRPr="009425F3">
              <w:rPr>
                <w:rFonts w:ascii="Times New Roman" w:eastAsia="Times New Roman" w:hAnsi="Times New Roman" w:cs="Times New Roman"/>
                <w:sz w:val="28"/>
                <w:szCs w:val="24"/>
                <w:lang w:eastAsia="ru-RU"/>
              </w:rPr>
              <w:t>среди муниципальных образований</w:t>
            </w:r>
            <w:r w:rsidR="0083411B" w:rsidRPr="009425F3">
              <w:rPr>
                <w:rFonts w:ascii="Times New Roman" w:eastAsia="Times New Roman" w:hAnsi="Times New Roman" w:cs="Times New Roman"/>
                <w:sz w:val="28"/>
                <w:szCs w:val="24"/>
                <w:lang w:eastAsia="ru-RU"/>
              </w:rPr>
              <w:t>)</w:t>
            </w:r>
          </w:p>
          <w:p w:rsidR="0083411B" w:rsidRPr="009425F3" w:rsidRDefault="0083411B" w:rsidP="00C67BC2">
            <w:pPr>
              <w:spacing w:after="0"/>
              <w:ind w:firstLine="60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ru-RU"/>
              </w:rPr>
              <w:t>В 202</w:t>
            </w:r>
            <w:r w:rsidR="00C67BC2"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году по сравнению с 20</w:t>
            </w:r>
            <w:r w:rsidR="00C67BC2" w:rsidRPr="009425F3">
              <w:rPr>
                <w:rFonts w:ascii="Times New Roman" w:eastAsia="Times New Roman" w:hAnsi="Times New Roman" w:cs="Times New Roman"/>
                <w:sz w:val="28"/>
                <w:szCs w:val="24"/>
                <w:lang w:eastAsia="ru-RU"/>
              </w:rPr>
              <w:t>20</w:t>
            </w:r>
            <w:r w:rsidRPr="009425F3">
              <w:rPr>
                <w:rFonts w:ascii="Times New Roman" w:eastAsia="Times New Roman" w:hAnsi="Times New Roman" w:cs="Times New Roman"/>
                <w:sz w:val="28"/>
                <w:szCs w:val="24"/>
                <w:lang w:eastAsia="ru-RU"/>
              </w:rPr>
              <w:t xml:space="preserve"> годом  увеличены  темпы роста </w:t>
            </w:r>
            <w:r w:rsidRPr="009425F3">
              <w:rPr>
                <w:rFonts w:ascii="Times New Roman" w:eastAsia="Times New Roman" w:hAnsi="Times New Roman" w:cs="Times New Roman"/>
                <w:sz w:val="28"/>
                <w:szCs w:val="24"/>
                <w:lang w:eastAsia="ru-RU"/>
              </w:rPr>
              <w:lastRenderedPageBreak/>
              <w:t>производства таких видов  продукции как:</w:t>
            </w:r>
            <w:r w:rsidRPr="009425F3">
              <w:rPr>
                <w:rFonts w:ascii="Times New Roman" w:eastAsia="Times New Roman" w:hAnsi="Times New Roman" w:cs="Times New Roman"/>
                <w:sz w:val="28"/>
                <w:szCs w:val="24"/>
                <w:lang w:eastAsia="ar-SA"/>
              </w:rPr>
              <w:t xml:space="preserve"> </w:t>
            </w:r>
          </w:p>
          <w:p w:rsidR="0083411B" w:rsidRPr="009425F3" w:rsidRDefault="0083411B"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xml:space="preserve">- шифера </w:t>
            </w:r>
            <w:r w:rsidR="00C67BC2" w:rsidRPr="009425F3">
              <w:rPr>
                <w:rFonts w:ascii="Times New Roman" w:eastAsia="Times New Roman" w:hAnsi="Times New Roman" w:cs="Times New Roman"/>
                <w:sz w:val="28"/>
                <w:szCs w:val="24"/>
                <w:lang w:eastAsia="ar-SA"/>
              </w:rPr>
              <w:t>–</w:t>
            </w:r>
            <w:r w:rsidRPr="009425F3">
              <w:rPr>
                <w:rFonts w:ascii="Times New Roman" w:eastAsia="Times New Roman" w:hAnsi="Times New Roman" w:cs="Times New Roman"/>
                <w:sz w:val="28"/>
                <w:szCs w:val="24"/>
                <w:lang w:eastAsia="ar-SA"/>
              </w:rPr>
              <w:t xml:space="preserve"> 1</w:t>
            </w:r>
            <w:r w:rsidR="00C67BC2" w:rsidRPr="009425F3">
              <w:rPr>
                <w:rFonts w:ascii="Times New Roman" w:eastAsia="Times New Roman" w:hAnsi="Times New Roman" w:cs="Times New Roman"/>
                <w:sz w:val="28"/>
                <w:szCs w:val="24"/>
                <w:lang w:eastAsia="ar-SA"/>
              </w:rPr>
              <w:t>39,2</w:t>
            </w:r>
            <w:r w:rsidRPr="009425F3">
              <w:rPr>
                <w:rFonts w:ascii="Times New Roman" w:eastAsia="Times New Roman" w:hAnsi="Times New Roman" w:cs="Times New Roman"/>
                <w:sz w:val="28"/>
                <w:szCs w:val="24"/>
                <w:lang w:eastAsia="ar-SA"/>
              </w:rPr>
              <w:t>%;</w:t>
            </w:r>
          </w:p>
          <w:p w:rsidR="0083411B" w:rsidRPr="009425F3" w:rsidRDefault="0083411B"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xml:space="preserve">- </w:t>
            </w:r>
            <w:proofErr w:type="spellStart"/>
            <w:r w:rsidRPr="009425F3">
              <w:rPr>
                <w:rFonts w:ascii="Times New Roman" w:eastAsia="Times New Roman" w:hAnsi="Times New Roman" w:cs="Times New Roman"/>
                <w:sz w:val="28"/>
                <w:szCs w:val="24"/>
                <w:lang w:eastAsia="ar-SA"/>
              </w:rPr>
              <w:t>пазогребневых</w:t>
            </w:r>
            <w:proofErr w:type="spellEnd"/>
            <w:r w:rsidRPr="009425F3">
              <w:rPr>
                <w:rFonts w:ascii="Times New Roman" w:eastAsia="Times New Roman" w:hAnsi="Times New Roman" w:cs="Times New Roman"/>
                <w:sz w:val="28"/>
                <w:szCs w:val="24"/>
                <w:lang w:eastAsia="ar-SA"/>
              </w:rPr>
              <w:t xml:space="preserve"> плит</w:t>
            </w:r>
            <w:r w:rsidR="00F1779E" w:rsidRPr="009425F3">
              <w:rPr>
                <w:rFonts w:ascii="Times New Roman" w:eastAsia="Times New Roman" w:hAnsi="Times New Roman" w:cs="Times New Roman"/>
                <w:sz w:val="28"/>
                <w:szCs w:val="24"/>
                <w:lang w:eastAsia="ar-SA"/>
              </w:rPr>
              <w:t>-</w:t>
            </w:r>
            <w:r w:rsidRPr="009425F3">
              <w:rPr>
                <w:rFonts w:ascii="Times New Roman" w:eastAsia="Times New Roman" w:hAnsi="Times New Roman" w:cs="Times New Roman"/>
                <w:sz w:val="28"/>
                <w:szCs w:val="24"/>
                <w:lang w:eastAsia="ar-SA"/>
              </w:rPr>
              <w:t xml:space="preserve"> </w:t>
            </w:r>
            <w:r w:rsidR="00C67BC2" w:rsidRPr="009425F3">
              <w:rPr>
                <w:rFonts w:ascii="Times New Roman" w:eastAsia="Times New Roman" w:hAnsi="Times New Roman" w:cs="Times New Roman"/>
                <w:sz w:val="28"/>
                <w:szCs w:val="24"/>
                <w:lang w:eastAsia="ar-SA"/>
              </w:rPr>
              <w:t>104,0</w:t>
            </w:r>
            <w:r w:rsidRPr="009425F3">
              <w:rPr>
                <w:rFonts w:ascii="Times New Roman" w:eastAsia="Times New Roman" w:hAnsi="Times New Roman" w:cs="Times New Roman"/>
                <w:sz w:val="28"/>
                <w:szCs w:val="24"/>
                <w:lang w:eastAsia="ar-SA"/>
              </w:rPr>
              <w:t xml:space="preserve">%, </w:t>
            </w:r>
          </w:p>
          <w:p w:rsidR="00C67BC2" w:rsidRPr="009425F3" w:rsidRDefault="00C67BC2"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помол цемента 104,8%,</w:t>
            </w:r>
          </w:p>
          <w:p w:rsidR="0083411B" w:rsidRPr="009425F3" w:rsidRDefault="0083411B"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xml:space="preserve">- </w:t>
            </w:r>
            <w:proofErr w:type="spellStart"/>
            <w:r w:rsidRPr="009425F3">
              <w:rPr>
                <w:rFonts w:ascii="Times New Roman" w:eastAsia="Times New Roman" w:hAnsi="Times New Roman" w:cs="Times New Roman"/>
                <w:sz w:val="28"/>
                <w:szCs w:val="24"/>
                <w:lang w:eastAsia="ar-SA"/>
              </w:rPr>
              <w:t>гипсокартоновых</w:t>
            </w:r>
            <w:proofErr w:type="spellEnd"/>
            <w:r w:rsidRPr="009425F3">
              <w:rPr>
                <w:rFonts w:ascii="Times New Roman" w:eastAsia="Times New Roman" w:hAnsi="Times New Roman" w:cs="Times New Roman"/>
                <w:sz w:val="28"/>
                <w:szCs w:val="24"/>
                <w:lang w:eastAsia="ar-SA"/>
              </w:rPr>
              <w:t xml:space="preserve"> листов </w:t>
            </w:r>
            <w:r w:rsidR="00C67BC2" w:rsidRPr="009425F3">
              <w:rPr>
                <w:rFonts w:ascii="Times New Roman" w:eastAsia="Times New Roman" w:hAnsi="Times New Roman" w:cs="Times New Roman"/>
                <w:sz w:val="28"/>
                <w:szCs w:val="24"/>
                <w:lang w:eastAsia="ar-SA"/>
              </w:rPr>
              <w:t>–</w:t>
            </w:r>
            <w:r w:rsidRPr="009425F3">
              <w:rPr>
                <w:rFonts w:ascii="Times New Roman" w:eastAsia="Times New Roman" w:hAnsi="Times New Roman" w:cs="Times New Roman"/>
                <w:sz w:val="28"/>
                <w:szCs w:val="24"/>
                <w:lang w:eastAsia="ar-SA"/>
              </w:rPr>
              <w:t xml:space="preserve"> 1</w:t>
            </w:r>
            <w:r w:rsidR="00C67BC2" w:rsidRPr="009425F3">
              <w:rPr>
                <w:rFonts w:ascii="Times New Roman" w:eastAsia="Times New Roman" w:hAnsi="Times New Roman" w:cs="Times New Roman"/>
                <w:sz w:val="28"/>
                <w:szCs w:val="24"/>
                <w:lang w:eastAsia="ar-SA"/>
              </w:rPr>
              <w:t>12,2</w:t>
            </w:r>
            <w:r w:rsidRPr="009425F3">
              <w:rPr>
                <w:rFonts w:ascii="Times New Roman" w:eastAsia="Times New Roman" w:hAnsi="Times New Roman" w:cs="Times New Roman"/>
                <w:sz w:val="28"/>
                <w:szCs w:val="24"/>
                <w:lang w:eastAsia="ar-SA"/>
              </w:rPr>
              <w:t xml:space="preserve">%, </w:t>
            </w:r>
          </w:p>
          <w:p w:rsidR="002B287A" w:rsidRPr="009425F3" w:rsidRDefault="002B287A"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гипсовые вяжущие 106,0%,</w:t>
            </w:r>
          </w:p>
          <w:p w:rsidR="0083411B" w:rsidRPr="009425F3" w:rsidRDefault="0083411B" w:rsidP="00946035">
            <w:pPr>
              <w:suppressAutoHyphens/>
              <w:spacing w:after="0"/>
              <w:jc w:val="both"/>
              <w:rPr>
                <w:rFonts w:ascii="Times New Roman" w:eastAsia="Times New Roman" w:hAnsi="Times New Roman" w:cs="Times New Roman"/>
                <w:sz w:val="28"/>
                <w:szCs w:val="24"/>
                <w:lang w:eastAsia="ar-SA"/>
              </w:rPr>
            </w:pPr>
            <w:proofErr w:type="gramStart"/>
            <w:r w:rsidRPr="009425F3">
              <w:rPr>
                <w:rFonts w:ascii="Times New Roman" w:eastAsia="Times New Roman" w:hAnsi="Times New Roman" w:cs="Times New Roman"/>
                <w:sz w:val="28"/>
                <w:szCs w:val="24"/>
                <w:lang w:eastAsia="ar-SA"/>
              </w:rPr>
              <w:t>значительно увеличено</w:t>
            </w:r>
            <w:proofErr w:type="gramEnd"/>
            <w:r w:rsidRPr="009425F3">
              <w:rPr>
                <w:rFonts w:ascii="Times New Roman" w:eastAsia="Times New Roman" w:hAnsi="Times New Roman" w:cs="Times New Roman"/>
                <w:sz w:val="28"/>
                <w:szCs w:val="24"/>
                <w:lang w:eastAsia="ar-SA"/>
              </w:rPr>
              <w:t xml:space="preserve"> производство отдельных видов продукции предприятий переработки:</w:t>
            </w:r>
          </w:p>
          <w:p w:rsidR="0083411B" w:rsidRPr="009425F3" w:rsidRDefault="0083411B"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цельномолочн</w:t>
            </w:r>
            <w:r w:rsidR="002B287A" w:rsidRPr="009425F3">
              <w:rPr>
                <w:rFonts w:ascii="Times New Roman" w:eastAsia="Times New Roman" w:hAnsi="Times New Roman" w:cs="Times New Roman"/>
                <w:sz w:val="28"/>
                <w:szCs w:val="24"/>
                <w:lang w:eastAsia="ar-SA"/>
              </w:rPr>
              <w:t>ая продукция</w:t>
            </w:r>
            <w:r w:rsidRPr="009425F3">
              <w:rPr>
                <w:rFonts w:ascii="Times New Roman" w:eastAsia="Times New Roman" w:hAnsi="Times New Roman" w:cs="Times New Roman"/>
                <w:sz w:val="28"/>
                <w:szCs w:val="24"/>
                <w:lang w:eastAsia="ar-SA"/>
              </w:rPr>
              <w:t xml:space="preserve"> </w:t>
            </w:r>
            <w:r w:rsidR="002B287A" w:rsidRPr="009425F3">
              <w:rPr>
                <w:rFonts w:ascii="Times New Roman" w:eastAsia="Times New Roman" w:hAnsi="Times New Roman" w:cs="Times New Roman"/>
                <w:sz w:val="28"/>
                <w:szCs w:val="24"/>
                <w:lang w:eastAsia="ar-SA"/>
              </w:rPr>
              <w:t>–</w:t>
            </w:r>
            <w:r w:rsidRPr="009425F3">
              <w:rPr>
                <w:rFonts w:ascii="Times New Roman" w:eastAsia="Times New Roman" w:hAnsi="Times New Roman" w:cs="Times New Roman"/>
                <w:sz w:val="28"/>
                <w:szCs w:val="24"/>
                <w:lang w:eastAsia="ar-SA"/>
              </w:rPr>
              <w:t xml:space="preserve"> 1</w:t>
            </w:r>
            <w:r w:rsidR="002B287A" w:rsidRPr="009425F3">
              <w:rPr>
                <w:rFonts w:ascii="Times New Roman" w:eastAsia="Times New Roman" w:hAnsi="Times New Roman" w:cs="Times New Roman"/>
                <w:sz w:val="28"/>
                <w:szCs w:val="24"/>
                <w:lang w:eastAsia="ar-SA"/>
              </w:rPr>
              <w:t>01,0</w:t>
            </w:r>
            <w:r w:rsidRPr="009425F3">
              <w:rPr>
                <w:rFonts w:ascii="Times New Roman" w:eastAsia="Times New Roman" w:hAnsi="Times New Roman" w:cs="Times New Roman"/>
                <w:sz w:val="28"/>
                <w:szCs w:val="24"/>
                <w:lang w:eastAsia="ar-SA"/>
              </w:rPr>
              <w:t>%</w:t>
            </w:r>
          </w:p>
          <w:p w:rsidR="0083411B" w:rsidRPr="009425F3" w:rsidRDefault="002B287A"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сыры</w:t>
            </w:r>
            <w:r w:rsidR="0083411B" w:rsidRPr="009425F3">
              <w:rPr>
                <w:rFonts w:ascii="Times New Roman" w:eastAsia="Times New Roman" w:hAnsi="Times New Roman" w:cs="Times New Roman"/>
                <w:sz w:val="28"/>
                <w:szCs w:val="24"/>
                <w:lang w:eastAsia="ar-SA"/>
              </w:rPr>
              <w:t xml:space="preserve">  </w:t>
            </w:r>
            <w:r w:rsidR="00F1779E" w:rsidRPr="009425F3">
              <w:rPr>
                <w:rFonts w:ascii="Times New Roman" w:eastAsia="Times New Roman" w:hAnsi="Times New Roman" w:cs="Times New Roman"/>
                <w:sz w:val="28"/>
                <w:szCs w:val="24"/>
                <w:lang w:eastAsia="ar-SA"/>
              </w:rPr>
              <w:t>-</w:t>
            </w:r>
            <w:r w:rsidRPr="009425F3">
              <w:rPr>
                <w:rFonts w:ascii="Times New Roman" w:eastAsia="Times New Roman" w:hAnsi="Times New Roman" w:cs="Times New Roman"/>
                <w:sz w:val="28"/>
                <w:szCs w:val="24"/>
                <w:lang w:eastAsia="ar-SA"/>
              </w:rPr>
              <w:t xml:space="preserve"> 138,6</w:t>
            </w:r>
            <w:r w:rsidR="0083411B" w:rsidRPr="009425F3">
              <w:rPr>
                <w:rFonts w:ascii="Times New Roman" w:eastAsia="Times New Roman" w:hAnsi="Times New Roman" w:cs="Times New Roman"/>
                <w:sz w:val="28"/>
                <w:szCs w:val="24"/>
                <w:lang w:eastAsia="ar-SA"/>
              </w:rPr>
              <w:t xml:space="preserve">% </w:t>
            </w:r>
          </w:p>
          <w:p w:rsidR="0083411B" w:rsidRPr="009425F3" w:rsidRDefault="002B287A"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масло</w:t>
            </w:r>
            <w:r w:rsidR="0083411B" w:rsidRPr="009425F3">
              <w:rPr>
                <w:rFonts w:ascii="Times New Roman" w:eastAsia="Times New Roman" w:hAnsi="Times New Roman" w:cs="Times New Roman"/>
                <w:sz w:val="28"/>
                <w:szCs w:val="24"/>
                <w:lang w:eastAsia="ar-SA"/>
              </w:rPr>
              <w:t xml:space="preserve"> </w:t>
            </w:r>
            <w:r w:rsidRPr="009425F3">
              <w:rPr>
                <w:rFonts w:ascii="Times New Roman" w:eastAsia="Times New Roman" w:hAnsi="Times New Roman" w:cs="Times New Roman"/>
                <w:sz w:val="28"/>
                <w:szCs w:val="24"/>
                <w:lang w:eastAsia="ar-SA"/>
              </w:rPr>
              <w:t>подсолнечное</w:t>
            </w:r>
            <w:r w:rsidR="0083411B" w:rsidRPr="009425F3">
              <w:rPr>
                <w:rFonts w:ascii="Times New Roman" w:eastAsia="Times New Roman" w:hAnsi="Times New Roman" w:cs="Times New Roman"/>
                <w:sz w:val="28"/>
                <w:szCs w:val="24"/>
                <w:lang w:eastAsia="ar-SA"/>
              </w:rPr>
              <w:t xml:space="preserve"> –</w:t>
            </w:r>
            <w:r w:rsidRPr="009425F3">
              <w:rPr>
                <w:rFonts w:ascii="Times New Roman" w:eastAsia="Times New Roman" w:hAnsi="Times New Roman" w:cs="Times New Roman"/>
                <w:sz w:val="28"/>
                <w:szCs w:val="24"/>
                <w:lang w:eastAsia="ar-SA"/>
              </w:rPr>
              <w:t xml:space="preserve"> в 6 раз к уровню 2020 года,</w:t>
            </w:r>
            <w:r w:rsidR="0083411B" w:rsidRPr="009425F3">
              <w:rPr>
                <w:rFonts w:ascii="Times New Roman" w:eastAsia="Times New Roman" w:hAnsi="Times New Roman" w:cs="Times New Roman"/>
                <w:sz w:val="28"/>
                <w:szCs w:val="24"/>
                <w:lang w:eastAsia="ar-SA"/>
              </w:rPr>
              <w:t xml:space="preserve"> </w:t>
            </w:r>
          </w:p>
          <w:p w:rsidR="002B287A" w:rsidRPr="009425F3" w:rsidRDefault="002B287A"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масло рапсовое – 166,0%,</w:t>
            </w:r>
          </w:p>
          <w:p w:rsidR="0083411B" w:rsidRPr="009425F3" w:rsidRDefault="0083411B"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комбикорм -1</w:t>
            </w:r>
            <w:r w:rsidR="002B287A" w:rsidRPr="009425F3">
              <w:rPr>
                <w:rFonts w:ascii="Times New Roman" w:eastAsia="Times New Roman" w:hAnsi="Times New Roman" w:cs="Times New Roman"/>
                <w:sz w:val="28"/>
                <w:szCs w:val="24"/>
                <w:lang w:eastAsia="ar-SA"/>
              </w:rPr>
              <w:t>10,2</w:t>
            </w:r>
            <w:r w:rsidRPr="009425F3">
              <w:rPr>
                <w:rFonts w:ascii="Times New Roman" w:eastAsia="Times New Roman" w:hAnsi="Times New Roman" w:cs="Times New Roman"/>
                <w:sz w:val="28"/>
                <w:szCs w:val="24"/>
                <w:lang w:eastAsia="ar-SA"/>
              </w:rPr>
              <w:t>%</w:t>
            </w:r>
          </w:p>
          <w:p w:rsidR="0083411B" w:rsidRPr="009425F3" w:rsidRDefault="002B287A" w:rsidP="00946035">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-жмых</w:t>
            </w:r>
            <w:r w:rsidR="0083411B" w:rsidRPr="009425F3">
              <w:rPr>
                <w:rFonts w:ascii="Times New Roman" w:eastAsia="Times New Roman" w:hAnsi="Times New Roman" w:cs="Times New Roman"/>
                <w:sz w:val="28"/>
                <w:szCs w:val="24"/>
                <w:lang w:eastAsia="ar-SA"/>
              </w:rPr>
              <w:t xml:space="preserve"> растительн</w:t>
            </w:r>
            <w:r w:rsidRPr="009425F3">
              <w:rPr>
                <w:rFonts w:ascii="Times New Roman" w:eastAsia="Times New Roman" w:hAnsi="Times New Roman" w:cs="Times New Roman"/>
                <w:sz w:val="28"/>
                <w:szCs w:val="24"/>
                <w:lang w:eastAsia="ar-SA"/>
              </w:rPr>
              <w:t>ый – более</w:t>
            </w:r>
            <w:proofErr w:type="gramStart"/>
            <w:r w:rsidRPr="009425F3">
              <w:rPr>
                <w:rFonts w:ascii="Times New Roman" w:eastAsia="Times New Roman" w:hAnsi="Times New Roman" w:cs="Times New Roman"/>
                <w:sz w:val="28"/>
                <w:szCs w:val="24"/>
                <w:lang w:eastAsia="ar-SA"/>
              </w:rPr>
              <w:t>,</w:t>
            </w:r>
            <w:proofErr w:type="gramEnd"/>
            <w:r w:rsidRPr="009425F3">
              <w:rPr>
                <w:rFonts w:ascii="Times New Roman" w:eastAsia="Times New Roman" w:hAnsi="Times New Roman" w:cs="Times New Roman"/>
                <w:sz w:val="28"/>
                <w:szCs w:val="24"/>
                <w:lang w:eastAsia="ar-SA"/>
              </w:rPr>
              <w:t xml:space="preserve"> чем в 2 раза.</w:t>
            </w:r>
          </w:p>
          <w:p w:rsidR="00AE070D" w:rsidRPr="009425F3" w:rsidRDefault="0083411B" w:rsidP="00AE070D">
            <w:pPr>
              <w:spacing w:after="0"/>
              <w:ind w:firstLine="709"/>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Прогноз оборота розничной торговли за 202</w:t>
            </w:r>
            <w:r w:rsidR="00C67BC2" w:rsidRPr="009425F3">
              <w:rPr>
                <w:rFonts w:ascii="Times New Roman" w:eastAsia="Calibri" w:hAnsi="Times New Roman" w:cs="Times New Roman"/>
                <w:sz w:val="28"/>
                <w:szCs w:val="24"/>
              </w:rPr>
              <w:t>1</w:t>
            </w:r>
            <w:r w:rsidRPr="009425F3">
              <w:rPr>
                <w:rFonts w:ascii="Times New Roman" w:eastAsia="Calibri" w:hAnsi="Times New Roman" w:cs="Times New Roman"/>
                <w:sz w:val="28"/>
                <w:szCs w:val="24"/>
              </w:rPr>
              <w:t xml:space="preserve"> год выполнен на 9</w:t>
            </w:r>
            <w:r w:rsidR="00AE7636" w:rsidRPr="009425F3">
              <w:rPr>
                <w:rFonts w:ascii="Times New Roman" w:eastAsia="Calibri" w:hAnsi="Times New Roman" w:cs="Times New Roman"/>
                <w:sz w:val="28"/>
                <w:szCs w:val="24"/>
              </w:rPr>
              <w:t>6,5</w:t>
            </w:r>
            <w:r w:rsidRPr="009425F3">
              <w:rPr>
                <w:rFonts w:ascii="Times New Roman" w:eastAsia="Calibri" w:hAnsi="Times New Roman" w:cs="Times New Roman"/>
                <w:sz w:val="28"/>
                <w:szCs w:val="24"/>
              </w:rPr>
              <w:t xml:space="preserve">% и составил </w:t>
            </w:r>
            <w:r w:rsidR="00AE7636" w:rsidRPr="009425F3">
              <w:rPr>
                <w:rFonts w:ascii="Times New Roman" w:eastAsia="Calibri" w:hAnsi="Times New Roman" w:cs="Times New Roman"/>
                <w:sz w:val="28"/>
                <w:szCs w:val="24"/>
              </w:rPr>
              <w:t xml:space="preserve">           4 017 659,7</w:t>
            </w:r>
            <w:r w:rsidRPr="009425F3">
              <w:rPr>
                <w:rFonts w:ascii="Times New Roman" w:eastAsia="Calibri" w:hAnsi="Times New Roman" w:cs="Times New Roman"/>
                <w:sz w:val="28"/>
                <w:szCs w:val="24"/>
              </w:rPr>
              <w:t xml:space="preserve"> тыс. руб., </w:t>
            </w:r>
            <w:r w:rsidR="00AE7636" w:rsidRPr="009425F3">
              <w:rPr>
                <w:rFonts w:ascii="Times New Roman" w:eastAsia="Calibri" w:hAnsi="Times New Roman" w:cs="Times New Roman"/>
                <w:sz w:val="28"/>
                <w:szCs w:val="24"/>
              </w:rPr>
              <w:t xml:space="preserve">138 258,7 </w:t>
            </w:r>
            <w:r w:rsidRPr="009425F3">
              <w:rPr>
                <w:rFonts w:ascii="Times New Roman" w:eastAsia="Calibri" w:hAnsi="Times New Roman" w:cs="Times New Roman"/>
                <w:sz w:val="28"/>
                <w:szCs w:val="24"/>
              </w:rPr>
              <w:t>руб. в расчете на жителя</w:t>
            </w:r>
            <w:r w:rsidR="00AE7636" w:rsidRPr="009425F3">
              <w:rPr>
                <w:rFonts w:ascii="Times New Roman" w:eastAsia="Calibri" w:hAnsi="Times New Roman" w:cs="Times New Roman"/>
                <w:sz w:val="28"/>
                <w:szCs w:val="24"/>
              </w:rPr>
              <w:t>,</w:t>
            </w:r>
            <w:r w:rsidRPr="009425F3">
              <w:rPr>
                <w:rFonts w:ascii="Times New Roman" w:eastAsia="Calibri" w:hAnsi="Times New Roman" w:cs="Times New Roman"/>
                <w:sz w:val="28"/>
                <w:szCs w:val="24"/>
              </w:rPr>
              <w:t xml:space="preserve"> 3 место среди муниципальных образований</w:t>
            </w:r>
            <w:r w:rsidRPr="009425F3">
              <w:rPr>
                <w:rFonts w:ascii="Calibri" w:eastAsia="Calibri" w:hAnsi="Calibri" w:cs="Times New Roman"/>
                <w:sz w:val="32"/>
                <w:szCs w:val="28"/>
              </w:rPr>
              <w:t>.</w:t>
            </w:r>
            <w:r w:rsidRPr="009425F3">
              <w:rPr>
                <w:rFonts w:ascii="Times New Roman" w:eastAsia="Calibri" w:hAnsi="Times New Roman" w:cs="Times New Roman"/>
                <w:sz w:val="28"/>
                <w:szCs w:val="24"/>
              </w:rPr>
              <w:t xml:space="preserve"> На территории района действовало </w:t>
            </w:r>
            <w:r w:rsidR="006C2451" w:rsidRPr="009425F3">
              <w:rPr>
                <w:rFonts w:ascii="Times New Roman" w:eastAsia="Calibri" w:hAnsi="Times New Roman" w:cs="Times New Roman"/>
                <w:sz w:val="28"/>
                <w:szCs w:val="24"/>
              </w:rPr>
              <w:t>239</w:t>
            </w:r>
            <w:r w:rsidRPr="009425F3">
              <w:rPr>
                <w:rFonts w:ascii="Times New Roman" w:eastAsia="Calibri" w:hAnsi="Times New Roman" w:cs="Times New Roman"/>
                <w:sz w:val="28"/>
                <w:szCs w:val="24"/>
              </w:rPr>
              <w:t xml:space="preserve"> стационарных торговых объекта с общей площадью</w:t>
            </w:r>
            <w:r w:rsidR="00752D57" w:rsidRPr="009425F3">
              <w:rPr>
                <w:rFonts w:ascii="Times New Roman" w:eastAsia="Calibri" w:hAnsi="Times New Roman" w:cs="Times New Roman"/>
                <w:sz w:val="28"/>
                <w:szCs w:val="24"/>
              </w:rPr>
              <w:t xml:space="preserve"> 28 232,65 </w:t>
            </w:r>
            <w:proofErr w:type="spellStart"/>
            <w:r w:rsidRPr="009425F3">
              <w:rPr>
                <w:rFonts w:ascii="Times New Roman" w:eastAsia="Calibri" w:hAnsi="Times New Roman" w:cs="Times New Roman"/>
                <w:sz w:val="28"/>
                <w:szCs w:val="24"/>
              </w:rPr>
              <w:t>кв.м</w:t>
            </w:r>
            <w:proofErr w:type="spellEnd"/>
            <w:r w:rsidRPr="009425F3">
              <w:rPr>
                <w:rFonts w:ascii="Times New Roman" w:eastAsia="Calibri" w:hAnsi="Times New Roman" w:cs="Times New Roman"/>
                <w:sz w:val="28"/>
                <w:szCs w:val="24"/>
              </w:rPr>
              <w:t>., в том числе торговой площадью</w:t>
            </w:r>
            <w:r w:rsidR="00752D57" w:rsidRPr="009425F3">
              <w:rPr>
                <w:rFonts w:ascii="Times New Roman" w:eastAsia="Calibri" w:hAnsi="Times New Roman" w:cs="Times New Roman"/>
                <w:sz w:val="28"/>
                <w:szCs w:val="24"/>
              </w:rPr>
              <w:t xml:space="preserve"> 20149,75</w:t>
            </w:r>
            <w:r w:rsidRPr="009425F3">
              <w:rPr>
                <w:rFonts w:ascii="Times New Roman" w:eastAsia="Calibri" w:hAnsi="Times New Roman" w:cs="Times New Roman"/>
                <w:sz w:val="28"/>
                <w:szCs w:val="24"/>
              </w:rPr>
              <w:t xml:space="preserve"> кв. м.  Обеспеченность населения района площадью торговых объектов на 1 января 202</w:t>
            </w:r>
            <w:r w:rsidR="00752D57" w:rsidRPr="009425F3">
              <w:rPr>
                <w:rFonts w:ascii="Times New Roman" w:eastAsia="Calibri" w:hAnsi="Times New Roman" w:cs="Times New Roman"/>
                <w:sz w:val="28"/>
                <w:szCs w:val="24"/>
              </w:rPr>
              <w:t>2</w:t>
            </w:r>
            <w:r w:rsidRPr="009425F3">
              <w:rPr>
                <w:rFonts w:ascii="Times New Roman" w:eastAsia="Calibri" w:hAnsi="Times New Roman" w:cs="Times New Roman"/>
                <w:sz w:val="28"/>
                <w:szCs w:val="24"/>
              </w:rPr>
              <w:t xml:space="preserve"> г. составила </w:t>
            </w:r>
            <w:r w:rsidR="00AE070D" w:rsidRPr="009425F3">
              <w:rPr>
                <w:rFonts w:ascii="Times New Roman" w:eastAsia="Calibri" w:hAnsi="Times New Roman" w:cs="Times New Roman"/>
                <w:sz w:val="28"/>
                <w:szCs w:val="24"/>
              </w:rPr>
              <w:t>693,</w:t>
            </w:r>
            <w:r w:rsidR="008B2C25" w:rsidRPr="009425F3">
              <w:rPr>
                <w:rFonts w:ascii="Times New Roman" w:eastAsia="Calibri" w:hAnsi="Times New Roman" w:cs="Times New Roman"/>
                <w:sz w:val="28"/>
                <w:szCs w:val="24"/>
              </w:rPr>
              <w:t>41 м</w:t>
            </w:r>
            <w:proofErr w:type="gramStart"/>
            <w:r w:rsidRPr="009425F3">
              <w:rPr>
                <w:rFonts w:ascii="Times New Roman" w:eastAsia="Calibri" w:hAnsi="Times New Roman" w:cs="Times New Roman"/>
                <w:sz w:val="28"/>
                <w:szCs w:val="24"/>
                <w:vertAlign w:val="superscript"/>
              </w:rPr>
              <w:t>2</w:t>
            </w:r>
            <w:proofErr w:type="gramEnd"/>
            <w:r w:rsidRPr="009425F3">
              <w:rPr>
                <w:rFonts w:ascii="Times New Roman" w:eastAsia="Calibri" w:hAnsi="Times New Roman" w:cs="Times New Roman"/>
                <w:sz w:val="28"/>
                <w:szCs w:val="24"/>
              </w:rPr>
              <w:t xml:space="preserve"> на 1 тыс. чел. На положительную динамику обеспеченности населения торговыми площадями повлиял ввод в 202</w:t>
            </w:r>
            <w:r w:rsidR="00AE070D" w:rsidRPr="009425F3">
              <w:rPr>
                <w:rFonts w:ascii="Times New Roman" w:eastAsia="Calibri" w:hAnsi="Times New Roman" w:cs="Times New Roman"/>
                <w:sz w:val="28"/>
                <w:szCs w:val="24"/>
              </w:rPr>
              <w:t>1</w:t>
            </w:r>
            <w:r w:rsidRPr="009425F3">
              <w:rPr>
                <w:rFonts w:ascii="Times New Roman" w:eastAsia="Calibri" w:hAnsi="Times New Roman" w:cs="Times New Roman"/>
                <w:sz w:val="28"/>
                <w:szCs w:val="24"/>
              </w:rPr>
              <w:t xml:space="preserve"> </w:t>
            </w:r>
            <w:r w:rsidR="008B2C25" w:rsidRPr="009425F3">
              <w:rPr>
                <w:rFonts w:ascii="Times New Roman" w:eastAsia="Calibri" w:hAnsi="Times New Roman" w:cs="Times New Roman"/>
                <w:sz w:val="28"/>
                <w:szCs w:val="24"/>
              </w:rPr>
              <w:t xml:space="preserve">году </w:t>
            </w:r>
            <w:r w:rsidR="008B2C25" w:rsidRPr="009425F3">
              <w:rPr>
                <w:rFonts w:ascii="Times New Roman" w:eastAsia="Times New Roman" w:hAnsi="Times New Roman" w:cs="Times New Roman"/>
                <w:sz w:val="32"/>
                <w:szCs w:val="28"/>
                <w:lang w:eastAsia="ru-RU"/>
              </w:rPr>
              <w:t>площадей</w:t>
            </w:r>
            <w:r w:rsidR="00AE070D" w:rsidRPr="009425F3">
              <w:rPr>
                <w:rFonts w:ascii="Times New Roman" w:eastAsia="Calibri" w:hAnsi="Times New Roman" w:cs="Times New Roman"/>
                <w:sz w:val="28"/>
                <w:szCs w:val="24"/>
              </w:rPr>
              <w:t xml:space="preserve"> торгового объекта ООО «Меридиан», федеральных и </w:t>
            </w:r>
            <w:proofErr w:type="gramStart"/>
            <w:r w:rsidR="00AE070D" w:rsidRPr="009425F3">
              <w:rPr>
                <w:rFonts w:ascii="Times New Roman" w:eastAsia="Calibri" w:hAnsi="Times New Roman" w:cs="Times New Roman"/>
                <w:sz w:val="28"/>
                <w:szCs w:val="24"/>
              </w:rPr>
              <w:t>республиканских торговых сетей: магазин-Дисконт ОО «Олимп» и магазин «Победа» ООО «ТК Лето», магазин ООО «</w:t>
            </w:r>
            <w:proofErr w:type="spellStart"/>
            <w:r w:rsidR="00AE070D" w:rsidRPr="009425F3">
              <w:rPr>
                <w:rFonts w:ascii="Times New Roman" w:eastAsia="Calibri" w:hAnsi="Times New Roman" w:cs="Times New Roman"/>
                <w:sz w:val="28"/>
                <w:szCs w:val="24"/>
              </w:rPr>
              <w:t>Бэст</w:t>
            </w:r>
            <w:proofErr w:type="spellEnd"/>
            <w:r w:rsidR="00AE070D" w:rsidRPr="009425F3">
              <w:rPr>
                <w:rFonts w:ascii="Times New Roman" w:eastAsia="Calibri" w:hAnsi="Times New Roman" w:cs="Times New Roman"/>
                <w:sz w:val="28"/>
                <w:szCs w:val="24"/>
              </w:rPr>
              <w:t xml:space="preserve"> прайс</w:t>
            </w:r>
            <w:r w:rsidR="008B2C25" w:rsidRPr="009425F3">
              <w:rPr>
                <w:rFonts w:ascii="Times New Roman" w:eastAsia="Calibri" w:hAnsi="Times New Roman" w:cs="Times New Roman"/>
                <w:sz w:val="28"/>
                <w:szCs w:val="24"/>
              </w:rPr>
              <w:t>», открытие</w:t>
            </w:r>
            <w:r w:rsidR="00AE070D" w:rsidRPr="009425F3">
              <w:rPr>
                <w:rFonts w:ascii="Times New Roman" w:eastAsia="Calibri" w:hAnsi="Times New Roman" w:cs="Times New Roman"/>
                <w:sz w:val="28"/>
                <w:szCs w:val="24"/>
              </w:rPr>
              <w:t xml:space="preserve"> пунктов выдачи </w:t>
            </w:r>
            <w:proofErr w:type="spellStart"/>
            <w:r w:rsidR="00AE070D" w:rsidRPr="009425F3">
              <w:rPr>
                <w:rFonts w:ascii="Times New Roman" w:eastAsia="Calibri" w:hAnsi="Times New Roman" w:cs="Times New Roman"/>
                <w:sz w:val="28"/>
                <w:szCs w:val="24"/>
                <w:lang w:val="en-US"/>
              </w:rPr>
              <w:t>Wildberries</w:t>
            </w:r>
            <w:proofErr w:type="spellEnd"/>
            <w:r w:rsidR="00AE070D" w:rsidRPr="009425F3">
              <w:rPr>
                <w:rFonts w:ascii="Times New Roman" w:eastAsia="Calibri" w:hAnsi="Times New Roman" w:cs="Times New Roman"/>
                <w:sz w:val="28"/>
                <w:szCs w:val="24"/>
              </w:rPr>
              <w:t xml:space="preserve"> и </w:t>
            </w:r>
            <w:proofErr w:type="spellStart"/>
            <w:r w:rsidR="00AE070D" w:rsidRPr="009425F3">
              <w:rPr>
                <w:rFonts w:ascii="Times New Roman" w:eastAsia="Calibri" w:hAnsi="Times New Roman" w:cs="Times New Roman"/>
                <w:sz w:val="28"/>
                <w:szCs w:val="24"/>
                <w:lang w:val="en-US"/>
              </w:rPr>
              <w:t>Ozon</w:t>
            </w:r>
            <w:proofErr w:type="spellEnd"/>
            <w:r w:rsidR="00AE070D" w:rsidRPr="009425F3">
              <w:rPr>
                <w:rFonts w:ascii="Times New Roman" w:eastAsia="Calibri" w:hAnsi="Times New Roman" w:cs="Times New Roman"/>
                <w:sz w:val="28"/>
                <w:szCs w:val="24"/>
              </w:rPr>
              <w:t xml:space="preserve">, открытие магазина детской одежды ИП </w:t>
            </w:r>
            <w:proofErr w:type="spellStart"/>
            <w:r w:rsidR="00AE070D" w:rsidRPr="009425F3">
              <w:rPr>
                <w:rFonts w:ascii="Times New Roman" w:eastAsia="Calibri" w:hAnsi="Times New Roman" w:cs="Times New Roman"/>
                <w:sz w:val="28"/>
                <w:szCs w:val="24"/>
              </w:rPr>
              <w:t>Дёрова</w:t>
            </w:r>
            <w:proofErr w:type="spellEnd"/>
            <w:r w:rsidR="00AE070D" w:rsidRPr="009425F3">
              <w:rPr>
                <w:rFonts w:ascii="Times New Roman" w:eastAsia="Calibri" w:hAnsi="Times New Roman" w:cs="Times New Roman"/>
                <w:sz w:val="28"/>
                <w:szCs w:val="24"/>
              </w:rPr>
              <w:t xml:space="preserve"> В.Н. </w:t>
            </w:r>
            <w:r w:rsidR="00AE070D" w:rsidRPr="009425F3">
              <w:rPr>
                <w:rFonts w:ascii="Times New Roman" w:eastAsia="Times New Roman" w:hAnsi="Times New Roman" w:cs="Times New Roman"/>
                <w:sz w:val="32"/>
                <w:szCs w:val="28"/>
                <w:lang w:eastAsia="ru-RU"/>
              </w:rPr>
              <w:t xml:space="preserve"> </w:t>
            </w:r>
            <w:r w:rsidR="00AE070D" w:rsidRPr="009425F3">
              <w:rPr>
                <w:rFonts w:ascii="Times New Roman" w:eastAsia="Calibri" w:hAnsi="Times New Roman" w:cs="Times New Roman"/>
                <w:sz w:val="28"/>
                <w:szCs w:val="24"/>
              </w:rPr>
              <w:t>Среди крупных предприятий торговли по состоянию на 1 января 2022 года на территории района работают 26 торговых точек федеральных собственников, в том числе:</w:t>
            </w:r>
            <w:proofErr w:type="gramEnd"/>
            <w:r w:rsidR="00AE070D" w:rsidRPr="009425F3">
              <w:rPr>
                <w:rFonts w:ascii="Times New Roman" w:eastAsia="Calibri" w:hAnsi="Times New Roman" w:cs="Times New Roman"/>
                <w:sz w:val="28"/>
                <w:szCs w:val="24"/>
              </w:rPr>
              <w:t xml:space="preserve"> «</w:t>
            </w:r>
            <w:r w:rsidR="008B2C25" w:rsidRPr="009425F3">
              <w:rPr>
                <w:rFonts w:ascii="Times New Roman" w:eastAsia="Calibri" w:hAnsi="Times New Roman" w:cs="Times New Roman"/>
                <w:sz w:val="28"/>
                <w:szCs w:val="24"/>
              </w:rPr>
              <w:t>Магнит» -</w:t>
            </w:r>
            <w:r w:rsidR="00AE070D" w:rsidRPr="009425F3">
              <w:rPr>
                <w:rFonts w:ascii="Times New Roman" w:eastAsia="Calibri" w:hAnsi="Times New Roman" w:cs="Times New Roman"/>
                <w:sz w:val="28"/>
                <w:szCs w:val="24"/>
              </w:rPr>
              <w:t>7, «</w:t>
            </w:r>
            <w:r w:rsidR="008B2C25" w:rsidRPr="009425F3">
              <w:rPr>
                <w:rFonts w:ascii="Times New Roman" w:eastAsia="Calibri" w:hAnsi="Times New Roman" w:cs="Times New Roman"/>
                <w:sz w:val="28"/>
                <w:szCs w:val="24"/>
              </w:rPr>
              <w:t>Пятерочка» -</w:t>
            </w:r>
            <w:r w:rsidR="00AE070D" w:rsidRPr="009425F3">
              <w:rPr>
                <w:rFonts w:ascii="Times New Roman" w:eastAsia="Calibri" w:hAnsi="Times New Roman" w:cs="Times New Roman"/>
                <w:sz w:val="28"/>
                <w:szCs w:val="24"/>
              </w:rPr>
              <w:t>4, «</w:t>
            </w:r>
            <w:proofErr w:type="gramStart"/>
            <w:r w:rsidR="00AE070D" w:rsidRPr="009425F3">
              <w:rPr>
                <w:rFonts w:ascii="Times New Roman" w:eastAsia="Calibri" w:hAnsi="Times New Roman" w:cs="Times New Roman"/>
                <w:sz w:val="28"/>
                <w:szCs w:val="24"/>
              </w:rPr>
              <w:t>Красное</w:t>
            </w:r>
            <w:proofErr w:type="gramEnd"/>
            <w:r w:rsidR="00AE070D" w:rsidRPr="009425F3">
              <w:rPr>
                <w:rFonts w:ascii="Times New Roman" w:eastAsia="Calibri" w:hAnsi="Times New Roman" w:cs="Times New Roman"/>
                <w:sz w:val="28"/>
                <w:szCs w:val="24"/>
              </w:rPr>
              <w:t xml:space="preserve"> </w:t>
            </w:r>
            <w:r w:rsidR="008B2C25" w:rsidRPr="009425F3">
              <w:rPr>
                <w:rFonts w:ascii="Times New Roman" w:eastAsia="Calibri" w:hAnsi="Times New Roman" w:cs="Times New Roman"/>
                <w:sz w:val="28"/>
                <w:szCs w:val="24"/>
              </w:rPr>
              <w:t>Белое» -</w:t>
            </w:r>
            <w:r w:rsidR="00AE070D" w:rsidRPr="009425F3">
              <w:rPr>
                <w:rFonts w:ascii="Times New Roman" w:eastAsia="Calibri" w:hAnsi="Times New Roman" w:cs="Times New Roman"/>
                <w:sz w:val="28"/>
                <w:szCs w:val="24"/>
              </w:rPr>
              <w:t>2, «Рубль-</w:t>
            </w:r>
            <w:r w:rsidR="008B2C25" w:rsidRPr="009425F3">
              <w:rPr>
                <w:rFonts w:ascii="Times New Roman" w:eastAsia="Calibri" w:hAnsi="Times New Roman" w:cs="Times New Roman"/>
                <w:sz w:val="28"/>
                <w:szCs w:val="24"/>
              </w:rPr>
              <w:t>Бум» -</w:t>
            </w:r>
            <w:r w:rsidR="00AE070D" w:rsidRPr="009425F3">
              <w:rPr>
                <w:rFonts w:ascii="Times New Roman" w:eastAsia="Calibri" w:hAnsi="Times New Roman" w:cs="Times New Roman"/>
                <w:sz w:val="28"/>
                <w:szCs w:val="24"/>
              </w:rPr>
              <w:t>1, «</w:t>
            </w:r>
            <w:r w:rsidR="008B2C25" w:rsidRPr="009425F3">
              <w:rPr>
                <w:rFonts w:ascii="Times New Roman" w:eastAsia="Calibri" w:hAnsi="Times New Roman" w:cs="Times New Roman"/>
                <w:sz w:val="28"/>
                <w:szCs w:val="24"/>
              </w:rPr>
              <w:t>Фортуна» -</w:t>
            </w:r>
            <w:r w:rsidR="00AE070D" w:rsidRPr="009425F3">
              <w:rPr>
                <w:rFonts w:ascii="Times New Roman" w:eastAsia="Calibri" w:hAnsi="Times New Roman" w:cs="Times New Roman"/>
                <w:sz w:val="28"/>
                <w:szCs w:val="24"/>
              </w:rPr>
              <w:t>2, «</w:t>
            </w:r>
            <w:r w:rsidR="008B2C25" w:rsidRPr="009425F3">
              <w:rPr>
                <w:rFonts w:ascii="Times New Roman" w:eastAsia="Calibri" w:hAnsi="Times New Roman" w:cs="Times New Roman"/>
                <w:sz w:val="28"/>
                <w:szCs w:val="24"/>
              </w:rPr>
              <w:t>Дубки» -2, «</w:t>
            </w:r>
            <w:proofErr w:type="spellStart"/>
            <w:r w:rsidR="008B2C25" w:rsidRPr="009425F3">
              <w:rPr>
                <w:rFonts w:ascii="Times New Roman" w:eastAsia="Calibri" w:hAnsi="Times New Roman" w:cs="Times New Roman"/>
                <w:sz w:val="28"/>
                <w:szCs w:val="24"/>
              </w:rPr>
              <w:t>Ермолино</w:t>
            </w:r>
            <w:proofErr w:type="spellEnd"/>
            <w:r w:rsidR="008B2C25" w:rsidRPr="009425F3">
              <w:rPr>
                <w:rFonts w:ascii="Times New Roman" w:eastAsia="Calibri" w:hAnsi="Times New Roman" w:cs="Times New Roman"/>
                <w:sz w:val="28"/>
                <w:szCs w:val="24"/>
              </w:rPr>
              <w:t>» -</w:t>
            </w:r>
            <w:r w:rsidR="00AE070D" w:rsidRPr="009425F3">
              <w:rPr>
                <w:rFonts w:ascii="Times New Roman" w:eastAsia="Calibri" w:hAnsi="Times New Roman" w:cs="Times New Roman"/>
                <w:sz w:val="28"/>
                <w:szCs w:val="24"/>
              </w:rPr>
              <w:t>1, «</w:t>
            </w:r>
            <w:r w:rsidR="00AE070D" w:rsidRPr="009425F3">
              <w:rPr>
                <w:rFonts w:ascii="Times New Roman" w:eastAsia="Calibri" w:hAnsi="Times New Roman" w:cs="Times New Roman"/>
                <w:sz w:val="28"/>
                <w:szCs w:val="24"/>
                <w:lang w:val="en-US"/>
              </w:rPr>
              <w:t>Fix</w:t>
            </w:r>
            <w:r w:rsidR="00AE070D" w:rsidRPr="009425F3">
              <w:rPr>
                <w:rFonts w:ascii="Times New Roman" w:eastAsia="Calibri" w:hAnsi="Times New Roman" w:cs="Times New Roman"/>
                <w:sz w:val="28"/>
                <w:szCs w:val="24"/>
              </w:rPr>
              <w:t>-</w:t>
            </w:r>
            <w:r w:rsidR="008B2C25" w:rsidRPr="009425F3">
              <w:rPr>
                <w:rFonts w:ascii="Times New Roman" w:eastAsia="Calibri" w:hAnsi="Times New Roman" w:cs="Times New Roman"/>
                <w:sz w:val="28"/>
                <w:szCs w:val="24"/>
                <w:lang w:val="en-US"/>
              </w:rPr>
              <w:t>price</w:t>
            </w:r>
            <w:r w:rsidR="008B2C25" w:rsidRPr="009425F3">
              <w:rPr>
                <w:rFonts w:ascii="Times New Roman" w:eastAsia="Calibri" w:hAnsi="Times New Roman" w:cs="Times New Roman"/>
                <w:sz w:val="28"/>
                <w:szCs w:val="24"/>
              </w:rPr>
              <w:t>» -</w:t>
            </w:r>
            <w:r w:rsidR="00AE070D" w:rsidRPr="009425F3">
              <w:rPr>
                <w:rFonts w:ascii="Times New Roman" w:eastAsia="Calibri" w:hAnsi="Times New Roman" w:cs="Times New Roman"/>
                <w:sz w:val="28"/>
                <w:szCs w:val="24"/>
              </w:rPr>
              <w:t>2, «</w:t>
            </w:r>
            <w:r w:rsidR="008B2C25" w:rsidRPr="009425F3">
              <w:rPr>
                <w:rFonts w:ascii="Times New Roman" w:eastAsia="Calibri" w:hAnsi="Times New Roman" w:cs="Times New Roman"/>
                <w:sz w:val="28"/>
                <w:szCs w:val="24"/>
              </w:rPr>
              <w:t>Бристоль» -</w:t>
            </w:r>
            <w:r w:rsidR="00AE070D" w:rsidRPr="009425F3">
              <w:rPr>
                <w:rFonts w:ascii="Times New Roman" w:eastAsia="Calibri" w:hAnsi="Times New Roman" w:cs="Times New Roman"/>
                <w:sz w:val="28"/>
                <w:szCs w:val="24"/>
              </w:rPr>
              <w:t>3, «Торгсервис-</w:t>
            </w:r>
            <w:r w:rsidR="008B2C25" w:rsidRPr="009425F3">
              <w:rPr>
                <w:rFonts w:ascii="Times New Roman" w:eastAsia="Calibri" w:hAnsi="Times New Roman" w:cs="Times New Roman"/>
                <w:sz w:val="28"/>
                <w:szCs w:val="24"/>
              </w:rPr>
              <w:t>64» -</w:t>
            </w:r>
            <w:r w:rsidR="00AE070D" w:rsidRPr="009425F3">
              <w:rPr>
                <w:rFonts w:ascii="Times New Roman" w:eastAsia="Calibri" w:hAnsi="Times New Roman" w:cs="Times New Roman"/>
                <w:sz w:val="28"/>
                <w:szCs w:val="24"/>
              </w:rPr>
              <w:t>1, ТЦ «</w:t>
            </w:r>
            <w:r w:rsidR="008B2C25" w:rsidRPr="009425F3">
              <w:rPr>
                <w:rFonts w:ascii="Times New Roman" w:eastAsia="Calibri" w:hAnsi="Times New Roman" w:cs="Times New Roman"/>
                <w:sz w:val="28"/>
                <w:szCs w:val="24"/>
              </w:rPr>
              <w:t>Лето» -1 и</w:t>
            </w:r>
            <w:r w:rsidR="00AE070D" w:rsidRPr="009425F3">
              <w:rPr>
                <w:rFonts w:ascii="Times New Roman" w:eastAsia="Calibri" w:hAnsi="Times New Roman" w:cs="Times New Roman"/>
                <w:sz w:val="28"/>
                <w:szCs w:val="24"/>
              </w:rPr>
              <w:t xml:space="preserve"> 13 торговых объектов республиканского значения: </w:t>
            </w:r>
            <w:r w:rsidR="008B2C25" w:rsidRPr="009425F3">
              <w:rPr>
                <w:rFonts w:ascii="Times New Roman" w:eastAsia="Calibri" w:hAnsi="Times New Roman" w:cs="Times New Roman"/>
                <w:sz w:val="28"/>
                <w:szCs w:val="24"/>
              </w:rPr>
              <w:t>2 магазина «</w:t>
            </w:r>
            <w:r w:rsidR="00AE070D" w:rsidRPr="009425F3">
              <w:rPr>
                <w:rFonts w:ascii="Times New Roman" w:eastAsia="Calibri" w:hAnsi="Times New Roman" w:cs="Times New Roman"/>
                <w:sz w:val="28"/>
                <w:szCs w:val="24"/>
              </w:rPr>
              <w:t>Эверест-Дисконт», 2 магазина «Птица», 8 магазинов «Хорошее Дело</w:t>
            </w:r>
            <w:r w:rsidR="008B2C25" w:rsidRPr="009425F3">
              <w:rPr>
                <w:rFonts w:ascii="Times New Roman" w:eastAsia="Calibri" w:hAnsi="Times New Roman" w:cs="Times New Roman"/>
                <w:sz w:val="28"/>
                <w:szCs w:val="24"/>
              </w:rPr>
              <w:t>», магазин</w:t>
            </w:r>
            <w:r w:rsidR="00AE070D" w:rsidRPr="009425F3">
              <w:rPr>
                <w:rFonts w:ascii="Times New Roman" w:eastAsia="Calibri" w:hAnsi="Times New Roman" w:cs="Times New Roman"/>
                <w:sz w:val="28"/>
                <w:szCs w:val="24"/>
              </w:rPr>
              <w:t xml:space="preserve"> «Мордовская </w:t>
            </w:r>
            <w:r w:rsidR="008B2C25" w:rsidRPr="009425F3">
              <w:rPr>
                <w:rFonts w:ascii="Times New Roman" w:eastAsia="Calibri" w:hAnsi="Times New Roman" w:cs="Times New Roman"/>
                <w:sz w:val="28"/>
                <w:szCs w:val="24"/>
              </w:rPr>
              <w:t>водка» -</w:t>
            </w:r>
            <w:r w:rsidR="00AE070D" w:rsidRPr="009425F3">
              <w:rPr>
                <w:rFonts w:ascii="Times New Roman" w:eastAsia="Calibri" w:hAnsi="Times New Roman" w:cs="Times New Roman"/>
                <w:sz w:val="28"/>
                <w:szCs w:val="24"/>
              </w:rPr>
              <w:t>1. На территории района функционирует ярмарка «Рождественская» с общей площадью 5846 кв. м.</w:t>
            </w:r>
          </w:p>
          <w:p w:rsidR="0083411B" w:rsidRPr="009425F3" w:rsidRDefault="0083411B" w:rsidP="00686B3A">
            <w:pPr>
              <w:autoSpaceDE w:val="0"/>
              <w:autoSpaceDN w:val="0"/>
              <w:adjustRightInd w:val="0"/>
              <w:spacing w:after="0"/>
              <w:ind w:right="-4"/>
              <w:jc w:val="both"/>
              <w:rPr>
                <w:rFonts w:ascii="Times New Roman" w:eastAsia="SimSun" w:hAnsi="Times New Roman" w:cs="Times New Roman"/>
                <w:b/>
                <w:sz w:val="28"/>
                <w:szCs w:val="24"/>
                <w:lang w:eastAsia="ru-RU"/>
              </w:rPr>
            </w:pPr>
            <w:r w:rsidRPr="009425F3">
              <w:rPr>
                <w:rFonts w:ascii="Times New Roman" w:eastAsia="SimSun" w:hAnsi="Times New Roman" w:cs="Times New Roman"/>
                <w:sz w:val="28"/>
                <w:szCs w:val="24"/>
                <w:lang w:eastAsia="ru-RU"/>
              </w:rPr>
              <w:t xml:space="preserve">         </w:t>
            </w:r>
            <w:r w:rsidRPr="009425F3">
              <w:rPr>
                <w:rFonts w:ascii="Times New Roman" w:eastAsia="Calibri" w:hAnsi="Times New Roman" w:cs="Times New Roman"/>
                <w:sz w:val="28"/>
                <w:szCs w:val="24"/>
              </w:rPr>
              <w:t>При достаточно высоких темпах развития сети предприятий потребительского рынка обеспеченность населения торговыми площадями неравномерна по городским и сельским  населенным пунктам Чамзинского района.</w:t>
            </w:r>
          </w:p>
          <w:p w:rsidR="0083411B" w:rsidRPr="009425F3" w:rsidRDefault="0083411B" w:rsidP="00946035">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Активная инвестиционная политика является главным залогом </w:t>
            </w:r>
            <w:r w:rsidRPr="009425F3">
              <w:rPr>
                <w:rFonts w:ascii="Times New Roman" w:eastAsia="Times New Roman" w:hAnsi="Times New Roman" w:cs="Times New Roman"/>
                <w:sz w:val="28"/>
                <w:szCs w:val="24"/>
                <w:lang w:eastAsia="ru-RU"/>
              </w:rPr>
              <w:lastRenderedPageBreak/>
              <w:t xml:space="preserve">экономического развития территории. </w:t>
            </w:r>
          </w:p>
          <w:p w:rsidR="00AC4765" w:rsidRPr="009425F3" w:rsidRDefault="0083411B" w:rsidP="00AC4765">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За 202</w:t>
            </w:r>
            <w:r w:rsidR="00686B3A"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 по крупным и средним предприятиям Чамзинского района освоено </w:t>
            </w:r>
            <w:r w:rsidRPr="009425F3">
              <w:rPr>
                <w:rFonts w:ascii="TimesNewRomanPSMT" w:eastAsia="Calibri" w:hAnsi="TimesNewRomanPSMT" w:cs="TimesNewRomanPSMT"/>
                <w:sz w:val="26"/>
                <w:szCs w:val="24"/>
              </w:rPr>
              <w:t>и</w:t>
            </w:r>
            <w:r w:rsidRPr="009425F3">
              <w:rPr>
                <w:rFonts w:ascii="Times New Roman" w:eastAsia="Times New Roman" w:hAnsi="Times New Roman" w:cs="Times New Roman"/>
                <w:sz w:val="28"/>
                <w:szCs w:val="24"/>
                <w:lang w:eastAsia="ru-RU"/>
              </w:rPr>
              <w:t xml:space="preserve">нвестиций в основной капитал </w:t>
            </w:r>
            <w:r w:rsidR="00686B3A" w:rsidRPr="009425F3">
              <w:rPr>
                <w:rFonts w:ascii="Times New Roman" w:eastAsia="Times New Roman" w:hAnsi="Times New Roman" w:cs="Times New Roman"/>
                <w:sz w:val="28"/>
                <w:szCs w:val="24"/>
                <w:lang w:eastAsia="ru-RU"/>
              </w:rPr>
              <w:t xml:space="preserve">(за исключением </w:t>
            </w:r>
            <w:r w:rsidRPr="009425F3">
              <w:rPr>
                <w:rFonts w:ascii="Times New Roman" w:eastAsia="Times New Roman" w:hAnsi="Times New Roman" w:cs="Times New Roman"/>
                <w:sz w:val="28"/>
                <w:szCs w:val="24"/>
                <w:lang w:eastAsia="ru-RU"/>
              </w:rPr>
              <w:t>бюджетных средств</w:t>
            </w:r>
            <w:r w:rsidR="00686B3A"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 xml:space="preserve"> в сумме  </w:t>
            </w:r>
            <w:r w:rsidR="00686B3A" w:rsidRPr="009425F3">
              <w:rPr>
                <w:rFonts w:ascii="Times New Roman" w:eastAsia="Times New Roman" w:hAnsi="Times New Roman" w:cs="Times New Roman"/>
                <w:sz w:val="28"/>
                <w:szCs w:val="24"/>
                <w:lang w:eastAsia="ru-RU"/>
              </w:rPr>
              <w:t>2 461 358</w:t>
            </w:r>
            <w:r w:rsidRPr="009425F3">
              <w:rPr>
                <w:rFonts w:ascii="Times New Roman" w:eastAsia="Times New Roman" w:hAnsi="Times New Roman" w:cs="Times New Roman"/>
                <w:sz w:val="28"/>
                <w:szCs w:val="24"/>
                <w:lang w:eastAsia="ru-RU"/>
              </w:rPr>
              <w:t xml:space="preserve"> тыс. руб.</w:t>
            </w:r>
            <w:r w:rsidRPr="009425F3">
              <w:rPr>
                <w:rFonts w:ascii="TimesNewRomanPSMT" w:eastAsia="Calibri" w:hAnsi="TimesNewRomanPSMT" w:cs="TimesNewRomanPSMT"/>
                <w:sz w:val="26"/>
                <w:szCs w:val="24"/>
              </w:rPr>
              <w:t xml:space="preserve"> </w:t>
            </w:r>
            <w:r w:rsidRPr="009425F3">
              <w:rPr>
                <w:rFonts w:ascii="Times New Roman" w:eastAsia="Times New Roman" w:hAnsi="Times New Roman" w:cs="Times New Roman"/>
                <w:sz w:val="28"/>
                <w:szCs w:val="24"/>
                <w:lang w:eastAsia="ru-RU"/>
              </w:rPr>
              <w:t xml:space="preserve">Темп роста к уровню прошлого года </w:t>
            </w:r>
            <w:r w:rsidR="00686B3A" w:rsidRPr="009425F3">
              <w:rPr>
                <w:rFonts w:ascii="Times New Roman" w:eastAsia="Times New Roman" w:hAnsi="Times New Roman" w:cs="Times New Roman"/>
                <w:sz w:val="28"/>
                <w:szCs w:val="24"/>
                <w:lang w:eastAsia="ru-RU"/>
              </w:rPr>
              <w:t>96,6</w:t>
            </w:r>
            <w:r w:rsidRPr="009425F3">
              <w:rPr>
                <w:rFonts w:ascii="Times New Roman" w:eastAsia="Times New Roman" w:hAnsi="Times New Roman" w:cs="Times New Roman"/>
                <w:sz w:val="28"/>
                <w:szCs w:val="24"/>
                <w:lang w:eastAsia="ru-RU"/>
              </w:rPr>
              <w:t>%.</w:t>
            </w:r>
            <w:r w:rsidR="00AC4765" w:rsidRPr="009425F3">
              <w:rPr>
                <w:rFonts w:ascii="Times New Roman" w:eastAsia="Times New Roman" w:hAnsi="Times New Roman" w:cs="Times New Roman"/>
                <w:sz w:val="28"/>
                <w:szCs w:val="24"/>
                <w:lang w:eastAsia="ru-RU"/>
              </w:rPr>
              <w:t xml:space="preserve"> В расчете на 1 жителя объем внебюджетных инвестиций составил 84,7 тыс. рублей  (2 место среди муниципальных образований). </w:t>
            </w:r>
          </w:p>
          <w:p w:rsidR="00AC4765" w:rsidRPr="009425F3" w:rsidRDefault="00686B3A" w:rsidP="00AC4765">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Из них основная доля</w:t>
            </w:r>
            <w:r w:rsidR="0083411B" w:rsidRPr="009425F3">
              <w:rPr>
                <w:rFonts w:ascii="Times New Roman" w:eastAsia="Times New Roman" w:hAnsi="Times New Roman" w:cs="Times New Roman"/>
                <w:sz w:val="28"/>
                <w:szCs w:val="24"/>
                <w:lang w:eastAsia="ru-RU"/>
              </w:rPr>
              <w:t xml:space="preserve">:  80% приходится </w:t>
            </w:r>
            <w:r w:rsidRPr="009425F3">
              <w:rPr>
                <w:rFonts w:ascii="Times New Roman" w:eastAsia="Times New Roman" w:hAnsi="Times New Roman" w:cs="Times New Roman"/>
                <w:sz w:val="28"/>
                <w:szCs w:val="24"/>
                <w:lang w:eastAsia="ru-RU"/>
              </w:rPr>
              <w:t>н</w:t>
            </w:r>
            <w:r w:rsidR="0083411B" w:rsidRPr="009425F3">
              <w:rPr>
                <w:rFonts w:ascii="Times New Roman" w:eastAsia="Times New Roman" w:hAnsi="Times New Roman" w:cs="Times New Roman"/>
                <w:sz w:val="28"/>
                <w:szCs w:val="24"/>
                <w:lang w:eastAsia="ru-RU"/>
              </w:rPr>
              <w:t xml:space="preserve">а предприятия АПК. </w:t>
            </w:r>
            <w:r w:rsidR="00A66F63" w:rsidRPr="009425F3">
              <w:rPr>
                <w:rFonts w:ascii="Times New Roman" w:eastAsia="Times New Roman" w:hAnsi="Times New Roman" w:cs="Times New Roman"/>
                <w:sz w:val="28"/>
                <w:szCs w:val="24"/>
                <w:lang w:eastAsia="ru-RU"/>
              </w:rPr>
              <w:t>В 2021 г.</w:t>
            </w:r>
            <w:r w:rsidR="00AC4765" w:rsidRPr="009425F3">
              <w:rPr>
                <w:rFonts w:ascii="Times New Roman" w:eastAsia="Times New Roman" w:hAnsi="Times New Roman" w:cs="Times New Roman"/>
                <w:sz w:val="28"/>
                <w:szCs w:val="24"/>
                <w:lang w:eastAsia="ru-RU"/>
              </w:rPr>
              <w:t xml:space="preserve"> </w:t>
            </w:r>
            <w:r w:rsidR="00A66F63" w:rsidRPr="009425F3">
              <w:rPr>
                <w:rFonts w:ascii="Times New Roman" w:eastAsia="Times New Roman" w:hAnsi="Times New Roman" w:cs="Times New Roman"/>
                <w:sz w:val="28"/>
                <w:szCs w:val="24"/>
                <w:lang w:eastAsia="ru-RU"/>
              </w:rPr>
              <w:t>создано 130 дополнительных рабочих мест, р</w:t>
            </w:r>
            <w:r w:rsidR="00AC4765" w:rsidRPr="009425F3">
              <w:rPr>
                <w:rFonts w:ascii="Times New Roman" w:eastAsia="Times New Roman" w:hAnsi="Times New Roman" w:cs="Times New Roman"/>
                <w:sz w:val="28"/>
                <w:szCs w:val="24"/>
                <w:lang w:eastAsia="ru-RU"/>
              </w:rPr>
              <w:t>еализованы следующие инвестиционные проекты:</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w:t>
            </w:r>
            <w:proofErr w:type="spellStart"/>
            <w:r w:rsidRPr="009425F3">
              <w:rPr>
                <w:rFonts w:ascii="Times New Roman" w:eastAsia="Times New Roman" w:hAnsi="Times New Roman" w:cs="Times New Roman"/>
                <w:sz w:val="28"/>
                <w:szCs w:val="24"/>
                <w:lang w:eastAsia="ru-RU"/>
              </w:rPr>
              <w:t>КомбиС</w:t>
            </w:r>
            <w:proofErr w:type="spellEnd"/>
            <w:r w:rsidRPr="009425F3">
              <w:rPr>
                <w:rFonts w:ascii="Times New Roman" w:eastAsia="Times New Roman" w:hAnsi="Times New Roman" w:cs="Times New Roman"/>
                <w:sz w:val="28"/>
                <w:szCs w:val="24"/>
                <w:lang w:eastAsia="ru-RU"/>
              </w:rPr>
              <w:t>» - «Модернизация сушильного участка для сушки зерна мощностью 120 т/час»,</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АО «</w:t>
            </w:r>
            <w:proofErr w:type="spellStart"/>
            <w:r w:rsidRPr="009425F3">
              <w:rPr>
                <w:rFonts w:ascii="Times New Roman" w:eastAsia="Times New Roman" w:hAnsi="Times New Roman" w:cs="Times New Roman"/>
                <w:sz w:val="28"/>
                <w:szCs w:val="24"/>
                <w:lang w:eastAsia="ru-RU"/>
              </w:rPr>
              <w:t>Лато</w:t>
            </w:r>
            <w:proofErr w:type="spellEnd"/>
            <w:r w:rsidRPr="009425F3">
              <w:rPr>
                <w:rFonts w:ascii="Times New Roman" w:eastAsia="Times New Roman" w:hAnsi="Times New Roman" w:cs="Times New Roman"/>
                <w:sz w:val="28"/>
                <w:szCs w:val="24"/>
                <w:lang w:eastAsia="ru-RU"/>
              </w:rPr>
              <w:t>» - «Модернизация парка грузовых автомобилей»,</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w:t>
            </w:r>
            <w:proofErr w:type="spellStart"/>
            <w:r w:rsidRPr="009425F3">
              <w:rPr>
                <w:rFonts w:ascii="Times New Roman" w:eastAsia="Times New Roman" w:hAnsi="Times New Roman" w:cs="Times New Roman"/>
                <w:sz w:val="28"/>
                <w:szCs w:val="24"/>
                <w:lang w:eastAsia="ru-RU"/>
              </w:rPr>
              <w:t>Грильлэнд</w:t>
            </w:r>
            <w:proofErr w:type="spellEnd"/>
            <w:r w:rsidRPr="009425F3">
              <w:rPr>
                <w:rFonts w:ascii="Times New Roman" w:eastAsia="Times New Roman" w:hAnsi="Times New Roman" w:cs="Times New Roman"/>
                <w:sz w:val="28"/>
                <w:szCs w:val="24"/>
                <w:lang w:eastAsia="ru-RU"/>
              </w:rPr>
              <w:t>» - гриль-бар «</w:t>
            </w:r>
            <w:proofErr w:type="spellStart"/>
            <w:r w:rsidRPr="009425F3">
              <w:rPr>
                <w:rFonts w:ascii="Times New Roman" w:eastAsia="Times New Roman" w:hAnsi="Times New Roman" w:cs="Times New Roman"/>
                <w:sz w:val="28"/>
                <w:szCs w:val="24"/>
                <w:lang w:eastAsia="ru-RU"/>
              </w:rPr>
              <w:t>YES</w:t>
            </w:r>
            <w:proofErr w:type="gramStart"/>
            <w:r w:rsidRPr="009425F3">
              <w:rPr>
                <w:rFonts w:ascii="Times New Roman" w:eastAsia="Times New Roman" w:hAnsi="Times New Roman" w:cs="Times New Roman"/>
                <w:sz w:val="28"/>
                <w:szCs w:val="24"/>
                <w:lang w:eastAsia="ru-RU"/>
              </w:rPr>
              <w:t>ть</w:t>
            </w:r>
            <w:proofErr w:type="spellEnd"/>
            <w:proofErr w:type="gramEnd"/>
            <w:r w:rsidRPr="009425F3">
              <w:rPr>
                <w:rFonts w:ascii="Times New Roman" w:eastAsia="Times New Roman" w:hAnsi="Times New Roman" w:cs="Times New Roman"/>
                <w:sz w:val="28"/>
                <w:szCs w:val="24"/>
                <w:lang w:eastAsia="ru-RU"/>
              </w:rPr>
              <w:t xml:space="preserve">»,  </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ИП </w:t>
            </w:r>
            <w:proofErr w:type="spellStart"/>
            <w:r w:rsidRPr="009425F3">
              <w:rPr>
                <w:rFonts w:ascii="Times New Roman" w:eastAsia="Times New Roman" w:hAnsi="Times New Roman" w:cs="Times New Roman"/>
                <w:sz w:val="28"/>
                <w:szCs w:val="24"/>
                <w:lang w:eastAsia="ru-RU"/>
              </w:rPr>
              <w:t>Лончин</w:t>
            </w:r>
            <w:proofErr w:type="spellEnd"/>
            <w:r w:rsidRPr="009425F3">
              <w:rPr>
                <w:rFonts w:ascii="Times New Roman" w:eastAsia="Times New Roman" w:hAnsi="Times New Roman" w:cs="Times New Roman"/>
                <w:sz w:val="28"/>
                <w:szCs w:val="24"/>
                <w:lang w:eastAsia="ru-RU"/>
              </w:rPr>
              <w:t xml:space="preserve"> А.А. – «Строительство </w:t>
            </w:r>
            <w:proofErr w:type="gramStart"/>
            <w:r w:rsidRPr="009425F3">
              <w:rPr>
                <w:rFonts w:ascii="Times New Roman" w:eastAsia="Times New Roman" w:hAnsi="Times New Roman" w:cs="Times New Roman"/>
                <w:sz w:val="28"/>
                <w:szCs w:val="24"/>
                <w:lang w:eastAsia="ru-RU"/>
              </w:rPr>
              <w:t>модульной</w:t>
            </w:r>
            <w:proofErr w:type="gramEnd"/>
            <w:r w:rsidRPr="009425F3">
              <w:rPr>
                <w:rFonts w:ascii="Times New Roman" w:eastAsia="Times New Roman" w:hAnsi="Times New Roman" w:cs="Times New Roman"/>
                <w:sz w:val="28"/>
                <w:szCs w:val="24"/>
                <w:lang w:eastAsia="ru-RU"/>
              </w:rPr>
              <w:t xml:space="preserve"> АЗС»,</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«Меридиан» рынок «Рождественский» торговый павильон 220 кв. м.,</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АО «</w:t>
            </w:r>
            <w:proofErr w:type="spellStart"/>
            <w:r w:rsidRPr="009425F3">
              <w:rPr>
                <w:rFonts w:ascii="Times New Roman" w:eastAsia="Times New Roman" w:hAnsi="Times New Roman" w:cs="Times New Roman"/>
                <w:sz w:val="28"/>
                <w:szCs w:val="24"/>
                <w:lang w:eastAsia="ru-RU"/>
              </w:rPr>
              <w:t>Мордовцемент</w:t>
            </w:r>
            <w:proofErr w:type="spellEnd"/>
            <w:r w:rsidRPr="009425F3">
              <w:rPr>
                <w:rFonts w:ascii="Times New Roman" w:eastAsia="Times New Roman" w:hAnsi="Times New Roman" w:cs="Times New Roman"/>
                <w:sz w:val="28"/>
                <w:szCs w:val="24"/>
                <w:lang w:eastAsia="ru-RU"/>
              </w:rPr>
              <w:t>» - «Модернизация парка грузовых автомобилей», «Установка системы пожаротушения на компрессорную станцию</w:t>
            </w:r>
            <w:proofErr w:type="gramStart"/>
            <w:r w:rsidRPr="009425F3">
              <w:rPr>
                <w:rFonts w:ascii="Times New Roman" w:eastAsia="Times New Roman" w:hAnsi="Times New Roman" w:cs="Times New Roman"/>
                <w:sz w:val="28"/>
                <w:szCs w:val="24"/>
                <w:lang w:eastAsia="ru-RU"/>
              </w:rPr>
              <w:t xml:space="preserve"> В</w:t>
            </w:r>
            <w:proofErr w:type="gramEnd"/>
            <w:r w:rsidRPr="009425F3">
              <w:rPr>
                <w:rFonts w:ascii="Times New Roman" w:eastAsia="Times New Roman" w:hAnsi="Times New Roman" w:cs="Times New Roman"/>
                <w:sz w:val="28"/>
                <w:szCs w:val="24"/>
                <w:lang w:eastAsia="ru-RU"/>
              </w:rPr>
              <w:t xml:space="preserve"> ПГЭС», «Транспорт цемента от силоса ж/д отгрузки №1 сухой линии к силосам №17, №18 загрузки цемента в Биг-</w:t>
            </w:r>
            <w:proofErr w:type="spellStart"/>
            <w:r w:rsidRPr="009425F3">
              <w:rPr>
                <w:rFonts w:ascii="Times New Roman" w:eastAsia="Times New Roman" w:hAnsi="Times New Roman" w:cs="Times New Roman"/>
                <w:sz w:val="28"/>
                <w:szCs w:val="24"/>
                <w:lang w:eastAsia="ru-RU"/>
              </w:rPr>
              <w:t>Бэги</w:t>
            </w:r>
            <w:proofErr w:type="spellEnd"/>
            <w:r w:rsidRPr="009425F3">
              <w:rPr>
                <w:rFonts w:ascii="Times New Roman" w:eastAsia="Times New Roman" w:hAnsi="Times New Roman" w:cs="Times New Roman"/>
                <w:sz w:val="28"/>
                <w:szCs w:val="24"/>
                <w:lang w:eastAsia="ru-RU"/>
              </w:rPr>
              <w:t xml:space="preserve">», «Модернизация технологической линии №9», «Модернизация клинкерного холодильника линии сухого способа производства цемента», «Новое отделение помола цемента на Старо-Алексеевском цементном заводе», «Реконструкция транспорта цемента на производстве №3», «Участок дробления и подачи сырья». </w:t>
            </w:r>
          </w:p>
          <w:p w:rsidR="00AC4765" w:rsidRPr="009425F3" w:rsidRDefault="00AC4765" w:rsidP="00AC4765">
            <w:pPr>
              <w:spacing w:after="0"/>
              <w:ind w:left="33" w:firstLine="709"/>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В стадии реализации проекты:</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«Мечта» - «Строительство завода по переработке молока, мощность 200т/в сутки с возможностью увеличения до 400 т/сутки»,</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«Магма» - «Строительство завода по производству сухих строительных смесей»,</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w:t>
            </w:r>
            <w:proofErr w:type="spellStart"/>
            <w:r w:rsidRPr="009425F3">
              <w:rPr>
                <w:rFonts w:ascii="Times New Roman" w:eastAsia="Times New Roman" w:hAnsi="Times New Roman" w:cs="Times New Roman"/>
                <w:sz w:val="28"/>
                <w:szCs w:val="24"/>
                <w:lang w:eastAsia="ru-RU"/>
              </w:rPr>
              <w:t>КомбиС</w:t>
            </w:r>
            <w:proofErr w:type="spellEnd"/>
            <w:r w:rsidRPr="009425F3">
              <w:rPr>
                <w:rFonts w:ascii="Times New Roman" w:eastAsia="Times New Roman" w:hAnsi="Times New Roman" w:cs="Times New Roman"/>
                <w:sz w:val="28"/>
                <w:szCs w:val="24"/>
                <w:lang w:eastAsia="ru-RU"/>
              </w:rPr>
              <w:t xml:space="preserve">» – «Строительство погрузочно-погрузочного узла со складским помещением площадью 4320 </w:t>
            </w:r>
            <w:proofErr w:type="spellStart"/>
            <w:r w:rsidRPr="009425F3">
              <w:rPr>
                <w:rFonts w:ascii="Times New Roman" w:eastAsia="Times New Roman" w:hAnsi="Times New Roman" w:cs="Times New Roman"/>
                <w:sz w:val="28"/>
                <w:szCs w:val="24"/>
                <w:lang w:eastAsia="ru-RU"/>
              </w:rPr>
              <w:t>кв</w:t>
            </w:r>
            <w:proofErr w:type="gramStart"/>
            <w:r w:rsidRPr="009425F3">
              <w:rPr>
                <w:rFonts w:ascii="Times New Roman" w:eastAsia="Times New Roman" w:hAnsi="Times New Roman" w:cs="Times New Roman"/>
                <w:sz w:val="28"/>
                <w:szCs w:val="24"/>
                <w:lang w:eastAsia="ru-RU"/>
              </w:rPr>
              <w:t>.м</w:t>
            </w:r>
            <w:proofErr w:type="spellEnd"/>
            <w:proofErr w:type="gramEnd"/>
            <w:r w:rsidRPr="009425F3">
              <w:rPr>
                <w:rFonts w:ascii="Times New Roman" w:eastAsia="Times New Roman" w:hAnsi="Times New Roman" w:cs="Times New Roman"/>
                <w:sz w:val="28"/>
                <w:szCs w:val="24"/>
                <w:lang w:eastAsia="ru-RU"/>
              </w:rPr>
              <w:t xml:space="preserve"> с расширением железнодорожной инфраструктуры  и увеличением подъездных путей необщего пользования общей протяженностью 800 м»,</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ООО «Магма ХД» - «Семенной завод»,</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АО «</w:t>
            </w:r>
            <w:proofErr w:type="spellStart"/>
            <w:r w:rsidRPr="009425F3">
              <w:rPr>
                <w:rFonts w:ascii="Times New Roman" w:eastAsia="Times New Roman" w:hAnsi="Times New Roman" w:cs="Times New Roman"/>
                <w:sz w:val="28"/>
                <w:szCs w:val="24"/>
                <w:lang w:eastAsia="ru-RU"/>
              </w:rPr>
              <w:t>Лато</w:t>
            </w:r>
            <w:proofErr w:type="spellEnd"/>
            <w:r w:rsidRPr="009425F3">
              <w:rPr>
                <w:rFonts w:ascii="Times New Roman" w:eastAsia="Times New Roman" w:hAnsi="Times New Roman" w:cs="Times New Roman"/>
                <w:sz w:val="28"/>
                <w:szCs w:val="24"/>
                <w:lang w:eastAsia="ru-RU"/>
              </w:rPr>
              <w:t xml:space="preserve">» - «Модернизация листоформовочной машины №2 под прокладочный способ производства </w:t>
            </w:r>
            <w:proofErr w:type="spellStart"/>
            <w:r w:rsidRPr="009425F3">
              <w:rPr>
                <w:rFonts w:ascii="Times New Roman" w:eastAsia="Times New Roman" w:hAnsi="Times New Roman" w:cs="Times New Roman"/>
                <w:sz w:val="28"/>
                <w:szCs w:val="24"/>
                <w:lang w:eastAsia="ru-RU"/>
              </w:rPr>
              <w:t>хризотилцементных</w:t>
            </w:r>
            <w:proofErr w:type="spellEnd"/>
            <w:r w:rsidRPr="009425F3">
              <w:rPr>
                <w:rFonts w:ascii="Times New Roman" w:eastAsia="Times New Roman" w:hAnsi="Times New Roman" w:cs="Times New Roman"/>
                <w:sz w:val="28"/>
                <w:szCs w:val="24"/>
                <w:lang w:eastAsia="ru-RU"/>
              </w:rPr>
              <w:t xml:space="preserve"> листов»,</w:t>
            </w:r>
          </w:p>
          <w:p w:rsidR="00AC4765" w:rsidRPr="009425F3" w:rsidRDefault="00AC4765" w:rsidP="00AC4765">
            <w:pPr>
              <w:numPr>
                <w:ilvl w:val="0"/>
                <w:numId w:val="44"/>
              </w:numPr>
              <w:spacing w:after="0"/>
              <w:ind w:left="33" w:firstLine="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АО «</w:t>
            </w:r>
            <w:proofErr w:type="spellStart"/>
            <w:r w:rsidRPr="009425F3">
              <w:rPr>
                <w:rFonts w:ascii="Times New Roman" w:eastAsia="Times New Roman" w:hAnsi="Times New Roman" w:cs="Times New Roman"/>
                <w:sz w:val="28"/>
                <w:szCs w:val="24"/>
                <w:lang w:eastAsia="ru-RU"/>
              </w:rPr>
              <w:t>Мордовцемент</w:t>
            </w:r>
            <w:proofErr w:type="spellEnd"/>
            <w:r w:rsidRPr="009425F3">
              <w:rPr>
                <w:rFonts w:ascii="Times New Roman" w:eastAsia="Times New Roman" w:hAnsi="Times New Roman" w:cs="Times New Roman"/>
                <w:sz w:val="28"/>
                <w:szCs w:val="24"/>
                <w:lang w:eastAsia="ru-RU"/>
              </w:rPr>
              <w:t xml:space="preserve">» - «Маневровые лебёдки», «Модернизация пресс-фильтра на производстве цемента полусухим способом», «Капитальный ремонт», «Строительство </w:t>
            </w:r>
            <w:proofErr w:type="spellStart"/>
            <w:r w:rsidRPr="009425F3">
              <w:rPr>
                <w:rFonts w:ascii="Times New Roman" w:eastAsia="Times New Roman" w:hAnsi="Times New Roman" w:cs="Times New Roman"/>
                <w:sz w:val="28"/>
                <w:szCs w:val="24"/>
                <w:lang w:eastAsia="ru-RU"/>
              </w:rPr>
              <w:t>двухцепной</w:t>
            </w:r>
            <w:proofErr w:type="spellEnd"/>
            <w:r w:rsidRPr="009425F3">
              <w:rPr>
                <w:rFonts w:ascii="Times New Roman" w:eastAsia="Times New Roman" w:hAnsi="Times New Roman" w:cs="Times New Roman"/>
                <w:sz w:val="28"/>
                <w:szCs w:val="24"/>
                <w:lang w:eastAsia="ru-RU"/>
              </w:rPr>
              <w:t xml:space="preserve"> ВЛИ», «Приобретение 5 единиц </w:t>
            </w:r>
            <w:r w:rsidRPr="009425F3">
              <w:rPr>
                <w:rFonts w:ascii="Times New Roman" w:eastAsia="Times New Roman" w:hAnsi="Times New Roman" w:cs="Times New Roman"/>
                <w:sz w:val="28"/>
                <w:szCs w:val="24"/>
                <w:lang w:eastAsia="ru-RU"/>
              </w:rPr>
              <w:lastRenderedPageBreak/>
              <w:t>легковых автомобилей», «Модификация системы управления высоковольтным приводом на полусухой линии производства», «</w:t>
            </w:r>
            <w:proofErr w:type="spellStart"/>
            <w:r w:rsidRPr="009425F3">
              <w:rPr>
                <w:rFonts w:ascii="Times New Roman" w:eastAsia="Times New Roman" w:hAnsi="Times New Roman" w:cs="Times New Roman"/>
                <w:sz w:val="28"/>
                <w:szCs w:val="24"/>
                <w:lang w:eastAsia="ru-RU"/>
              </w:rPr>
              <w:t>Предпроектная</w:t>
            </w:r>
            <w:proofErr w:type="spellEnd"/>
            <w:r w:rsidRPr="009425F3">
              <w:rPr>
                <w:rFonts w:ascii="Times New Roman" w:eastAsia="Times New Roman" w:hAnsi="Times New Roman" w:cs="Times New Roman"/>
                <w:sz w:val="28"/>
                <w:szCs w:val="24"/>
                <w:lang w:eastAsia="ru-RU"/>
              </w:rPr>
              <w:t xml:space="preserve"> проработка системы подачи цемента </w:t>
            </w:r>
            <w:proofErr w:type="gramStart"/>
            <w:r w:rsidRPr="009425F3">
              <w:rPr>
                <w:rFonts w:ascii="Times New Roman" w:eastAsia="Times New Roman" w:hAnsi="Times New Roman" w:cs="Times New Roman"/>
                <w:sz w:val="28"/>
                <w:szCs w:val="24"/>
                <w:lang w:eastAsia="ru-RU"/>
              </w:rPr>
              <w:t>в</w:t>
            </w:r>
            <w:proofErr w:type="gramEnd"/>
            <w:r w:rsidRPr="009425F3">
              <w:rPr>
                <w:rFonts w:ascii="Times New Roman" w:eastAsia="Times New Roman" w:hAnsi="Times New Roman" w:cs="Times New Roman"/>
                <w:sz w:val="28"/>
                <w:szCs w:val="24"/>
                <w:lang w:eastAsia="ru-RU"/>
              </w:rPr>
              <w:t xml:space="preserve"> </w:t>
            </w:r>
            <w:proofErr w:type="gramStart"/>
            <w:r w:rsidRPr="009425F3">
              <w:rPr>
                <w:rFonts w:ascii="Times New Roman" w:eastAsia="Times New Roman" w:hAnsi="Times New Roman" w:cs="Times New Roman"/>
                <w:sz w:val="28"/>
                <w:szCs w:val="24"/>
                <w:lang w:eastAsia="ru-RU"/>
              </w:rPr>
              <w:t>силоса</w:t>
            </w:r>
            <w:proofErr w:type="gramEnd"/>
            <w:r w:rsidRPr="009425F3">
              <w:rPr>
                <w:rFonts w:ascii="Times New Roman" w:eastAsia="Times New Roman" w:hAnsi="Times New Roman" w:cs="Times New Roman"/>
                <w:sz w:val="28"/>
                <w:szCs w:val="24"/>
                <w:lang w:eastAsia="ru-RU"/>
              </w:rPr>
              <w:t xml:space="preserve"> от ЦМ №15, №16 и №17», «Модернизация серверного оборудования», «Приобретение техники». </w:t>
            </w:r>
          </w:p>
          <w:p w:rsidR="00AC4765" w:rsidRPr="009425F3" w:rsidRDefault="00AC4765" w:rsidP="00AC4765">
            <w:pPr>
              <w:spacing w:after="0"/>
              <w:ind w:left="33"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2022 году с учётом реализации запланированных инвестиционных проектов и мероприятий будет освоено 2 241,6 </w:t>
            </w:r>
            <w:proofErr w:type="spellStart"/>
            <w:r w:rsidRPr="009425F3">
              <w:rPr>
                <w:rFonts w:ascii="Times New Roman" w:eastAsia="Times New Roman" w:hAnsi="Times New Roman" w:cs="Times New Roman"/>
                <w:sz w:val="28"/>
                <w:szCs w:val="24"/>
                <w:lang w:eastAsia="ru-RU"/>
              </w:rPr>
              <w:t>млн</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w:t>
            </w:r>
            <w:proofErr w:type="spellEnd"/>
            <w:r w:rsidRPr="009425F3">
              <w:rPr>
                <w:rFonts w:ascii="Times New Roman" w:eastAsia="Times New Roman" w:hAnsi="Times New Roman" w:cs="Times New Roman"/>
                <w:sz w:val="28"/>
                <w:szCs w:val="24"/>
                <w:lang w:eastAsia="ru-RU"/>
              </w:rPr>
              <w:t>. и создано 69 дополнительных рабочих мест.</w:t>
            </w:r>
          </w:p>
          <w:p w:rsidR="00D10762" w:rsidRPr="009425F3" w:rsidRDefault="0083411B" w:rsidP="00D10762">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Район участвует в республиканских программах поддержки малых форм хозяйствования. </w:t>
            </w:r>
            <w:r w:rsidR="00D10762" w:rsidRPr="009425F3">
              <w:rPr>
                <w:rFonts w:ascii="Times New Roman" w:eastAsia="Calibri" w:hAnsi="Times New Roman" w:cs="Times New Roman"/>
                <w:sz w:val="32"/>
                <w:szCs w:val="28"/>
                <w:lang w:eastAsia="ru-RU"/>
              </w:rPr>
              <w:t xml:space="preserve"> </w:t>
            </w:r>
            <w:r w:rsidR="00D10762" w:rsidRPr="009425F3">
              <w:rPr>
                <w:rFonts w:ascii="Times New Roman" w:eastAsia="Times New Roman" w:hAnsi="Times New Roman" w:cs="Times New Roman"/>
                <w:sz w:val="28"/>
                <w:szCs w:val="24"/>
                <w:lang w:eastAsia="ru-RU"/>
              </w:rPr>
              <w:t>По итогам конкурса на получение гранта «</w:t>
            </w:r>
            <w:proofErr w:type="spellStart"/>
            <w:r w:rsidR="00D10762" w:rsidRPr="009425F3">
              <w:rPr>
                <w:rFonts w:ascii="Times New Roman" w:eastAsia="Times New Roman" w:hAnsi="Times New Roman" w:cs="Times New Roman"/>
                <w:sz w:val="28"/>
                <w:szCs w:val="24"/>
                <w:lang w:eastAsia="ru-RU"/>
              </w:rPr>
              <w:t>Агростартап</w:t>
            </w:r>
            <w:proofErr w:type="spellEnd"/>
            <w:r w:rsidR="00D10762" w:rsidRPr="009425F3">
              <w:rPr>
                <w:rFonts w:ascii="Times New Roman" w:eastAsia="Times New Roman" w:hAnsi="Times New Roman" w:cs="Times New Roman"/>
                <w:sz w:val="28"/>
                <w:szCs w:val="24"/>
                <w:lang w:eastAsia="ru-RU"/>
              </w:rPr>
              <w:t>» в 2021 г. денежные средства получили:</w:t>
            </w:r>
          </w:p>
          <w:p w:rsidR="00D10762" w:rsidRPr="009425F3" w:rsidRDefault="00D10762" w:rsidP="00D10762">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ИП ГКФХ </w:t>
            </w:r>
            <w:proofErr w:type="spellStart"/>
            <w:r w:rsidRPr="009425F3">
              <w:rPr>
                <w:rFonts w:ascii="Times New Roman" w:eastAsia="Times New Roman" w:hAnsi="Times New Roman" w:cs="Times New Roman"/>
                <w:sz w:val="28"/>
                <w:szCs w:val="24"/>
                <w:lang w:eastAsia="ru-RU"/>
              </w:rPr>
              <w:t>Кочемалкин</w:t>
            </w:r>
            <w:proofErr w:type="spellEnd"/>
            <w:r w:rsidRPr="009425F3">
              <w:rPr>
                <w:rFonts w:ascii="Times New Roman" w:eastAsia="Times New Roman" w:hAnsi="Times New Roman" w:cs="Times New Roman"/>
                <w:sz w:val="28"/>
                <w:szCs w:val="24"/>
                <w:lang w:eastAsia="ru-RU"/>
              </w:rPr>
              <w:t xml:space="preserve"> Вячеслав Геннадьевич в сумме 1 561,0 тыс. руб. на развитие овцеводства;  </w:t>
            </w:r>
          </w:p>
          <w:p w:rsidR="00D10762" w:rsidRPr="009425F3" w:rsidRDefault="00D10762" w:rsidP="00D10762">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ИП ГКФХ Кугушев Владимир Николаевич в сумме 3 985 тыс. руб. на откорм КРС; </w:t>
            </w:r>
          </w:p>
          <w:p w:rsidR="00D10762" w:rsidRPr="009425F3" w:rsidRDefault="00D10762" w:rsidP="00D10762">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ИП ГКФХ Платонов Сергей Иванович в сумме 2 486,3 тыс. руб. на строительство убойной площадки для забоя животных.</w:t>
            </w:r>
          </w:p>
          <w:p w:rsidR="0083411B" w:rsidRPr="009425F3" w:rsidRDefault="0083411B" w:rsidP="00D10762">
            <w:pP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proofErr w:type="gramStart"/>
            <w:r w:rsidRPr="009425F3">
              <w:rPr>
                <w:rFonts w:ascii="Times New Roman" w:eastAsia="Calibri" w:hAnsi="Times New Roman" w:cs="Times New Roman"/>
                <w:sz w:val="28"/>
                <w:szCs w:val="24"/>
              </w:rPr>
              <w:t xml:space="preserve">Развитие экономики района положительно отразилось на благосостоянии </w:t>
            </w:r>
            <w:r w:rsidR="00B3417D" w:rsidRPr="009425F3">
              <w:rPr>
                <w:rFonts w:ascii="Times New Roman" w:eastAsia="Calibri" w:hAnsi="Times New Roman" w:cs="Times New Roman"/>
                <w:sz w:val="28"/>
                <w:szCs w:val="24"/>
              </w:rPr>
              <w:t>населения, по</w:t>
            </w:r>
            <w:r w:rsidRPr="009425F3">
              <w:rPr>
                <w:rFonts w:ascii="Times New Roman" w:eastAsia="Times New Roman" w:hAnsi="Times New Roman" w:cs="Times New Roman"/>
                <w:sz w:val="28"/>
                <w:szCs w:val="24"/>
                <w:lang w:eastAsia="ru-RU"/>
              </w:rPr>
              <w:t xml:space="preserve"> </w:t>
            </w:r>
            <w:r w:rsidR="00B3417D" w:rsidRPr="009425F3">
              <w:rPr>
                <w:rFonts w:ascii="Times New Roman" w:eastAsia="Times New Roman" w:hAnsi="Times New Roman" w:cs="Times New Roman"/>
                <w:sz w:val="28"/>
                <w:szCs w:val="24"/>
                <w:lang w:eastAsia="ru-RU"/>
              </w:rPr>
              <w:t>итогам 2021</w:t>
            </w:r>
            <w:r w:rsidRPr="009425F3">
              <w:rPr>
                <w:rFonts w:ascii="Times New Roman" w:eastAsia="Times New Roman" w:hAnsi="Times New Roman" w:cs="Times New Roman"/>
                <w:sz w:val="28"/>
                <w:szCs w:val="24"/>
                <w:lang w:eastAsia="ru-RU"/>
              </w:rPr>
              <w:t xml:space="preserve"> года темп </w:t>
            </w:r>
            <w:r w:rsidR="00B3417D" w:rsidRPr="009425F3">
              <w:rPr>
                <w:rFonts w:ascii="Times New Roman" w:eastAsia="Times New Roman" w:hAnsi="Times New Roman" w:cs="Times New Roman"/>
                <w:sz w:val="28"/>
                <w:szCs w:val="24"/>
                <w:lang w:eastAsia="ru-RU"/>
              </w:rPr>
              <w:t>роста среднемесячной</w:t>
            </w:r>
            <w:r w:rsidRPr="009425F3">
              <w:rPr>
                <w:rFonts w:ascii="Times New Roman" w:eastAsia="Times New Roman" w:hAnsi="Times New Roman" w:cs="Times New Roman"/>
                <w:sz w:val="28"/>
                <w:szCs w:val="24"/>
                <w:lang w:eastAsia="ru-RU"/>
              </w:rPr>
              <w:t xml:space="preserve"> номинальной зарплаты составил 1</w:t>
            </w:r>
            <w:r w:rsidR="00FF5839" w:rsidRPr="009425F3">
              <w:rPr>
                <w:rFonts w:ascii="Times New Roman" w:eastAsia="Times New Roman" w:hAnsi="Times New Roman" w:cs="Times New Roman"/>
                <w:sz w:val="28"/>
                <w:szCs w:val="24"/>
                <w:lang w:eastAsia="ru-RU"/>
              </w:rPr>
              <w:t>14,9</w:t>
            </w:r>
            <w:r w:rsidRPr="009425F3">
              <w:rPr>
                <w:rFonts w:ascii="Times New Roman" w:eastAsia="Times New Roman" w:hAnsi="Times New Roman" w:cs="Times New Roman"/>
                <w:sz w:val="28"/>
                <w:szCs w:val="24"/>
                <w:lang w:eastAsia="ru-RU"/>
              </w:rPr>
              <w:t xml:space="preserve">%. Среднемесячная заработная </w:t>
            </w:r>
            <w:r w:rsidR="00B3417D" w:rsidRPr="009425F3">
              <w:rPr>
                <w:rFonts w:ascii="Times New Roman" w:eastAsia="Times New Roman" w:hAnsi="Times New Roman" w:cs="Times New Roman"/>
                <w:sz w:val="28"/>
                <w:szCs w:val="24"/>
                <w:lang w:eastAsia="ru-RU"/>
              </w:rPr>
              <w:t>плата по</w:t>
            </w:r>
            <w:r w:rsidRPr="009425F3">
              <w:rPr>
                <w:rFonts w:ascii="Times New Roman" w:eastAsia="Times New Roman" w:hAnsi="Times New Roman" w:cs="Times New Roman"/>
                <w:sz w:val="28"/>
                <w:szCs w:val="24"/>
                <w:lang w:eastAsia="ru-RU"/>
              </w:rPr>
              <w:t xml:space="preserve"> крупным и средним предприятиям района выросла </w:t>
            </w:r>
            <w:r w:rsidR="00B3417D" w:rsidRPr="009425F3">
              <w:rPr>
                <w:rFonts w:ascii="Times New Roman" w:eastAsia="Times New Roman" w:hAnsi="Times New Roman" w:cs="Times New Roman"/>
                <w:sz w:val="28"/>
                <w:szCs w:val="24"/>
                <w:lang w:eastAsia="ru-RU"/>
              </w:rPr>
              <w:t>до 38</w:t>
            </w:r>
            <w:r w:rsidR="00FF5839" w:rsidRPr="009425F3">
              <w:rPr>
                <w:rFonts w:ascii="Times New Roman" w:eastAsia="Times New Roman" w:hAnsi="Times New Roman" w:cs="Times New Roman"/>
                <w:sz w:val="28"/>
                <w:szCs w:val="24"/>
                <w:lang w:eastAsia="ru-RU"/>
              </w:rPr>
              <w:t> 339,3</w:t>
            </w:r>
            <w:r w:rsidRPr="009425F3">
              <w:rPr>
                <w:rFonts w:ascii="Times New Roman" w:eastAsia="Times New Roman" w:hAnsi="Times New Roman" w:cs="Times New Roman"/>
                <w:sz w:val="28"/>
                <w:szCs w:val="24"/>
                <w:lang w:eastAsia="ru-RU"/>
              </w:rPr>
              <w:t xml:space="preserve"> рублей, что выше среднереспубликанского уровня на </w:t>
            </w:r>
            <w:r w:rsidR="00FF5839" w:rsidRPr="009425F3">
              <w:rPr>
                <w:rFonts w:ascii="Times New Roman" w:eastAsia="Times New Roman" w:hAnsi="Times New Roman" w:cs="Times New Roman"/>
                <w:sz w:val="28"/>
                <w:szCs w:val="24"/>
                <w:lang w:eastAsia="ru-RU"/>
              </w:rPr>
              <w:t>3849,3</w:t>
            </w:r>
            <w:r w:rsidRPr="009425F3">
              <w:rPr>
                <w:rFonts w:ascii="Times New Roman" w:eastAsia="Times New Roman" w:hAnsi="Times New Roman" w:cs="Times New Roman"/>
                <w:sz w:val="28"/>
                <w:szCs w:val="24"/>
                <w:lang w:eastAsia="ru-RU"/>
              </w:rPr>
              <w:t xml:space="preserve"> руб. В </w:t>
            </w:r>
            <w:r w:rsidR="00B3417D" w:rsidRPr="009425F3">
              <w:rPr>
                <w:rFonts w:ascii="Times New Roman" w:eastAsia="Times New Roman" w:hAnsi="Times New Roman" w:cs="Times New Roman"/>
                <w:sz w:val="28"/>
                <w:szCs w:val="24"/>
                <w:lang w:eastAsia="ru-RU"/>
              </w:rPr>
              <w:t>среднем по</w:t>
            </w:r>
            <w:r w:rsidRPr="009425F3">
              <w:rPr>
                <w:rFonts w:ascii="Times New Roman" w:eastAsia="Times New Roman" w:hAnsi="Times New Roman" w:cs="Times New Roman"/>
                <w:sz w:val="28"/>
                <w:szCs w:val="24"/>
                <w:lang w:eastAsia="ru-RU"/>
              </w:rPr>
              <w:t xml:space="preserve"> Республике </w:t>
            </w:r>
            <w:r w:rsidR="00B3417D" w:rsidRPr="009425F3">
              <w:rPr>
                <w:rFonts w:ascii="Times New Roman" w:eastAsia="Times New Roman" w:hAnsi="Times New Roman" w:cs="Times New Roman"/>
                <w:sz w:val="28"/>
                <w:szCs w:val="24"/>
                <w:lang w:eastAsia="ru-RU"/>
              </w:rPr>
              <w:t>Мордовия за</w:t>
            </w:r>
            <w:r w:rsidRPr="009425F3">
              <w:rPr>
                <w:rFonts w:ascii="Times New Roman" w:eastAsia="Times New Roman" w:hAnsi="Times New Roman" w:cs="Times New Roman"/>
                <w:sz w:val="28"/>
                <w:szCs w:val="24"/>
                <w:lang w:eastAsia="ru-RU"/>
              </w:rPr>
              <w:t xml:space="preserve"> этот период среднемесячная зарплата составила </w:t>
            </w:r>
            <w:r w:rsidR="00FF5839" w:rsidRPr="009425F3">
              <w:rPr>
                <w:rFonts w:ascii="Times New Roman" w:eastAsia="Times New Roman" w:hAnsi="Times New Roman" w:cs="Times New Roman"/>
                <w:sz w:val="28"/>
                <w:szCs w:val="24"/>
                <w:lang w:eastAsia="ru-RU"/>
              </w:rPr>
              <w:t>34 490,0</w:t>
            </w:r>
            <w:r w:rsidRPr="009425F3">
              <w:rPr>
                <w:rFonts w:ascii="Times New Roman" w:eastAsia="Times New Roman" w:hAnsi="Times New Roman" w:cs="Times New Roman"/>
                <w:sz w:val="28"/>
                <w:szCs w:val="24"/>
                <w:lang w:eastAsia="ru-RU"/>
              </w:rPr>
              <w:t xml:space="preserve"> руб. (с темпом роста- 10</w:t>
            </w:r>
            <w:r w:rsidR="00FF5839" w:rsidRPr="009425F3">
              <w:rPr>
                <w:rFonts w:ascii="Times New Roman" w:eastAsia="Times New Roman" w:hAnsi="Times New Roman" w:cs="Times New Roman"/>
                <w:sz w:val="28"/>
                <w:szCs w:val="24"/>
                <w:lang w:eastAsia="ru-RU"/>
              </w:rPr>
              <w:t>8,4</w:t>
            </w:r>
            <w:r w:rsidRPr="009425F3">
              <w:rPr>
                <w:rFonts w:ascii="Times New Roman" w:eastAsia="Times New Roman" w:hAnsi="Times New Roman" w:cs="Times New Roman"/>
                <w:sz w:val="28"/>
                <w:szCs w:val="24"/>
                <w:lang w:eastAsia="ru-RU"/>
              </w:rPr>
              <w:t>%).</w:t>
            </w:r>
            <w:proofErr w:type="gramEnd"/>
            <w:r w:rsidRPr="009425F3">
              <w:rPr>
                <w:rFonts w:ascii="Times New Roman" w:eastAsia="Times New Roman" w:hAnsi="Times New Roman" w:cs="Times New Roman"/>
                <w:sz w:val="28"/>
                <w:szCs w:val="24"/>
                <w:lang w:eastAsia="ru-RU"/>
              </w:rPr>
              <w:t xml:space="preserve"> В республиканском рейтинге район занял 4 место.</w:t>
            </w:r>
          </w:p>
          <w:p w:rsidR="0083411B" w:rsidRPr="009425F3" w:rsidRDefault="0083411B" w:rsidP="00946035">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В</w:t>
            </w:r>
            <w:r w:rsidRPr="009425F3">
              <w:rPr>
                <w:rFonts w:ascii="Times New Roman" w:eastAsia="Times New Roman" w:hAnsi="Times New Roman" w:cs="Times New Roman"/>
                <w:sz w:val="28"/>
                <w:szCs w:val="24"/>
                <w:lang w:eastAsia="ru-RU"/>
              </w:rPr>
              <w:t xml:space="preserve"> соответствии  с новым Стандартом развития конкуренции</w:t>
            </w:r>
            <w:r w:rsidRPr="009425F3">
              <w:rPr>
                <w:rFonts w:ascii="Times New Roman" w:eastAsia="Calibri" w:hAnsi="Times New Roman" w:cs="Times New Roman"/>
                <w:sz w:val="28"/>
                <w:szCs w:val="24"/>
              </w:rPr>
              <w:t xml:space="preserve"> (распоряжение правительства РФ №768-Р),</w:t>
            </w:r>
            <w:r w:rsidRPr="009425F3">
              <w:rPr>
                <w:rFonts w:ascii="Times New Roman" w:eastAsia="Times New Roman" w:hAnsi="Times New Roman" w:cs="Times New Roman"/>
                <w:sz w:val="28"/>
                <w:szCs w:val="24"/>
                <w:lang w:eastAsia="ru-RU"/>
              </w:rPr>
              <w:t xml:space="preserve"> Постановлением Администрации Чамзинского муниципального района от 27.09.2019г. №713 утвержден План мероприятий («дорожная карта») Чамзинского муниципального района по содействию развитию конкуренции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2019-2021 годы. Обновлен </w:t>
            </w:r>
            <w:r w:rsidR="00B3417D" w:rsidRPr="009425F3">
              <w:rPr>
                <w:rFonts w:ascii="Times New Roman" w:eastAsia="Times New Roman" w:hAnsi="Times New Roman" w:cs="Times New Roman"/>
                <w:sz w:val="28"/>
                <w:szCs w:val="24"/>
                <w:lang w:eastAsia="ru-RU"/>
              </w:rPr>
              <w:t>перечень товарных</w:t>
            </w:r>
            <w:r w:rsidRPr="009425F3">
              <w:rPr>
                <w:rFonts w:ascii="Times New Roman" w:eastAsia="Times New Roman" w:hAnsi="Times New Roman" w:cs="Times New Roman"/>
                <w:sz w:val="28"/>
                <w:szCs w:val="24"/>
                <w:lang w:eastAsia="ru-RU"/>
              </w:rPr>
              <w:t xml:space="preserve"> </w:t>
            </w:r>
            <w:r w:rsidR="00B3417D" w:rsidRPr="009425F3">
              <w:rPr>
                <w:rFonts w:ascii="Times New Roman" w:eastAsia="Times New Roman" w:hAnsi="Times New Roman" w:cs="Times New Roman"/>
                <w:sz w:val="28"/>
                <w:szCs w:val="24"/>
                <w:lang w:eastAsia="ru-RU"/>
              </w:rPr>
              <w:t>рынков,</w:t>
            </w:r>
            <w:r w:rsidR="00B3417D" w:rsidRPr="009425F3">
              <w:rPr>
                <w:rFonts w:ascii="Times New Roman" w:eastAsia="Times New Roman" w:hAnsi="Times New Roman" w:cs="Times New Roman"/>
                <w:sz w:val="28"/>
                <w:szCs w:val="24"/>
              </w:rPr>
              <w:t xml:space="preserve"> исключены</w:t>
            </w:r>
            <w:r w:rsidRPr="009425F3">
              <w:rPr>
                <w:rFonts w:ascii="Times New Roman" w:eastAsia="Calibri" w:hAnsi="Times New Roman" w:cs="Times New Roman"/>
                <w:sz w:val="28"/>
                <w:szCs w:val="24"/>
              </w:rPr>
              <w:t xml:space="preserve"> из перечня рынок услуг </w:t>
            </w:r>
            <w:r w:rsidR="00B3417D" w:rsidRPr="009425F3">
              <w:rPr>
                <w:rFonts w:ascii="Times New Roman" w:eastAsia="Calibri" w:hAnsi="Times New Roman" w:cs="Times New Roman"/>
                <w:sz w:val="28"/>
                <w:szCs w:val="24"/>
              </w:rPr>
              <w:t>связи</w:t>
            </w:r>
            <w:r w:rsidR="00B3417D" w:rsidRPr="009425F3">
              <w:rPr>
                <w:rFonts w:ascii="Times New Roman" w:eastAsia="Calibri" w:hAnsi="Times New Roman" w:cs="Times New Roman"/>
                <w:bCs/>
                <w:sz w:val="28"/>
                <w:szCs w:val="24"/>
              </w:rPr>
              <w:t>, услуг</w:t>
            </w:r>
            <w:r w:rsidRPr="009425F3">
              <w:rPr>
                <w:rFonts w:ascii="Times New Roman" w:eastAsia="Calibri" w:hAnsi="Times New Roman" w:cs="Times New Roman"/>
                <w:bCs/>
                <w:sz w:val="28"/>
                <w:szCs w:val="24"/>
              </w:rPr>
              <w:t xml:space="preserve"> общественного питания</w:t>
            </w:r>
            <w:r w:rsidRPr="009425F3">
              <w:rPr>
                <w:rFonts w:ascii="Times New Roman" w:eastAsia="Calibri" w:hAnsi="Times New Roman" w:cs="Times New Roman"/>
                <w:b/>
                <w:bCs/>
                <w:sz w:val="28"/>
                <w:szCs w:val="24"/>
              </w:rPr>
              <w:t xml:space="preserve">; </w:t>
            </w:r>
            <w:r w:rsidRPr="009425F3">
              <w:rPr>
                <w:rFonts w:ascii="Times New Roman" w:eastAsia="Times New Roman" w:hAnsi="Times New Roman" w:cs="Times New Roman"/>
                <w:sz w:val="28"/>
                <w:szCs w:val="24"/>
              </w:rPr>
              <w:t xml:space="preserve">добавлены </w:t>
            </w:r>
            <w:r w:rsidR="00B3417D" w:rsidRPr="009425F3">
              <w:rPr>
                <w:rFonts w:ascii="Times New Roman" w:eastAsia="Times New Roman" w:hAnsi="Times New Roman" w:cs="Times New Roman"/>
                <w:sz w:val="28"/>
                <w:szCs w:val="24"/>
              </w:rPr>
              <w:t>рынки: ритуальных</w:t>
            </w:r>
            <w:r w:rsidRPr="009425F3">
              <w:rPr>
                <w:rFonts w:ascii="Times New Roman" w:eastAsia="Times New Roman" w:hAnsi="Times New Roman" w:cs="Times New Roman"/>
                <w:sz w:val="28"/>
                <w:szCs w:val="24"/>
              </w:rPr>
              <w:t xml:space="preserve"> услуг, рынок </w:t>
            </w:r>
            <w:r w:rsidR="00B3417D" w:rsidRPr="009425F3">
              <w:rPr>
                <w:rFonts w:ascii="Times New Roman" w:eastAsia="Times New Roman" w:hAnsi="Times New Roman" w:cs="Times New Roman"/>
                <w:sz w:val="28"/>
                <w:szCs w:val="24"/>
              </w:rPr>
              <w:t>нефтепродуктов,</w:t>
            </w:r>
            <w:r w:rsidR="00B3417D" w:rsidRPr="009425F3">
              <w:rPr>
                <w:rFonts w:ascii="Times New Roman" w:eastAsia="Times New Roman" w:hAnsi="Times New Roman" w:cs="Times New Roman"/>
                <w:b/>
                <w:bCs/>
                <w:sz w:val="28"/>
                <w:szCs w:val="24"/>
              </w:rPr>
              <w:t xml:space="preserve"> медицинских</w:t>
            </w:r>
            <w:r w:rsidRPr="009425F3">
              <w:rPr>
                <w:rFonts w:ascii="Times New Roman" w:eastAsia="Times New Roman" w:hAnsi="Times New Roman" w:cs="Times New Roman"/>
                <w:bCs/>
                <w:sz w:val="28"/>
                <w:szCs w:val="24"/>
              </w:rPr>
              <w:t xml:space="preserve"> </w:t>
            </w:r>
            <w:r w:rsidR="00B3417D" w:rsidRPr="009425F3">
              <w:rPr>
                <w:rFonts w:ascii="Times New Roman" w:eastAsia="Times New Roman" w:hAnsi="Times New Roman" w:cs="Times New Roman"/>
                <w:bCs/>
                <w:sz w:val="28"/>
                <w:szCs w:val="24"/>
              </w:rPr>
              <w:t>услуг</w:t>
            </w:r>
            <w:r w:rsidR="00B3417D" w:rsidRPr="009425F3">
              <w:rPr>
                <w:rFonts w:ascii="Times New Roman" w:eastAsia="Calibri" w:hAnsi="Times New Roman" w:cs="Times New Roman"/>
                <w:sz w:val="28"/>
                <w:szCs w:val="24"/>
              </w:rPr>
              <w:t>,</w:t>
            </w:r>
            <w:r w:rsidRPr="009425F3">
              <w:rPr>
                <w:rFonts w:ascii="Times New Roman" w:eastAsia="Calibri" w:hAnsi="Times New Roman" w:cs="Times New Roman"/>
                <w:sz w:val="28"/>
                <w:szCs w:val="24"/>
              </w:rPr>
              <w:t xml:space="preserve"> услуг жилищно-коммунального хозяйства, выполнения работ по благоустройству городской среды, промышленности строительных материалов и </w:t>
            </w:r>
            <w:r w:rsidR="00B3417D" w:rsidRPr="009425F3">
              <w:rPr>
                <w:rFonts w:ascii="Times New Roman" w:eastAsia="Calibri" w:hAnsi="Times New Roman" w:cs="Times New Roman"/>
                <w:sz w:val="28"/>
                <w:szCs w:val="24"/>
              </w:rPr>
              <w:t>рынок семеноводства</w:t>
            </w:r>
            <w:r w:rsidRPr="009425F3">
              <w:rPr>
                <w:rFonts w:ascii="Times New Roman" w:eastAsia="Calibri" w:hAnsi="Times New Roman" w:cs="Times New Roman"/>
                <w:sz w:val="28"/>
                <w:szCs w:val="24"/>
              </w:rPr>
              <w:t xml:space="preserve">. В настоящем перечне 15 товарных рынков. </w:t>
            </w:r>
          </w:p>
          <w:p w:rsidR="000B7EDB" w:rsidRPr="009425F3" w:rsidRDefault="0083411B" w:rsidP="000B7EDB">
            <w:pPr>
              <w:autoSpaceDE w:val="0"/>
              <w:autoSpaceDN w:val="0"/>
              <w:adjustRightInd w:val="0"/>
              <w:spacing w:after="0"/>
              <w:ind w:left="5" w:hanging="5"/>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0B7EDB" w:rsidRPr="009425F3">
              <w:rPr>
                <w:rFonts w:ascii="Times New Roman" w:eastAsia="Times New Roman" w:hAnsi="Times New Roman" w:cs="Times New Roman"/>
                <w:sz w:val="32"/>
                <w:szCs w:val="28"/>
                <w:lang w:eastAsia="ru-RU"/>
              </w:rPr>
              <w:t xml:space="preserve"> </w:t>
            </w:r>
            <w:r w:rsidR="000B7EDB" w:rsidRPr="009425F3">
              <w:rPr>
                <w:rFonts w:ascii="Times New Roman" w:eastAsia="Times New Roman" w:hAnsi="Times New Roman" w:cs="Times New Roman"/>
                <w:sz w:val="28"/>
                <w:szCs w:val="24"/>
                <w:lang w:eastAsia="ru-RU"/>
              </w:rPr>
              <w:t>Администрация Чамзинского муниципального района осуществляет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 рассчитанного с учетом части 1.1  статьи 30 ФЗ №44-ФЗ</w:t>
            </w:r>
            <w:r w:rsidR="000B7EDB" w:rsidRPr="009425F3">
              <w:rPr>
                <w:rFonts w:ascii="Times New Roman" w:eastAsia="Times New Roman" w:hAnsi="Times New Roman" w:cs="Times New Roman"/>
                <w:bCs/>
                <w:sz w:val="28"/>
                <w:szCs w:val="24"/>
                <w:lang w:eastAsia="ru-RU"/>
              </w:rPr>
              <w:t xml:space="preserve">.  </w:t>
            </w:r>
            <w:r w:rsidR="000B7EDB" w:rsidRPr="009425F3">
              <w:rPr>
                <w:rFonts w:ascii="Times New Roman" w:eastAsia="Times New Roman" w:hAnsi="Times New Roman" w:cs="Times New Roman"/>
                <w:sz w:val="28"/>
                <w:szCs w:val="24"/>
                <w:lang w:eastAsia="ru-RU"/>
              </w:rPr>
              <w:t xml:space="preserve">Доля закупок у субъектов малого и среднего предпринимательства в общем годовом стоимостном объеме </w:t>
            </w:r>
            <w:proofErr w:type="gramStart"/>
            <w:r w:rsidR="000B7EDB" w:rsidRPr="009425F3">
              <w:rPr>
                <w:rFonts w:ascii="Times New Roman" w:eastAsia="Times New Roman" w:hAnsi="Times New Roman" w:cs="Times New Roman"/>
                <w:sz w:val="28"/>
                <w:szCs w:val="24"/>
                <w:lang w:eastAsia="ru-RU"/>
              </w:rPr>
              <w:t xml:space="preserve">закупок, </w:t>
            </w:r>
            <w:r w:rsidR="000B7EDB" w:rsidRPr="009425F3">
              <w:rPr>
                <w:rFonts w:ascii="Times New Roman" w:eastAsia="Times New Roman" w:hAnsi="Times New Roman" w:cs="Times New Roman"/>
                <w:sz w:val="28"/>
                <w:szCs w:val="24"/>
                <w:lang w:eastAsia="ru-RU"/>
              </w:rPr>
              <w:lastRenderedPageBreak/>
              <w:t xml:space="preserve">осуществляемых в соответствии с Федеральным законом   </w:t>
            </w:r>
            <w:r w:rsidR="000B7EDB" w:rsidRPr="009425F3">
              <w:rPr>
                <w:rFonts w:ascii="Times New Roman" w:eastAsia="Times New Roman" w:hAnsi="Times New Roman" w:cs="Times New Roman"/>
                <w:bCs/>
                <w:sz w:val="28"/>
                <w:szCs w:val="24"/>
                <w:lang w:eastAsia="ru-RU"/>
              </w:rPr>
              <w:t>44</w:t>
            </w:r>
            <w:r w:rsidR="000B7EDB" w:rsidRPr="009425F3">
              <w:rPr>
                <w:rFonts w:ascii="Times New Roman" w:eastAsia="Times New Roman" w:hAnsi="Times New Roman" w:cs="Times New Roman"/>
                <w:b/>
                <w:bCs/>
                <w:sz w:val="28"/>
                <w:szCs w:val="24"/>
                <w:lang w:eastAsia="ru-RU"/>
              </w:rPr>
              <w:t>-</w:t>
            </w:r>
            <w:r w:rsidR="000B7EDB" w:rsidRPr="009425F3">
              <w:rPr>
                <w:rFonts w:ascii="Times New Roman" w:eastAsia="Times New Roman" w:hAnsi="Times New Roman" w:cs="Times New Roman"/>
                <w:sz w:val="28"/>
                <w:szCs w:val="24"/>
                <w:lang w:eastAsia="ru-RU"/>
              </w:rPr>
              <w:t>ФЗ за 2021 год составила</w:t>
            </w:r>
            <w:proofErr w:type="gramEnd"/>
            <w:r w:rsidR="000B7EDB" w:rsidRPr="009425F3">
              <w:rPr>
                <w:rFonts w:ascii="Times New Roman" w:eastAsia="Times New Roman" w:hAnsi="Times New Roman" w:cs="Times New Roman"/>
                <w:sz w:val="28"/>
                <w:szCs w:val="24"/>
                <w:lang w:eastAsia="ru-RU"/>
              </w:rPr>
              <w:t xml:space="preserve"> 27%. Показатель выполнен на 180%.</w:t>
            </w:r>
          </w:p>
          <w:p w:rsidR="0083411B" w:rsidRPr="009425F3" w:rsidRDefault="00B42E46" w:rsidP="00946035">
            <w:pPr>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2021</w:t>
            </w:r>
            <w:r w:rsidR="0083411B" w:rsidRPr="009425F3">
              <w:rPr>
                <w:rFonts w:ascii="Times New Roman" w:eastAsia="Times New Roman" w:hAnsi="Times New Roman" w:cs="Times New Roman"/>
                <w:sz w:val="28"/>
                <w:szCs w:val="24"/>
                <w:lang w:eastAsia="ru-RU"/>
              </w:rPr>
              <w:t xml:space="preserve"> году по результатам реализации Дорожной карты по развитию конкуренции, из запланированных 4</w:t>
            </w:r>
            <w:r w:rsidRPr="009425F3">
              <w:rPr>
                <w:rFonts w:ascii="Times New Roman" w:eastAsia="Times New Roman" w:hAnsi="Times New Roman" w:cs="Times New Roman"/>
                <w:sz w:val="28"/>
                <w:szCs w:val="24"/>
                <w:lang w:eastAsia="ru-RU"/>
              </w:rPr>
              <w:t>5</w:t>
            </w:r>
            <w:r w:rsidR="0083411B" w:rsidRPr="009425F3">
              <w:rPr>
                <w:rFonts w:ascii="Times New Roman" w:eastAsia="Times New Roman" w:hAnsi="Times New Roman" w:cs="Times New Roman"/>
                <w:sz w:val="28"/>
                <w:szCs w:val="24"/>
                <w:lang w:eastAsia="ru-RU"/>
              </w:rPr>
              <w:t xml:space="preserve"> показателей и мероприятий выполнен</w:t>
            </w:r>
            <w:r w:rsidRPr="009425F3">
              <w:rPr>
                <w:rFonts w:ascii="Times New Roman" w:eastAsia="Times New Roman" w:hAnsi="Times New Roman" w:cs="Times New Roman"/>
                <w:sz w:val="28"/>
                <w:szCs w:val="24"/>
                <w:lang w:eastAsia="ru-RU"/>
              </w:rPr>
              <w:t>о</w:t>
            </w:r>
            <w:r w:rsidR="0083411B" w:rsidRPr="009425F3">
              <w:rPr>
                <w:rFonts w:ascii="Times New Roman" w:eastAsia="Times New Roman" w:hAnsi="Times New Roman" w:cs="Times New Roman"/>
                <w:sz w:val="28"/>
                <w:szCs w:val="24"/>
                <w:lang w:eastAsia="ru-RU"/>
              </w:rPr>
              <w:t xml:space="preserve"> 3</w:t>
            </w:r>
            <w:r w:rsidRPr="009425F3">
              <w:rPr>
                <w:rFonts w:ascii="Times New Roman" w:eastAsia="Times New Roman" w:hAnsi="Times New Roman" w:cs="Times New Roman"/>
                <w:sz w:val="28"/>
                <w:szCs w:val="24"/>
                <w:lang w:eastAsia="ru-RU"/>
              </w:rPr>
              <w:t>1</w:t>
            </w:r>
            <w:r w:rsidR="0083411B" w:rsidRPr="009425F3">
              <w:rPr>
                <w:rFonts w:ascii="Times New Roman" w:eastAsia="Times New Roman" w:hAnsi="Times New Roman" w:cs="Times New Roman"/>
                <w:sz w:val="28"/>
                <w:szCs w:val="24"/>
                <w:lang w:eastAsia="ru-RU"/>
              </w:rPr>
              <w:t xml:space="preserve"> общий итог реализация плана (дорожной </w:t>
            </w:r>
            <w:r w:rsidRPr="009425F3">
              <w:rPr>
                <w:rFonts w:ascii="Times New Roman" w:eastAsia="Times New Roman" w:hAnsi="Times New Roman" w:cs="Times New Roman"/>
                <w:sz w:val="28"/>
                <w:szCs w:val="24"/>
                <w:lang w:eastAsia="ru-RU"/>
              </w:rPr>
              <w:t>карты) за 2021 год составил 68,9</w:t>
            </w:r>
            <w:r w:rsidR="0083411B" w:rsidRPr="009425F3">
              <w:rPr>
                <w:rFonts w:ascii="Times New Roman" w:eastAsia="Times New Roman" w:hAnsi="Times New Roman" w:cs="Times New Roman"/>
                <w:sz w:val="28"/>
                <w:szCs w:val="24"/>
                <w:lang w:eastAsia="ru-RU"/>
              </w:rPr>
              <w:t>%.</w:t>
            </w:r>
          </w:p>
          <w:p w:rsidR="0083411B" w:rsidRPr="009425F3" w:rsidRDefault="0083411B" w:rsidP="00946035">
            <w:pPr>
              <w:spacing w:after="0"/>
              <w:ind w:firstLine="567"/>
              <w:jc w:val="both"/>
              <w:rPr>
                <w:rFonts w:ascii="Times New Roman" w:eastAsia="Calibri" w:hAnsi="Times New Roman"/>
                <w:sz w:val="28"/>
                <w:szCs w:val="24"/>
              </w:rPr>
            </w:pPr>
            <w:r w:rsidRPr="009425F3">
              <w:rPr>
                <w:rFonts w:ascii="Times New Roman" w:eastAsia="Times New Roman" w:hAnsi="Times New Roman"/>
                <w:sz w:val="28"/>
                <w:szCs w:val="24"/>
              </w:rPr>
              <w:t>Реализация запланированных «дорожной картой» мероприятий позволит достичь основных целей</w:t>
            </w:r>
            <w:r w:rsidRPr="009425F3">
              <w:rPr>
                <w:rFonts w:ascii="Times New Roman" w:eastAsia="Times New Roman" w:hAnsi="Times New Roman"/>
                <w:sz w:val="28"/>
                <w:szCs w:val="24"/>
                <w:lang w:eastAsia="ru-RU"/>
              </w:rPr>
              <w:t xml:space="preserve"> развития конкуренции на территории Чамзинского муниципального района: созданию благоприятных условий для развития конкуренции в приоритетных и социально значимых   отраслях экономики; устранению барьеров для создания бизнеса в районе;  повышению качества  оказания услуг, в том числе на социально значимых  рынках района; росту уровня удовлетворенности населения района качеством  предоставляемых услуг в приоритетных и социально значимых отраслях.</w:t>
            </w:r>
            <w:r w:rsidRPr="009425F3">
              <w:rPr>
                <w:rFonts w:ascii="Times New Roman" w:hAnsi="Times New Roman"/>
                <w:sz w:val="28"/>
                <w:szCs w:val="24"/>
              </w:rPr>
              <w:t xml:space="preserve"> </w:t>
            </w:r>
          </w:p>
          <w:p w:rsidR="0083411B" w:rsidRPr="009425F3" w:rsidRDefault="0083411B" w:rsidP="00946035">
            <w:pPr>
              <w:spacing w:after="0"/>
              <w:ind w:firstLine="567"/>
              <w:jc w:val="both"/>
              <w:rPr>
                <w:rFonts w:ascii="Times New Roman" w:eastAsia="Times New Roman" w:hAnsi="Times New Roman"/>
                <w:sz w:val="28"/>
                <w:szCs w:val="24"/>
                <w:lang w:eastAsia="ru-RU"/>
              </w:rPr>
            </w:pPr>
            <w:r w:rsidRPr="009425F3">
              <w:rPr>
                <w:rFonts w:ascii="Times New Roman" w:hAnsi="Times New Roman"/>
                <w:sz w:val="28"/>
                <w:szCs w:val="24"/>
              </w:rPr>
              <w:t xml:space="preserve">Объем </w:t>
            </w:r>
            <w:r w:rsidR="00F65374" w:rsidRPr="009425F3">
              <w:rPr>
                <w:rFonts w:ascii="Times New Roman" w:hAnsi="Times New Roman"/>
                <w:sz w:val="28"/>
                <w:szCs w:val="24"/>
              </w:rPr>
              <w:t>финансирования Программы</w:t>
            </w:r>
            <w:r w:rsidRPr="009425F3">
              <w:rPr>
                <w:rFonts w:ascii="Times New Roman" w:hAnsi="Times New Roman"/>
                <w:sz w:val="28"/>
                <w:szCs w:val="24"/>
              </w:rPr>
              <w:t xml:space="preserve"> на 202</w:t>
            </w:r>
            <w:r w:rsidR="007215FB" w:rsidRPr="009425F3">
              <w:rPr>
                <w:rFonts w:ascii="Times New Roman" w:hAnsi="Times New Roman"/>
                <w:sz w:val="28"/>
                <w:szCs w:val="24"/>
              </w:rPr>
              <w:t>1</w:t>
            </w:r>
            <w:r w:rsidRPr="009425F3">
              <w:rPr>
                <w:rFonts w:ascii="Times New Roman" w:hAnsi="Times New Roman"/>
                <w:sz w:val="28"/>
                <w:szCs w:val="24"/>
              </w:rPr>
              <w:t xml:space="preserve"> год был запланирован в сумме </w:t>
            </w:r>
            <w:r w:rsidR="0057639D" w:rsidRPr="009425F3">
              <w:rPr>
                <w:rFonts w:ascii="Times New Roman" w:hAnsi="Times New Roman"/>
                <w:sz w:val="28"/>
                <w:szCs w:val="24"/>
              </w:rPr>
              <w:t>1186</w:t>
            </w:r>
            <w:r w:rsidR="00F65374" w:rsidRPr="009425F3">
              <w:rPr>
                <w:rFonts w:ascii="Times New Roman" w:hAnsi="Times New Roman"/>
                <w:sz w:val="28"/>
                <w:szCs w:val="24"/>
              </w:rPr>
              <w:t>00,0</w:t>
            </w:r>
            <w:r w:rsidRPr="009425F3">
              <w:rPr>
                <w:rFonts w:ascii="Times New Roman" w:eastAsia="Times New Roman" w:hAnsi="Times New Roman"/>
                <w:sz w:val="28"/>
                <w:szCs w:val="24"/>
                <w:lang w:eastAsia="ru-RU"/>
              </w:rPr>
              <w:t xml:space="preserve"> тыс.</w:t>
            </w:r>
            <w:r w:rsidR="00C00620" w:rsidRPr="009425F3">
              <w:rPr>
                <w:rFonts w:ascii="Times New Roman" w:eastAsia="Times New Roman" w:hAnsi="Times New Roman"/>
                <w:sz w:val="28"/>
                <w:szCs w:val="24"/>
                <w:lang w:eastAsia="ru-RU"/>
              </w:rPr>
              <w:t xml:space="preserve"> </w:t>
            </w:r>
            <w:r w:rsidRPr="009425F3">
              <w:rPr>
                <w:rFonts w:ascii="Times New Roman" w:eastAsia="Times New Roman" w:hAnsi="Times New Roman"/>
                <w:sz w:val="28"/>
                <w:szCs w:val="24"/>
                <w:lang w:eastAsia="ru-RU"/>
              </w:rPr>
              <w:t>руб.</w:t>
            </w:r>
            <w:r w:rsidRPr="009425F3">
              <w:rPr>
                <w:rFonts w:ascii="Times New Roman" w:hAnsi="Times New Roman"/>
                <w:sz w:val="28"/>
                <w:szCs w:val="24"/>
              </w:rPr>
              <w:t xml:space="preserve">  Все средства внебюджетных источников.</w:t>
            </w:r>
            <w:r w:rsidRPr="009425F3">
              <w:rPr>
                <w:rFonts w:ascii="Times New Roman" w:eastAsia="Times New Roman" w:hAnsi="Times New Roman"/>
                <w:sz w:val="28"/>
                <w:szCs w:val="24"/>
                <w:lang w:eastAsia="ru-RU"/>
              </w:rPr>
              <w:t xml:space="preserve"> </w:t>
            </w:r>
          </w:p>
          <w:p w:rsidR="0083411B" w:rsidRPr="009425F3" w:rsidRDefault="0083411B" w:rsidP="00946035">
            <w:pPr>
              <w:suppressAutoHyphens/>
              <w:spacing w:after="0"/>
              <w:ind w:left="29" w:hanging="14"/>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w:t>
            </w:r>
            <w:r w:rsidR="00F65374" w:rsidRPr="009425F3">
              <w:rPr>
                <w:rFonts w:ascii="Times New Roman" w:eastAsia="Times New Roman" w:hAnsi="Times New Roman" w:cs="Times New Roman"/>
                <w:sz w:val="28"/>
                <w:szCs w:val="24"/>
                <w:lang w:eastAsia="ru-RU"/>
              </w:rPr>
              <w:t>2021</w:t>
            </w:r>
            <w:r w:rsidRPr="009425F3">
              <w:rPr>
                <w:rFonts w:ascii="Times New Roman" w:eastAsia="Times New Roman" w:hAnsi="Times New Roman" w:cs="Times New Roman"/>
                <w:sz w:val="28"/>
                <w:szCs w:val="24"/>
                <w:lang w:eastAsia="ru-RU"/>
              </w:rPr>
              <w:t xml:space="preserve"> году профинансированы следующие мероприятия:</w:t>
            </w:r>
          </w:p>
          <w:p w:rsidR="00C00620" w:rsidRPr="009425F3" w:rsidRDefault="0083411B" w:rsidP="00946035">
            <w:pPr>
              <w:suppressAutoHyphens/>
              <w:spacing w:after="0"/>
              <w:ind w:left="29" w:hanging="14"/>
              <w:jc w:val="both"/>
              <w:rPr>
                <w:rFonts w:ascii="Times New Roman" w:eastAsia="Times New Roman" w:hAnsi="Times New Roman" w:cs="Times New Roman"/>
                <w:sz w:val="28"/>
                <w:szCs w:val="24"/>
                <w:lang w:eastAsia="ru-RU"/>
              </w:rPr>
            </w:pPr>
            <w:r w:rsidRPr="009425F3">
              <w:rPr>
                <w:rFonts w:ascii="Calibri" w:eastAsia="Calibri" w:hAnsi="Calibri" w:cs="Times New Roman"/>
                <w:sz w:val="28"/>
                <w:szCs w:val="24"/>
              </w:rPr>
              <w:t xml:space="preserve"> </w:t>
            </w:r>
            <w:r w:rsidRPr="009425F3">
              <w:rPr>
                <w:rFonts w:ascii="Times New Roman" w:eastAsia="Times New Roman" w:hAnsi="Times New Roman" w:cs="Times New Roman"/>
                <w:sz w:val="28"/>
                <w:szCs w:val="24"/>
                <w:lang w:eastAsia="ru-RU"/>
              </w:rPr>
              <w:t>Подраздел 1: "Развитие промышленного комплекса",</w:t>
            </w:r>
            <w:r w:rsidRPr="009425F3">
              <w:rPr>
                <w:rFonts w:ascii="Calibri" w:eastAsia="Calibri" w:hAnsi="Calibri" w:cs="Times New Roman"/>
                <w:sz w:val="28"/>
                <w:szCs w:val="24"/>
              </w:rPr>
              <w:t xml:space="preserve"> </w:t>
            </w:r>
            <w:r w:rsidRPr="009425F3">
              <w:rPr>
                <w:rFonts w:ascii="Times New Roman" w:eastAsia="Times New Roman" w:hAnsi="Times New Roman" w:cs="Times New Roman"/>
                <w:sz w:val="28"/>
                <w:szCs w:val="24"/>
                <w:lang w:eastAsia="ru-RU"/>
              </w:rPr>
              <w:t xml:space="preserve">Основное </w:t>
            </w:r>
            <w:r w:rsidR="00C00620" w:rsidRPr="009425F3">
              <w:rPr>
                <w:rFonts w:ascii="Times New Roman" w:eastAsia="Times New Roman" w:hAnsi="Times New Roman" w:cs="Times New Roman"/>
                <w:sz w:val="28"/>
                <w:szCs w:val="24"/>
                <w:lang w:eastAsia="ru-RU"/>
              </w:rPr>
              <w:t xml:space="preserve">мероприятие </w:t>
            </w:r>
            <w:r w:rsidR="00C00620" w:rsidRPr="009425F3">
              <w:rPr>
                <w:sz w:val="24"/>
              </w:rPr>
              <w:t>«</w:t>
            </w:r>
            <w:r w:rsidR="00C00620" w:rsidRPr="009425F3">
              <w:rPr>
                <w:rFonts w:ascii="Times New Roman" w:eastAsia="Times New Roman" w:hAnsi="Times New Roman" w:cs="Times New Roman"/>
                <w:sz w:val="28"/>
                <w:szCs w:val="24"/>
                <w:lang w:eastAsia="ru-RU"/>
              </w:rPr>
              <w:t>Строительство сушильного комплекса"- ООО "</w:t>
            </w:r>
            <w:proofErr w:type="spellStart"/>
            <w:r w:rsidR="00C00620" w:rsidRPr="009425F3">
              <w:rPr>
                <w:rFonts w:ascii="Times New Roman" w:eastAsia="Times New Roman" w:hAnsi="Times New Roman" w:cs="Times New Roman"/>
                <w:sz w:val="28"/>
                <w:szCs w:val="24"/>
                <w:lang w:eastAsia="ru-RU"/>
              </w:rPr>
              <w:t>КомбиС</w:t>
            </w:r>
            <w:proofErr w:type="spellEnd"/>
            <w:r w:rsidR="00C00620" w:rsidRPr="009425F3">
              <w:rPr>
                <w:rFonts w:ascii="Times New Roman" w:eastAsia="Times New Roman" w:hAnsi="Times New Roman" w:cs="Times New Roman"/>
                <w:sz w:val="28"/>
                <w:szCs w:val="24"/>
                <w:lang w:eastAsia="ru-RU"/>
              </w:rPr>
              <w:t xml:space="preserve">" прогноз </w:t>
            </w:r>
            <w:r w:rsidR="0057639D" w:rsidRPr="009425F3">
              <w:rPr>
                <w:rFonts w:ascii="Times New Roman" w:eastAsia="Times New Roman" w:hAnsi="Times New Roman" w:cs="Times New Roman"/>
                <w:sz w:val="28"/>
                <w:szCs w:val="24"/>
                <w:lang w:eastAsia="ru-RU"/>
              </w:rPr>
              <w:t>92</w:t>
            </w:r>
            <w:r w:rsidR="00C00620" w:rsidRPr="009425F3">
              <w:rPr>
                <w:rFonts w:ascii="Times New Roman" w:eastAsia="Times New Roman" w:hAnsi="Times New Roman" w:cs="Times New Roman"/>
                <w:sz w:val="28"/>
                <w:szCs w:val="24"/>
                <w:lang w:eastAsia="ru-RU"/>
              </w:rPr>
              <w:t xml:space="preserve">000,0 тыс. руб., освоено 92000,0 тыс. руб.   </w:t>
            </w:r>
          </w:p>
          <w:p w:rsidR="0083411B" w:rsidRPr="009425F3" w:rsidRDefault="0083411B" w:rsidP="00946035">
            <w:pPr>
              <w:suppressAutoHyphens/>
              <w:spacing w:after="0"/>
              <w:ind w:left="29" w:hanging="14"/>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Подраздел 2 «Формирование благоприятной инвестиционной среды» не предусмотрено финансирование.</w:t>
            </w:r>
          </w:p>
          <w:p w:rsidR="0083411B" w:rsidRPr="009425F3" w:rsidRDefault="0083411B" w:rsidP="00946035">
            <w:pPr>
              <w:suppressAutoHyphens/>
              <w:spacing w:after="0"/>
              <w:ind w:left="29" w:hanging="14"/>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Подраздел 3. "Развитие инфраструктуры потребительского рынка товаров, работ и услуг</w:t>
            </w:r>
            <w:r w:rsidR="00C00620" w:rsidRPr="009425F3">
              <w:rPr>
                <w:rFonts w:ascii="Times New Roman" w:eastAsia="Times New Roman" w:hAnsi="Times New Roman" w:cs="Times New Roman"/>
                <w:sz w:val="28"/>
                <w:szCs w:val="24"/>
                <w:lang w:eastAsia="ru-RU"/>
              </w:rPr>
              <w:t xml:space="preserve">», Основное мероприятие 1: ИП Юденков А.В. - "Строительство </w:t>
            </w:r>
            <w:r w:rsidR="0057639D" w:rsidRPr="009425F3">
              <w:rPr>
                <w:rFonts w:ascii="Times New Roman" w:eastAsia="Times New Roman" w:hAnsi="Times New Roman" w:cs="Times New Roman"/>
                <w:sz w:val="28"/>
                <w:szCs w:val="24"/>
                <w:lang w:eastAsia="ru-RU"/>
              </w:rPr>
              <w:t xml:space="preserve">досугового центра, кафе", план 15000,0 </w:t>
            </w:r>
            <w:proofErr w:type="spellStart"/>
            <w:r w:rsidR="0057639D" w:rsidRPr="009425F3">
              <w:rPr>
                <w:rFonts w:ascii="Times New Roman" w:eastAsia="Times New Roman" w:hAnsi="Times New Roman" w:cs="Times New Roman"/>
                <w:sz w:val="28"/>
                <w:szCs w:val="24"/>
                <w:lang w:eastAsia="ru-RU"/>
              </w:rPr>
              <w:t>тыс</w:t>
            </w:r>
            <w:proofErr w:type="gramStart"/>
            <w:r w:rsidR="0057639D" w:rsidRPr="009425F3">
              <w:rPr>
                <w:rFonts w:ascii="Times New Roman" w:eastAsia="Times New Roman" w:hAnsi="Times New Roman" w:cs="Times New Roman"/>
                <w:sz w:val="28"/>
                <w:szCs w:val="24"/>
                <w:lang w:eastAsia="ru-RU"/>
              </w:rPr>
              <w:t>.р</w:t>
            </w:r>
            <w:proofErr w:type="gramEnd"/>
            <w:r w:rsidR="0057639D" w:rsidRPr="009425F3">
              <w:rPr>
                <w:rFonts w:ascii="Times New Roman" w:eastAsia="Times New Roman" w:hAnsi="Times New Roman" w:cs="Times New Roman"/>
                <w:sz w:val="28"/>
                <w:szCs w:val="24"/>
                <w:lang w:eastAsia="ru-RU"/>
              </w:rPr>
              <w:t>уб</w:t>
            </w:r>
            <w:proofErr w:type="spellEnd"/>
            <w:r w:rsidR="0057639D" w:rsidRPr="009425F3">
              <w:rPr>
                <w:rFonts w:ascii="Times New Roman" w:eastAsia="Times New Roman" w:hAnsi="Times New Roman" w:cs="Times New Roman"/>
                <w:sz w:val="28"/>
                <w:szCs w:val="24"/>
                <w:lang w:eastAsia="ru-RU"/>
              </w:rPr>
              <w:t>., реализовано 15</w:t>
            </w:r>
            <w:r w:rsidR="00C00620" w:rsidRPr="009425F3">
              <w:rPr>
                <w:rFonts w:ascii="Times New Roman" w:eastAsia="Times New Roman" w:hAnsi="Times New Roman" w:cs="Times New Roman"/>
                <w:sz w:val="28"/>
                <w:szCs w:val="24"/>
                <w:lang w:eastAsia="ru-RU"/>
              </w:rPr>
              <w:t>000,0 тыс. руб. Основное мероприятие 2:                                                                                           ООО "Меридиан"- "Рынок "Рождественский" (строительство торгового павильон</w:t>
            </w:r>
            <w:r w:rsidR="0057639D" w:rsidRPr="009425F3">
              <w:rPr>
                <w:rFonts w:ascii="Times New Roman" w:eastAsia="Times New Roman" w:hAnsi="Times New Roman" w:cs="Times New Roman"/>
                <w:sz w:val="28"/>
                <w:szCs w:val="24"/>
                <w:lang w:eastAsia="ru-RU"/>
              </w:rPr>
              <w:t>а для сдачи в аренду), прогноз 38</w:t>
            </w:r>
            <w:r w:rsidR="00C00620" w:rsidRPr="009425F3">
              <w:rPr>
                <w:rFonts w:ascii="Times New Roman" w:eastAsia="Times New Roman" w:hAnsi="Times New Roman" w:cs="Times New Roman"/>
                <w:sz w:val="28"/>
                <w:szCs w:val="24"/>
                <w:lang w:eastAsia="ru-RU"/>
              </w:rPr>
              <w:t xml:space="preserve">00,0 тыс. руб., освоено 3800,0 тыс. руб. Основное мероприятие 3: ИП </w:t>
            </w:r>
            <w:proofErr w:type="spellStart"/>
            <w:r w:rsidR="00C00620" w:rsidRPr="009425F3">
              <w:rPr>
                <w:rFonts w:ascii="Times New Roman" w:eastAsia="Times New Roman" w:hAnsi="Times New Roman" w:cs="Times New Roman"/>
                <w:sz w:val="28"/>
                <w:szCs w:val="24"/>
                <w:lang w:eastAsia="ru-RU"/>
              </w:rPr>
              <w:t>Лончин</w:t>
            </w:r>
            <w:proofErr w:type="spellEnd"/>
            <w:r w:rsidR="00C00620" w:rsidRPr="009425F3">
              <w:rPr>
                <w:rFonts w:ascii="Times New Roman" w:eastAsia="Times New Roman" w:hAnsi="Times New Roman" w:cs="Times New Roman"/>
                <w:sz w:val="28"/>
                <w:szCs w:val="24"/>
                <w:lang w:eastAsia="ru-RU"/>
              </w:rPr>
              <w:t xml:space="preserve"> А.А. "Строительство модульной АЗС", прогноз 7800,0 тыс. руб., реализовано 7800,0 тыс. руб. </w:t>
            </w:r>
            <w:r w:rsidRPr="009425F3">
              <w:rPr>
                <w:rFonts w:ascii="Times New Roman" w:eastAsia="Times New Roman" w:hAnsi="Times New Roman" w:cs="Times New Roman"/>
                <w:sz w:val="28"/>
                <w:szCs w:val="24"/>
                <w:lang w:eastAsia="ru-RU"/>
              </w:rPr>
              <w:t>Подраздел 4 "Развитие конкуренции" и подраздел 5 "Стратегическое планирование" не предусмотрено финансирование.</w:t>
            </w:r>
          </w:p>
          <w:p w:rsidR="0083411B" w:rsidRPr="009425F3" w:rsidRDefault="0083411B" w:rsidP="00946035">
            <w:pPr>
              <w:widowControl w:val="0"/>
              <w:tabs>
                <w:tab w:val="left" w:pos="4536"/>
              </w:tabs>
              <w:suppressAutoHyphens/>
              <w:spacing w:after="0"/>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План мероприятий на 202</w:t>
            </w:r>
            <w:r w:rsidR="00D2218D"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 реализован в полной степени: из </w:t>
            </w:r>
            <w:r w:rsidR="00D2218D" w:rsidRPr="009425F3">
              <w:rPr>
                <w:rFonts w:ascii="Times New Roman" w:eastAsia="Times New Roman" w:hAnsi="Times New Roman" w:cs="Times New Roman"/>
                <w:sz w:val="28"/>
                <w:szCs w:val="24"/>
                <w:lang w:eastAsia="ru-RU"/>
              </w:rPr>
              <w:t>4</w:t>
            </w:r>
            <w:r w:rsidRPr="009425F3">
              <w:rPr>
                <w:rFonts w:ascii="Times New Roman" w:eastAsia="Times New Roman" w:hAnsi="Times New Roman" w:cs="Times New Roman"/>
                <w:sz w:val="28"/>
                <w:szCs w:val="24"/>
                <w:lang w:eastAsia="ru-RU"/>
              </w:rPr>
              <w:t xml:space="preserve"> </w:t>
            </w:r>
            <w:r w:rsidR="00D2218D" w:rsidRPr="009425F3">
              <w:rPr>
                <w:rFonts w:ascii="Times New Roman" w:eastAsia="Times New Roman" w:hAnsi="Times New Roman" w:cs="Times New Roman"/>
                <w:sz w:val="28"/>
                <w:szCs w:val="24"/>
                <w:lang w:eastAsia="ru-RU"/>
              </w:rPr>
              <w:t>основных мероприятий,</w:t>
            </w:r>
            <w:r w:rsidRPr="009425F3">
              <w:rPr>
                <w:rFonts w:ascii="Times New Roman" w:eastAsia="Times New Roman" w:hAnsi="Times New Roman" w:cs="Times New Roman"/>
                <w:sz w:val="28"/>
                <w:szCs w:val="24"/>
                <w:lang w:eastAsia="ru-RU"/>
              </w:rPr>
              <w:t xml:space="preserve"> зап</w:t>
            </w:r>
            <w:r w:rsidR="00D2218D" w:rsidRPr="009425F3">
              <w:rPr>
                <w:rFonts w:ascii="Times New Roman" w:eastAsia="Times New Roman" w:hAnsi="Times New Roman" w:cs="Times New Roman"/>
                <w:sz w:val="28"/>
                <w:szCs w:val="24"/>
                <w:lang w:eastAsia="ru-RU"/>
              </w:rPr>
              <w:t>ланированных к реализации в 2021</w:t>
            </w:r>
            <w:r w:rsidRPr="009425F3">
              <w:rPr>
                <w:rFonts w:ascii="Times New Roman" w:eastAsia="Times New Roman" w:hAnsi="Times New Roman" w:cs="Times New Roman"/>
                <w:sz w:val="28"/>
                <w:szCs w:val="24"/>
                <w:lang w:eastAsia="ru-RU"/>
              </w:rPr>
              <w:t xml:space="preserve"> году, </w:t>
            </w:r>
            <w:r w:rsidR="00D2218D" w:rsidRPr="009425F3">
              <w:rPr>
                <w:rFonts w:ascii="Times New Roman" w:eastAsia="Times New Roman" w:hAnsi="Times New Roman" w:cs="Times New Roman"/>
                <w:sz w:val="28"/>
                <w:szCs w:val="24"/>
                <w:lang w:eastAsia="ru-RU"/>
              </w:rPr>
              <w:t>выполнено 4</w:t>
            </w:r>
            <w:r w:rsidRPr="009425F3">
              <w:rPr>
                <w:rFonts w:ascii="Times New Roman" w:eastAsia="Times New Roman" w:hAnsi="Times New Roman" w:cs="Times New Roman"/>
                <w:sz w:val="28"/>
                <w:szCs w:val="24"/>
                <w:lang w:eastAsia="ru-RU"/>
              </w:rPr>
              <w:t xml:space="preserve">, степень реализации основных мероприятий </w:t>
            </w:r>
            <w:r w:rsidR="00D2218D" w:rsidRPr="009425F3">
              <w:rPr>
                <w:rFonts w:ascii="Times New Roman" w:eastAsia="Times New Roman" w:hAnsi="Times New Roman" w:cs="Times New Roman"/>
                <w:sz w:val="28"/>
                <w:szCs w:val="24"/>
                <w:lang w:eastAsia="ru-RU"/>
              </w:rPr>
              <w:t>100</w:t>
            </w: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b/>
                <w:sz w:val="28"/>
                <w:szCs w:val="24"/>
                <w:lang w:eastAsia="ru-RU"/>
              </w:rPr>
              <w:t>.</w:t>
            </w:r>
            <w:r w:rsidRPr="009425F3">
              <w:rPr>
                <w:rFonts w:ascii="Times New Roman" w:eastAsia="Times New Roman" w:hAnsi="Times New Roman" w:cs="Times New Roman"/>
                <w:sz w:val="28"/>
                <w:szCs w:val="24"/>
                <w:lang w:eastAsia="ru-RU"/>
              </w:rPr>
              <w:t xml:space="preserve"> </w:t>
            </w:r>
          </w:p>
          <w:p w:rsidR="0083411B" w:rsidRPr="009425F3" w:rsidRDefault="0083411B" w:rsidP="00946035">
            <w:pPr>
              <w:widowControl w:val="0"/>
              <w:suppressAutoHyphens/>
              <w:autoSpaceDN w:val="0"/>
              <w:spacing w:after="0"/>
              <w:ind w:right="-374"/>
              <w:outlineLvl w:val="0"/>
              <w:rPr>
                <w:rFonts w:ascii="Times New Roman" w:eastAsia="Andale Sans UI" w:hAnsi="Times New Roman" w:cs="Times New Roman"/>
                <w:kern w:val="3"/>
                <w:sz w:val="28"/>
                <w:szCs w:val="24"/>
                <w:lang w:val="de-DE" w:eastAsia="ja-JP" w:bidi="fa-IR"/>
              </w:rPr>
            </w:pPr>
            <w:r w:rsidRPr="009425F3">
              <w:rPr>
                <w:rFonts w:ascii="Times New Roman" w:eastAsia="Andale Sans UI" w:hAnsi="Times New Roman" w:cs="Times New Roman"/>
                <w:kern w:val="3"/>
                <w:sz w:val="28"/>
                <w:szCs w:val="24"/>
                <w:lang w:eastAsia="ja-JP" w:bidi="fa-IR"/>
              </w:rPr>
              <w:t>Степень</w:t>
            </w:r>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эффективности</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использования</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средств</w:t>
            </w:r>
            <w:proofErr w:type="spellEnd"/>
            <w:r w:rsidRPr="009425F3">
              <w:rPr>
                <w:rFonts w:ascii="Times New Roman" w:eastAsia="Andale Sans UI" w:hAnsi="Times New Roman" w:cs="Times New Roman"/>
                <w:kern w:val="3"/>
                <w:sz w:val="28"/>
                <w:szCs w:val="24"/>
                <w:lang w:val="de-DE" w:eastAsia="ja-JP" w:bidi="fa-IR"/>
              </w:rPr>
              <w:t xml:space="preserve">- </w:t>
            </w:r>
            <w:r w:rsidR="0057639D" w:rsidRPr="009425F3">
              <w:rPr>
                <w:rFonts w:ascii="Times New Roman" w:eastAsia="Andale Sans UI" w:hAnsi="Times New Roman" w:cs="Times New Roman"/>
                <w:kern w:val="3"/>
                <w:sz w:val="28"/>
                <w:szCs w:val="24"/>
                <w:lang w:eastAsia="ja-JP" w:bidi="fa-IR"/>
              </w:rPr>
              <w:t>100,0</w:t>
            </w:r>
            <w:r w:rsidRPr="009425F3">
              <w:rPr>
                <w:rFonts w:ascii="Times New Roman" w:eastAsia="Andale Sans UI" w:hAnsi="Times New Roman" w:cs="Times New Roman"/>
                <w:kern w:val="3"/>
                <w:sz w:val="28"/>
                <w:szCs w:val="24"/>
                <w:lang w:eastAsia="ja-JP" w:bidi="fa-IR"/>
              </w:rPr>
              <w:t>%</w:t>
            </w:r>
            <w:r w:rsidR="00D2218D" w:rsidRPr="009425F3">
              <w:rPr>
                <w:rFonts w:ascii="Times New Roman" w:eastAsia="Andale Sans UI" w:hAnsi="Times New Roman" w:cs="Times New Roman"/>
                <w:kern w:val="3"/>
                <w:sz w:val="28"/>
                <w:szCs w:val="24"/>
                <w:lang w:eastAsia="ja-JP" w:bidi="fa-IR"/>
              </w:rPr>
              <w:t>.</w:t>
            </w:r>
          </w:p>
          <w:p w:rsidR="0083411B" w:rsidRPr="009425F3" w:rsidRDefault="0083411B" w:rsidP="00946035">
            <w:pPr>
              <w:widowControl w:val="0"/>
              <w:suppressAutoHyphens/>
              <w:autoSpaceDN w:val="0"/>
              <w:spacing w:after="0"/>
              <w:ind w:right="-374"/>
              <w:outlineLvl w:val="0"/>
              <w:rPr>
                <w:rFonts w:ascii="Times New Roman" w:eastAsia="Andale Sans UI" w:hAnsi="Times New Roman" w:cs="Times New Roman"/>
                <w:kern w:val="3"/>
                <w:sz w:val="28"/>
                <w:szCs w:val="24"/>
                <w:lang w:val="de-DE" w:eastAsia="ja-JP" w:bidi="fa-IR"/>
              </w:rPr>
            </w:pPr>
            <w:proofErr w:type="spellStart"/>
            <w:r w:rsidRPr="009425F3">
              <w:rPr>
                <w:rFonts w:ascii="Times New Roman" w:eastAsia="Andale Sans UI" w:hAnsi="Times New Roman" w:cs="Times New Roman"/>
                <w:kern w:val="3"/>
                <w:sz w:val="28"/>
                <w:szCs w:val="24"/>
                <w:lang w:val="de-DE" w:eastAsia="ja-JP" w:bidi="fa-IR"/>
              </w:rPr>
              <w:t>Степень</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достижения</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целевых</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значений</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показателей</w:t>
            </w:r>
            <w:proofErr w:type="spellEnd"/>
            <w:r w:rsidRPr="009425F3">
              <w:rPr>
                <w:rFonts w:ascii="Times New Roman" w:eastAsia="Andale Sans UI" w:hAnsi="Times New Roman" w:cs="Times New Roman"/>
                <w:kern w:val="3"/>
                <w:sz w:val="28"/>
                <w:szCs w:val="24"/>
                <w:lang w:val="de-DE" w:eastAsia="ja-JP" w:bidi="fa-IR"/>
              </w:rPr>
              <w:t xml:space="preserve">  </w:t>
            </w:r>
            <w:proofErr w:type="spellStart"/>
            <w:r w:rsidRPr="009425F3">
              <w:rPr>
                <w:rFonts w:ascii="Times New Roman" w:eastAsia="Andale Sans UI" w:hAnsi="Times New Roman" w:cs="Times New Roman"/>
                <w:kern w:val="3"/>
                <w:sz w:val="28"/>
                <w:szCs w:val="24"/>
                <w:lang w:val="de-DE" w:eastAsia="ja-JP" w:bidi="fa-IR"/>
              </w:rPr>
              <w:t>программы</w:t>
            </w:r>
            <w:proofErr w:type="spellEnd"/>
            <w:r w:rsidRPr="009425F3">
              <w:rPr>
                <w:rFonts w:ascii="Times New Roman" w:eastAsia="Andale Sans UI" w:hAnsi="Times New Roman" w:cs="Times New Roman"/>
                <w:kern w:val="3"/>
                <w:sz w:val="28"/>
                <w:szCs w:val="24"/>
                <w:lang w:val="de-DE" w:eastAsia="ja-JP" w:bidi="fa-IR"/>
              </w:rPr>
              <w:t xml:space="preserve"> </w:t>
            </w:r>
            <w:r w:rsidRPr="009425F3">
              <w:rPr>
                <w:rFonts w:ascii="Times New Roman" w:eastAsia="Andale Sans UI" w:hAnsi="Times New Roman" w:cs="Times New Roman"/>
                <w:kern w:val="3"/>
                <w:sz w:val="28"/>
                <w:szCs w:val="24"/>
                <w:lang w:eastAsia="ja-JP" w:bidi="fa-IR"/>
              </w:rPr>
              <w:t>-1</w:t>
            </w:r>
            <w:r w:rsidR="00D2218D" w:rsidRPr="009425F3">
              <w:rPr>
                <w:rFonts w:ascii="Times New Roman" w:eastAsia="Andale Sans UI" w:hAnsi="Times New Roman" w:cs="Times New Roman"/>
                <w:kern w:val="3"/>
                <w:sz w:val="28"/>
                <w:szCs w:val="24"/>
                <w:lang w:eastAsia="ja-JP" w:bidi="fa-IR"/>
              </w:rPr>
              <w:t>44</w:t>
            </w:r>
            <w:r w:rsidR="0057639D" w:rsidRPr="009425F3">
              <w:rPr>
                <w:rFonts w:ascii="Times New Roman" w:eastAsia="Andale Sans UI" w:hAnsi="Times New Roman" w:cs="Times New Roman"/>
                <w:kern w:val="3"/>
                <w:sz w:val="28"/>
                <w:szCs w:val="24"/>
                <w:lang w:eastAsia="ja-JP" w:bidi="fa-IR"/>
              </w:rPr>
              <w:t>,0</w:t>
            </w:r>
            <w:r w:rsidRPr="009425F3">
              <w:rPr>
                <w:rFonts w:ascii="Times New Roman" w:eastAsia="Andale Sans UI" w:hAnsi="Times New Roman" w:cs="Times New Roman"/>
                <w:kern w:val="3"/>
                <w:sz w:val="28"/>
                <w:szCs w:val="24"/>
                <w:lang w:eastAsia="ja-JP" w:bidi="fa-IR"/>
              </w:rPr>
              <w:t>%</w:t>
            </w:r>
            <w:r w:rsidR="00D2218D" w:rsidRPr="009425F3">
              <w:rPr>
                <w:rFonts w:ascii="Times New Roman" w:eastAsia="Andale Sans UI" w:hAnsi="Times New Roman" w:cs="Times New Roman"/>
                <w:kern w:val="3"/>
                <w:sz w:val="28"/>
                <w:szCs w:val="24"/>
                <w:lang w:eastAsia="ja-JP" w:bidi="fa-IR"/>
              </w:rPr>
              <w:t>.</w:t>
            </w:r>
          </w:p>
          <w:p w:rsidR="0083411B" w:rsidRPr="009425F3" w:rsidRDefault="0083411B" w:rsidP="00946035">
            <w:pPr>
              <w:spacing w:after="0"/>
              <w:ind w:firstLine="567"/>
              <w:jc w:val="both"/>
              <w:rPr>
                <w:rFonts w:ascii="Times New Roman" w:eastAsia="Andale Sans UI" w:hAnsi="Times New Roman"/>
                <w:kern w:val="3"/>
                <w:sz w:val="28"/>
                <w:szCs w:val="24"/>
                <w:lang w:eastAsia="ja-JP" w:bidi="fa-IR"/>
              </w:rPr>
            </w:pPr>
            <w:proofErr w:type="spellStart"/>
            <w:r w:rsidRPr="009425F3">
              <w:rPr>
                <w:rFonts w:ascii="Times New Roman" w:eastAsia="Andale Sans UI" w:hAnsi="Times New Roman"/>
                <w:kern w:val="3"/>
                <w:sz w:val="28"/>
                <w:szCs w:val="24"/>
                <w:lang w:val="de-DE" w:eastAsia="ja-JP" w:bidi="fa-IR"/>
              </w:rPr>
              <w:t>Уровень</w:t>
            </w:r>
            <w:proofErr w:type="spellEnd"/>
            <w:r w:rsidRPr="009425F3">
              <w:rPr>
                <w:rFonts w:ascii="Times New Roman" w:eastAsia="Andale Sans UI" w:hAnsi="Times New Roman"/>
                <w:kern w:val="3"/>
                <w:sz w:val="28"/>
                <w:szCs w:val="24"/>
                <w:lang w:val="de-DE" w:eastAsia="ja-JP" w:bidi="fa-IR"/>
              </w:rPr>
              <w:t xml:space="preserve"> </w:t>
            </w:r>
            <w:proofErr w:type="spellStart"/>
            <w:r w:rsidRPr="009425F3">
              <w:rPr>
                <w:rFonts w:ascii="Times New Roman" w:eastAsia="Andale Sans UI" w:hAnsi="Times New Roman"/>
                <w:kern w:val="3"/>
                <w:sz w:val="28"/>
                <w:szCs w:val="24"/>
                <w:lang w:val="de-DE" w:eastAsia="ja-JP" w:bidi="fa-IR"/>
              </w:rPr>
              <w:t>эффективности</w:t>
            </w:r>
            <w:proofErr w:type="spellEnd"/>
            <w:r w:rsidRPr="009425F3">
              <w:rPr>
                <w:rFonts w:ascii="Times New Roman" w:eastAsia="Andale Sans UI" w:hAnsi="Times New Roman"/>
                <w:kern w:val="3"/>
                <w:sz w:val="28"/>
                <w:szCs w:val="24"/>
                <w:lang w:val="de-DE" w:eastAsia="ja-JP" w:bidi="fa-IR"/>
              </w:rPr>
              <w:t xml:space="preserve"> </w:t>
            </w:r>
            <w:proofErr w:type="spellStart"/>
            <w:r w:rsidRPr="009425F3">
              <w:rPr>
                <w:rFonts w:ascii="Times New Roman" w:eastAsia="Andale Sans UI" w:hAnsi="Times New Roman"/>
                <w:kern w:val="3"/>
                <w:sz w:val="28"/>
                <w:szCs w:val="24"/>
                <w:lang w:val="de-DE" w:eastAsia="ja-JP" w:bidi="fa-IR"/>
              </w:rPr>
              <w:t>реализации</w:t>
            </w:r>
            <w:proofErr w:type="spellEnd"/>
            <w:r w:rsidRPr="009425F3">
              <w:rPr>
                <w:rFonts w:ascii="Times New Roman" w:eastAsia="Andale Sans UI" w:hAnsi="Times New Roman"/>
                <w:kern w:val="3"/>
                <w:sz w:val="28"/>
                <w:szCs w:val="24"/>
                <w:lang w:val="de-DE" w:eastAsia="ja-JP" w:bidi="fa-IR"/>
              </w:rPr>
              <w:t xml:space="preserve"> </w:t>
            </w:r>
            <w:proofErr w:type="spellStart"/>
            <w:r w:rsidRPr="009425F3">
              <w:rPr>
                <w:rFonts w:ascii="Times New Roman" w:eastAsia="Andale Sans UI" w:hAnsi="Times New Roman"/>
                <w:kern w:val="3"/>
                <w:sz w:val="28"/>
                <w:szCs w:val="24"/>
                <w:lang w:val="de-DE" w:eastAsia="ja-JP" w:bidi="fa-IR"/>
              </w:rPr>
              <w:t>программы</w:t>
            </w:r>
            <w:proofErr w:type="spellEnd"/>
            <w:r w:rsidR="00D2218D" w:rsidRPr="009425F3">
              <w:rPr>
                <w:rFonts w:ascii="Times New Roman" w:eastAsia="Andale Sans UI" w:hAnsi="Times New Roman"/>
                <w:kern w:val="3"/>
                <w:sz w:val="28"/>
                <w:szCs w:val="24"/>
                <w:lang w:eastAsia="ja-JP" w:bidi="fa-IR"/>
              </w:rPr>
              <w:t xml:space="preserve"> </w:t>
            </w:r>
            <w:r w:rsidR="0057639D" w:rsidRPr="009425F3">
              <w:rPr>
                <w:rFonts w:ascii="Times New Roman" w:eastAsia="Andale Sans UI" w:hAnsi="Times New Roman"/>
                <w:kern w:val="3"/>
                <w:sz w:val="28"/>
                <w:szCs w:val="24"/>
                <w:lang w:eastAsia="ja-JP" w:bidi="fa-IR"/>
              </w:rPr>
              <w:t>144,0</w:t>
            </w:r>
            <w:r w:rsidR="00D2218D" w:rsidRPr="009425F3">
              <w:rPr>
                <w:rFonts w:ascii="Times New Roman" w:eastAsia="Andale Sans UI" w:hAnsi="Times New Roman"/>
                <w:kern w:val="3"/>
                <w:sz w:val="28"/>
                <w:szCs w:val="24"/>
                <w:lang w:eastAsia="ja-JP" w:bidi="fa-IR"/>
              </w:rPr>
              <w:t xml:space="preserve">% </w:t>
            </w:r>
            <w:r w:rsidR="0057639D" w:rsidRPr="009425F3">
              <w:rPr>
                <w:rFonts w:ascii="Times New Roman" w:eastAsia="Andale Sans UI" w:hAnsi="Times New Roman"/>
                <w:kern w:val="3"/>
                <w:sz w:val="28"/>
                <w:szCs w:val="24"/>
                <w:lang w:eastAsia="ja-JP" w:bidi="fa-IR"/>
              </w:rPr>
              <w:t>высоко</w:t>
            </w:r>
            <w:r w:rsidRPr="009425F3">
              <w:rPr>
                <w:rFonts w:ascii="Times New Roman" w:eastAsia="Andale Sans UI" w:hAnsi="Times New Roman"/>
                <w:kern w:val="3"/>
                <w:sz w:val="28"/>
                <w:szCs w:val="24"/>
                <w:lang w:eastAsia="ja-JP" w:bidi="fa-IR"/>
              </w:rPr>
              <w:t>эффективная</w:t>
            </w:r>
            <w:r w:rsidR="00D2218D" w:rsidRPr="009425F3">
              <w:rPr>
                <w:rFonts w:ascii="Times New Roman" w:eastAsia="Andale Sans UI" w:hAnsi="Times New Roman"/>
                <w:kern w:val="3"/>
                <w:sz w:val="28"/>
                <w:szCs w:val="24"/>
                <w:lang w:eastAsia="ja-JP" w:bidi="fa-IR"/>
              </w:rPr>
              <w:t>.</w:t>
            </w:r>
          </w:p>
          <w:p w:rsidR="0083411B" w:rsidRPr="009425F3" w:rsidRDefault="0083411B" w:rsidP="00946035">
            <w:pPr>
              <w:spacing w:after="0"/>
              <w:ind w:firstLine="567"/>
              <w:rPr>
                <w:rFonts w:ascii="Times New Roman" w:eastAsia="Andale Sans UI" w:hAnsi="Times New Roman"/>
                <w:kern w:val="3"/>
                <w:sz w:val="28"/>
                <w:szCs w:val="24"/>
                <w:lang w:eastAsia="ja-JP" w:bidi="fa-IR"/>
              </w:rPr>
            </w:pPr>
            <w:r w:rsidRPr="009425F3">
              <w:rPr>
                <w:rFonts w:ascii="Times New Roman" w:eastAsia="Andale Sans UI" w:hAnsi="Times New Roman"/>
                <w:kern w:val="3"/>
                <w:sz w:val="28"/>
                <w:szCs w:val="24"/>
                <w:lang w:eastAsia="ja-JP" w:bidi="fa-IR"/>
              </w:rPr>
              <w:t xml:space="preserve">Программа может быть признана целесообразной к </w:t>
            </w:r>
            <w:r w:rsidR="00D2218D" w:rsidRPr="009425F3">
              <w:rPr>
                <w:rFonts w:ascii="Times New Roman" w:eastAsia="Andale Sans UI" w:hAnsi="Times New Roman"/>
                <w:kern w:val="3"/>
                <w:sz w:val="28"/>
                <w:szCs w:val="24"/>
                <w:lang w:eastAsia="ja-JP" w:bidi="fa-IR"/>
              </w:rPr>
              <w:t>работе на</w:t>
            </w:r>
            <w:r w:rsidRPr="009425F3">
              <w:rPr>
                <w:rFonts w:ascii="Times New Roman" w:eastAsia="Andale Sans UI" w:hAnsi="Times New Roman"/>
                <w:kern w:val="3"/>
                <w:sz w:val="28"/>
                <w:szCs w:val="24"/>
                <w:lang w:eastAsia="ja-JP" w:bidi="fa-IR"/>
              </w:rPr>
              <w:t xml:space="preserve"> 202</w:t>
            </w:r>
            <w:r w:rsidR="00D2218D" w:rsidRPr="009425F3">
              <w:rPr>
                <w:rFonts w:ascii="Times New Roman" w:eastAsia="Andale Sans UI" w:hAnsi="Times New Roman"/>
                <w:kern w:val="3"/>
                <w:sz w:val="28"/>
                <w:szCs w:val="24"/>
                <w:lang w:eastAsia="ja-JP" w:bidi="fa-IR"/>
              </w:rPr>
              <w:t>2</w:t>
            </w:r>
            <w:r w:rsidRPr="009425F3">
              <w:rPr>
                <w:rFonts w:ascii="Times New Roman" w:eastAsia="Andale Sans UI" w:hAnsi="Times New Roman"/>
                <w:kern w:val="3"/>
                <w:sz w:val="28"/>
                <w:szCs w:val="24"/>
                <w:lang w:eastAsia="ja-JP" w:bidi="fa-IR"/>
              </w:rPr>
              <w:t xml:space="preserve"> год с </w:t>
            </w:r>
            <w:r w:rsidRPr="009425F3">
              <w:rPr>
                <w:rFonts w:ascii="Times New Roman" w:eastAsia="Andale Sans UI" w:hAnsi="Times New Roman"/>
                <w:kern w:val="3"/>
                <w:sz w:val="28"/>
                <w:szCs w:val="24"/>
                <w:lang w:eastAsia="ja-JP" w:bidi="fa-IR"/>
              </w:rPr>
              <w:lastRenderedPageBreak/>
              <w:t>учетом корректировки объемов финансирования.</w:t>
            </w:r>
          </w:p>
          <w:p w:rsidR="00A80AF7" w:rsidRPr="009425F3" w:rsidRDefault="00A80AF7" w:rsidP="00DB30B1">
            <w:pPr>
              <w:suppressAutoHyphens/>
              <w:spacing w:after="0"/>
              <w:ind w:left="29" w:hanging="14"/>
              <w:jc w:val="both"/>
              <w:rPr>
                <w:rFonts w:ascii="Times New Roman" w:eastAsia="Andale Sans UI" w:hAnsi="Times New Roman" w:cs="Times New Roman"/>
                <w:kern w:val="3"/>
                <w:sz w:val="28"/>
                <w:szCs w:val="24"/>
                <w:lang w:eastAsia="ja-JP" w:bidi="fa-IR"/>
              </w:rPr>
            </w:pPr>
          </w:p>
          <w:p w:rsidR="00F80B41" w:rsidRPr="009425F3" w:rsidRDefault="006B24C0" w:rsidP="00022DC1">
            <w:pPr>
              <w:suppressAutoHyphens/>
              <w:spacing w:before="120" w:after="0" w:line="240" w:lineRule="auto"/>
              <w:ind w:left="29" w:hanging="14"/>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3.</w:t>
            </w:r>
            <w:r w:rsidR="00F80B41" w:rsidRPr="009425F3">
              <w:rPr>
                <w:rFonts w:ascii="Times New Roman" w:eastAsia="Times New Roman" w:hAnsi="Times New Roman" w:cs="Times New Roman"/>
                <w:b/>
                <w:sz w:val="28"/>
                <w:szCs w:val="24"/>
                <w:lang w:eastAsia="ru-RU"/>
              </w:rPr>
              <w:t xml:space="preserve"> Муниципальн</w:t>
            </w:r>
            <w:r w:rsidRPr="009425F3">
              <w:rPr>
                <w:rFonts w:ascii="Times New Roman" w:eastAsia="Times New Roman" w:hAnsi="Times New Roman" w:cs="Times New Roman"/>
                <w:b/>
                <w:sz w:val="28"/>
                <w:szCs w:val="24"/>
                <w:lang w:eastAsia="ru-RU"/>
              </w:rPr>
              <w:t>ая</w:t>
            </w:r>
            <w:r w:rsidR="00F80B41" w:rsidRPr="009425F3">
              <w:rPr>
                <w:rFonts w:ascii="Times New Roman" w:eastAsia="Times New Roman" w:hAnsi="Times New Roman" w:cs="Times New Roman"/>
                <w:b/>
                <w:sz w:val="28"/>
                <w:szCs w:val="24"/>
                <w:lang w:eastAsia="ru-RU"/>
              </w:rPr>
              <w:t xml:space="preserve"> программ</w:t>
            </w:r>
            <w:r w:rsidRPr="009425F3">
              <w:rPr>
                <w:rFonts w:ascii="Times New Roman" w:eastAsia="Times New Roman" w:hAnsi="Times New Roman" w:cs="Times New Roman"/>
                <w:b/>
                <w:sz w:val="28"/>
                <w:szCs w:val="24"/>
                <w:lang w:eastAsia="ru-RU"/>
              </w:rPr>
              <w:t>а</w:t>
            </w:r>
            <w:r w:rsidR="00F80B41" w:rsidRPr="009425F3">
              <w:rPr>
                <w:rFonts w:ascii="Times New Roman" w:eastAsia="Times New Roman" w:hAnsi="Times New Roman" w:cs="Times New Roman"/>
                <w:b/>
                <w:sz w:val="28"/>
                <w:szCs w:val="24"/>
                <w:lang w:eastAsia="ru-RU"/>
              </w:rPr>
              <w:t xml:space="preserve"> «</w:t>
            </w:r>
            <w:r w:rsidR="0078298D" w:rsidRPr="009425F3">
              <w:rPr>
                <w:rFonts w:ascii="Times New Roman" w:eastAsia="Times New Roman" w:hAnsi="Times New Roman" w:cs="Times New Roman"/>
                <w:b/>
                <w:sz w:val="28"/>
                <w:szCs w:val="24"/>
                <w:lang w:eastAsia="ru-RU"/>
              </w:rPr>
              <w:t>Энергосбережение и</w:t>
            </w:r>
            <w:r w:rsidR="00F80B41" w:rsidRPr="009425F3">
              <w:rPr>
                <w:rFonts w:ascii="Times New Roman" w:eastAsia="Times New Roman" w:hAnsi="Times New Roman" w:cs="Times New Roman"/>
                <w:b/>
                <w:sz w:val="28"/>
                <w:szCs w:val="24"/>
                <w:lang w:eastAsia="ru-RU"/>
              </w:rPr>
              <w:t xml:space="preserve"> повышение энергетической эффективности в </w:t>
            </w:r>
            <w:proofErr w:type="spellStart"/>
            <w:r w:rsidR="00F80B41" w:rsidRPr="009425F3">
              <w:rPr>
                <w:rFonts w:ascii="Times New Roman" w:eastAsia="Times New Roman" w:hAnsi="Times New Roman" w:cs="Times New Roman"/>
                <w:b/>
                <w:sz w:val="28"/>
                <w:szCs w:val="24"/>
                <w:lang w:eastAsia="ru-RU"/>
              </w:rPr>
              <w:t>Чамзинском</w:t>
            </w:r>
            <w:proofErr w:type="spellEnd"/>
            <w:r w:rsidR="00F80B41" w:rsidRPr="009425F3">
              <w:rPr>
                <w:rFonts w:ascii="Times New Roman" w:eastAsia="Times New Roman" w:hAnsi="Times New Roman" w:cs="Times New Roman"/>
                <w:b/>
                <w:sz w:val="28"/>
                <w:szCs w:val="24"/>
                <w:lang w:eastAsia="ru-RU"/>
              </w:rPr>
              <w:t xml:space="preserve"> муниципальном районе на 2016-20</w:t>
            </w:r>
            <w:r w:rsidR="005A4E99" w:rsidRPr="009425F3">
              <w:rPr>
                <w:rFonts w:ascii="Times New Roman" w:eastAsia="Times New Roman" w:hAnsi="Times New Roman" w:cs="Times New Roman"/>
                <w:b/>
                <w:sz w:val="28"/>
                <w:szCs w:val="24"/>
                <w:lang w:eastAsia="ru-RU"/>
              </w:rPr>
              <w:t>2</w:t>
            </w:r>
            <w:r w:rsidR="00946035" w:rsidRPr="009425F3">
              <w:rPr>
                <w:rFonts w:ascii="Times New Roman" w:eastAsia="Times New Roman" w:hAnsi="Times New Roman" w:cs="Times New Roman"/>
                <w:b/>
                <w:sz w:val="28"/>
                <w:szCs w:val="24"/>
                <w:lang w:eastAsia="ru-RU"/>
              </w:rPr>
              <w:t>4</w:t>
            </w:r>
            <w:r w:rsidR="00F80B41" w:rsidRPr="009425F3">
              <w:rPr>
                <w:rFonts w:ascii="Times New Roman" w:eastAsia="Times New Roman" w:hAnsi="Times New Roman" w:cs="Times New Roman"/>
                <w:b/>
                <w:sz w:val="28"/>
                <w:szCs w:val="24"/>
                <w:lang w:eastAsia="ru-RU"/>
              </w:rPr>
              <w:t xml:space="preserve"> годы»</w:t>
            </w:r>
          </w:p>
          <w:p w:rsidR="00E60EEF" w:rsidRPr="009425F3" w:rsidRDefault="00E60EEF" w:rsidP="00022DC1">
            <w:pPr>
              <w:suppressAutoHyphens/>
              <w:spacing w:before="120" w:after="0" w:line="240" w:lineRule="auto"/>
              <w:ind w:left="29" w:hanging="14"/>
              <w:jc w:val="center"/>
              <w:rPr>
                <w:rFonts w:ascii="Times New Roman" w:eastAsia="Times New Roman" w:hAnsi="Times New Roman" w:cs="Times New Roman"/>
                <w:b/>
                <w:sz w:val="28"/>
                <w:szCs w:val="24"/>
                <w:lang w:eastAsia="ru-RU"/>
              </w:rPr>
            </w:pPr>
          </w:p>
          <w:p w:rsidR="00593205" w:rsidRPr="009425F3" w:rsidRDefault="00593205" w:rsidP="00946035">
            <w:pPr>
              <w:widowControl w:val="0"/>
              <w:tabs>
                <w:tab w:val="left" w:pos="720"/>
                <w:tab w:val="left" w:pos="4536"/>
              </w:tabs>
              <w:suppressAutoHyphens/>
              <w:spacing w:after="0"/>
              <w:ind w:firstLine="720"/>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Муниципальная программа «</w:t>
            </w:r>
            <w:r w:rsidR="0078298D" w:rsidRPr="009425F3">
              <w:rPr>
                <w:rFonts w:ascii="Times New Roman" w:eastAsia="Times New Roman" w:hAnsi="Times New Roman" w:cs="Times New Roman"/>
                <w:sz w:val="28"/>
                <w:szCs w:val="24"/>
                <w:lang w:eastAsia="ru-RU"/>
              </w:rPr>
              <w:t>Энергосбережение и</w:t>
            </w:r>
            <w:r w:rsidRPr="009425F3">
              <w:rPr>
                <w:rFonts w:ascii="Times New Roman" w:eastAsia="Times New Roman" w:hAnsi="Times New Roman" w:cs="Times New Roman"/>
                <w:sz w:val="28"/>
                <w:szCs w:val="24"/>
                <w:lang w:eastAsia="ru-RU"/>
              </w:rPr>
              <w:t xml:space="preserve"> повышение энергетической эффективности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2016-202</w:t>
            </w:r>
            <w:r w:rsidR="00E45CE9" w:rsidRPr="009425F3">
              <w:rPr>
                <w:rFonts w:ascii="Times New Roman" w:eastAsia="Times New Roman" w:hAnsi="Times New Roman" w:cs="Times New Roman"/>
                <w:sz w:val="28"/>
                <w:szCs w:val="24"/>
                <w:lang w:eastAsia="ru-RU"/>
              </w:rPr>
              <w:t>4</w:t>
            </w:r>
            <w:r w:rsidRPr="009425F3">
              <w:rPr>
                <w:rFonts w:ascii="Times New Roman" w:eastAsia="Times New Roman" w:hAnsi="Times New Roman" w:cs="Times New Roman"/>
                <w:sz w:val="28"/>
                <w:szCs w:val="24"/>
                <w:lang w:eastAsia="ru-RU"/>
              </w:rPr>
              <w:t xml:space="preserve"> годы» утверждена постановлением администрации Чамзинского муниципального района №747 от 31.08.2015г.</w:t>
            </w:r>
          </w:p>
          <w:p w:rsidR="00593205" w:rsidRPr="009425F3" w:rsidRDefault="005A0AB7" w:rsidP="00946035">
            <w:pPr>
              <w:widowControl w:val="0"/>
              <w:suppressAutoHyphens/>
              <w:autoSpaceDE w:val="0"/>
              <w:spacing w:after="0"/>
              <w:jc w:val="both"/>
              <w:rPr>
                <w:rFonts w:ascii="Times New Roman" w:eastAsia="Arial" w:hAnsi="Times New Roman" w:cs="Times New Roman"/>
                <w:kern w:val="1"/>
                <w:sz w:val="28"/>
                <w:szCs w:val="24"/>
                <w:lang w:eastAsia="hi-IN" w:bidi="hi-IN"/>
              </w:rPr>
            </w:pPr>
            <w:r w:rsidRPr="009425F3">
              <w:rPr>
                <w:rFonts w:ascii="Times New Roman" w:eastAsia="Arial" w:hAnsi="Times New Roman" w:cs="Times New Roman"/>
                <w:kern w:val="1"/>
                <w:sz w:val="28"/>
                <w:szCs w:val="24"/>
                <w:lang w:eastAsia="hi-IN" w:bidi="hi-IN"/>
              </w:rPr>
              <w:t xml:space="preserve">   </w:t>
            </w:r>
            <w:r w:rsidR="00593205" w:rsidRPr="009425F3">
              <w:rPr>
                <w:rFonts w:ascii="Times New Roman" w:eastAsia="Arial" w:hAnsi="Times New Roman" w:cs="Times New Roman"/>
                <w:kern w:val="1"/>
                <w:sz w:val="28"/>
                <w:szCs w:val="24"/>
                <w:lang w:eastAsia="hi-IN" w:bidi="hi-IN"/>
              </w:rPr>
              <w:t xml:space="preserve"> </w:t>
            </w:r>
            <w:r w:rsidR="00593205" w:rsidRPr="009425F3">
              <w:rPr>
                <w:rFonts w:ascii="Times New Roman" w:eastAsia="Arial" w:hAnsi="Times New Roman" w:cs="Times New Roman"/>
                <w:kern w:val="1"/>
                <w:sz w:val="28"/>
                <w:szCs w:val="24"/>
                <w:u w:val="single"/>
                <w:lang w:eastAsia="hi-IN" w:bidi="hi-IN"/>
              </w:rPr>
              <w:t>Основные цели программы</w:t>
            </w:r>
            <w:r w:rsidR="00593205" w:rsidRPr="009425F3">
              <w:rPr>
                <w:rFonts w:ascii="Times New Roman" w:eastAsia="Arial" w:hAnsi="Times New Roman" w:cs="Times New Roman"/>
                <w:kern w:val="1"/>
                <w:sz w:val="28"/>
                <w:szCs w:val="24"/>
                <w:lang w:eastAsia="hi-IN" w:bidi="hi-IN"/>
              </w:rPr>
              <w:t xml:space="preserve"> - снижение потребления топливно-энергетических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w:t>
            </w:r>
            <w:r w:rsidRPr="009425F3">
              <w:rPr>
                <w:rFonts w:ascii="Times New Roman" w:eastAsia="Arial" w:hAnsi="Times New Roman" w:cs="Times New Roman"/>
                <w:kern w:val="1"/>
                <w:sz w:val="28"/>
                <w:szCs w:val="24"/>
                <w:lang w:eastAsia="hi-IN" w:bidi="hi-IN"/>
              </w:rPr>
              <w:t>.</w:t>
            </w:r>
          </w:p>
          <w:p w:rsidR="00593205" w:rsidRPr="009425F3" w:rsidRDefault="00593205" w:rsidP="00946035">
            <w:pPr>
              <w:widowControl w:val="0"/>
              <w:tabs>
                <w:tab w:val="left" w:pos="720"/>
                <w:tab w:val="left" w:pos="4536"/>
              </w:tabs>
              <w:suppressAutoHyphens/>
              <w:spacing w:after="0"/>
              <w:jc w:val="both"/>
              <w:rPr>
                <w:rFonts w:ascii="Times New Roman" w:eastAsia="Times New Roman" w:hAnsi="Times New Roman" w:cs="Times New Roman"/>
                <w:sz w:val="28"/>
                <w:szCs w:val="24"/>
                <w:u w:val="single"/>
                <w:lang w:eastAsia="ru-RU"/>
              </w:rPr>
            </w:pPr>
            <w:r w:rsidRPr="009425F3">
              <w:rPr>
                <w:rFonts w:ascii="Times New Roman" w:eastAsia="Times New Roman" w:hAnsi="Times New Roman" w:cs="Times New Roman"/>
                <w:sz w:val="28"/>
                <w:szCs w:val="24"/>
                <w:u w:val="single"/>
                <w:lang w:eastAsia="ru-RU"/>
              </w:rPr>
              <w:t>Задачи:</w:t>
            </w:r>
          </w:p>
          <w:p w:rsidR="00593205" w:rsidRPr="009425F3" w:rsidRDefault="005A0AB7" w:rsidP="00946035">
            <w:pPr>
              <w:spacing w:after="0"/>
              <w:ind w:left="54" w:firstLine="426"/>
              <w:contextualSpacing/>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выявление потенциала энергосбережения на основании обязательных энергетических обследований;</w:t>
            </w:r>
          </w:p>
          <w:p w:rsidR="00593205" w:rsidRPr="009425F3" w:rsidRDefault="005A0AB7" w:rsidP="00946035">
            <w:pPr>
              <w:spacing w:after="0"/>
              <w:ind w:left="54" w:firstLine="426"/>
              <w:contextualSpacing/>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обеспечение устойчивых темпов снижения энергопотребления в секторах экономики района;</w:t>
            </w:r>
          </w:p>
          <w:p w:rsidR="00593205" w:rsidRPr="009425F3" w:rsidRDefault="005A0AB7"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ru-RU"/>
              </w:rPr>
              <w:t xml:space="preserve">       - </w:t>
            </w:r>
            <w:r w:rsidR="00593205" w:rsidRPr="009425F3">
              <w:rPr>
                <w:rFonts w:ascii="Times New Roman" w:eastAsia="Times New Roman" w:hAnsi="Times New Roman" w:cs="Times New Roman"/>
                <w:sz w:val="28"/>
                <w:szCs w:val="24"/>
                <w:lang w:eastAsia="ru-RU"/>
              </w:rPr>
              <w:t>сохранение и расширение потенциала доходной части бюджета за счет сокращения нерационального потребления энергии</w:t>
            </w:r>
            <w:r w:rsidR="00593205"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jc w:val="both"/>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u w:val="single"/>
                <w:lang w:eastAsia="hi-IN" w:bidi="hi-IN"/>
              </w:rPr>
              <w:t>Основные мероприятия Программы предусматривают:</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Одной из приоритетных задач в области энергосбережения является проведение мероприятий, обеспечивающих снижение энергопотребления и уменьшение бюджетных средств, направляемых на оплату энергоресурсов.</w:t>
            </w:r>
          </w:p>
          <w:p w:rsidR="00593205" w:rsidRPr="009425F3" w:rsidRDefault="00593205" w:rsidP="00946035">
            <w:pPr>
              <w:spacing w:after="0"/>
              <w:jc w:val="both"/>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u w:val="single"/>
                <w:lang w:eastAsia="hi-IN" w:bidi="hi-IN"/>
              </w:rPr>
              <w:t>Основными организационными мероприятиями по энергосбережению и повышению энергетической эффективности в бюджетных учреждениях и сфере оказания услуг являются:</w:t>
            </w:r>
          </w:p>
          <w:p w:rsidR="005A0AB7" w:rsidRPr="009425F3" w:rsidRDefault="00593205" w:rsidP="00105712">
            <w:pPr>
              <w:pStyle w:val="a7"/>
              <w:numPr>
                <w:ilvl w:val="0"/>
                <w:numId w:val="39"/>
              </w:numPr>
              <w:spacing w:after="0"/>
              <w:ind w:left="33" w:firstLine="327"/>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Организация учета используемых энергетических ресурсов на объектах в </w:t>
            </w:r>
            <w:r w:rsidR="0078298D" w:rsidRPr="009425F3">
              <w:rPr>
                <w:rFonts w:ascii="Times New Roman" w:eastAsia="Times New Roman" w:hAnsi="Times New Roman" w:cs="Times New Roman"/>
                <w:sz w:val="28"/>
                <w:szCs w:val="24"/>
                <w:lang w:eastAsia="hi-IN" w:bidi="hi-IN"/>
              </w:rPr>
              <w:t>соответствии с</w:t>
            </w:r>
            <w:r w:rsidRPr="009425F3">
              <w:rPr>
                <w:rFonts w:ascii="Times New Roman" w:eastAsia="Times New Roman" w:hAnsi="Times New Roman" w:cs="Times New Roman"/>
                <w:sz w:val="28"/>
                <w:szCs w:val="24"/>
                <w:lang w:eastAsia="hi-IN" w:bidi="hi-IN"/>
              </w:rPr>
              <w:t xml:space="preserve"> требованиями законодательства об энергосбережении и о повышении энергетической эффективности;</w:t>
            </w:r>
          </w:p>
          <w:p w:rsidR="005A0AB7" w:rsidRPr="009425F3" w:rsidRDefault="00593205" w:rsidP="00105712">
            <w:pPr>
              <w:pStyle w:val="a7"/>
              <w:numPr>
                <w:ilvl w:val="0"/>
                <w:numId w:val="39"/>
              </w:numPr>
              <w:spacing w:after="0"/>
              <w:ind w:left="33" w:firstLine="327"/>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Проведение обязательных энергетических обследований;</w:t>
            </w:r>
          </w:p>
          <w:p w:rsidR="00593205" w:rsidRPr="009425F3" w:rsidRDefault="00593205" w:rsidP="00105712">
            <w:pPr>
              <w:pStyle w:val="a7"/>
              <w:numPr>
                <w:ilvl w:val="0"/>
                <w:numId w:val="39"/>
              </w:numPr>
              <w:spacing w:after="0"/>
              <w:ind w:left="33" w:firstLine="327"/>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Внедрение автоматизированных систем мониторинга потребления энергетических ресурсов и мониторинга осуществления мероприятий по </w:t>
            </w:r>
            <w:r w:rsidR="00176B76" w:rsidRPr="009425F3">
              <w:rPr>
                <w:rFonts w:ascii="Times New Roman" w:eastAsia="Times New Roman" w:hAnsi="Times New Roman" w:cs="Times New Roman"/>
                <w:sz w:val="28"/>
                <w:szCs w:val="24"/>
                <w:lang w:eastAsia="hi-IN" w:bidi="hi-IN"/>
              </w:rPr>
              <w:t>энергосбережению и</w:t>
            </w:r>
            <w:r w:rsidRPr="009425F3">
              <w:rPr>
                <w:rFonts w:ascii="Times New Roman" w:eastAsia="Times New Roman" w:hAnsi="Times New Roman" w:cs="Times New Roman"/>
                <w:sz w:val="28"/>
                <w:szCs w:val="24"/>
                <w:lang w:eastAsia="hi-IN" w:bidi="hi-IN"/>
              </w:rPr>
              <w:t xml:space="preserve"> повышению энергетической эффективности, в том числе осуществления </w:t>
            </w:r>
            <w:proofErr w:type="gramStart"/>
            <w:r w:rsidR="00176B76" w:rsidRPr="009425F3">
              <w:rPr>
                <w:rFonts w:ascii="Times New Roman" w:eastAsia="Times New Roman" w:hAnsi="Times New Roman" w:cs="Times New Roman"/>
                <w:sz w:val="28"/>
                <w:szCs w:val="24"/>
                <w:lang w:eastAsia="hi-IN" w:bidi="hi-IN"/>
              </w:rPr>
              <w:t>контроля за</w:t>
            </w:r>
            <w:proofErr w:type="gramEnd"/>
            <w:r w:rsidRPr="009425F3">
              <w:rPr>
                <w:rFonts w:ascii="Times New Roman" w:eastAsia="Times New Roman" w:hAnsi="Times New Roman" w:cs="Times New Roman"/>
                <w:sz w:val="28"/>
                <w:szCs w:val="24"/>
                <w:lang w:eastAsia="hi-IN" w:bidi="hi-IN"/>
              </w:rPr>
              <w:t xml:space="preserve"> исполнением обязательных </w:t>
            </w:r>
            <w:r w:rsidR="00176B76" w:rsidRPr="009425F3">
              <w:rPr>
                <w:rFonts w:ascii="Times New Roman" w:eastAsia="Times New Roman" w:hAnsi="Times New Roman" w:cs="Times New Roman"/>
                <w:sz w:val="28"/>
                <w:szCs w:val="24"/>
                <w:lang w:eastAsia="hi-IN" w:bidi="hi-IN"/>
              </w:rPr>
              <w:t>мероприятий и</w:t>
            </w:r>
            <w:r w:rsidRPr="009425F3">
              <w:rPr>
                <w:rFonts w:ascii="Times New Roman" w:eastAsia="Times New Roman" w:hAnsi="Times New Roman" w:cs="Times New Roman"/>
                <w:sz w:val="28"/>
                <w:szCs w:val="24"/>
                <w:lang w:eastAsia="hi-IN" w:bidi="hi-IN"/>
              </w:rPr>
              <w:t xml:space="preserve"> требований, установленных законодательством об энергосбережении и о повышении энергетической эффективности.</w:t>
            </w:r>
          </w:p>
          <w:p w:rsidR="00593205" w:rsidRPr="009425F3" w:rsidRDefault="00593205" w:rsidP="00105712">
            <w:pPr>
              <w:spacing w:after="0"/>
              <w:ind w:left="33" w:firstLine="327"/>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По данной программе в 202</w:t>
            </w:r>
            <w:r w:rsidR="00176B76" w:rsidRPr="009425F3">
              <w:rPr>
                <w:rFonts w:ascii="Times New Roman" w:eastAsia="Times New Roman" w:hAnsi="Times New Roman" w:cs="Times New Roman"/>
                <w:sz w:val="28"/>
                <w:szCs w:val="24"/>
                <w:lang w:eastAsia="hi-IN" w:bidi="hi-IN"/>
              </w:rPr>
              <w:t>1</w:t>
            </w:r>
            <w:r w:rsidRPr="009425F3">
              <w:rPr>
                <w:rFonts w:ascii="Times New Roman" w:eastAsia="Times New Roman" w:hAnsi="Times New Roman" w:cs="Times New Roman"/>
                <w:sz w:val="28"/>
                <w:szCs w:val="24"/>
                <w:lang w:eastAsia="hi-IN" w:bidi="hi-IN"/>
              </w:rPr>
              <w:t xml:space="preserve"> году были выполнены следующие </w:t>
            </w:r>
            <w:r w:rsidRPr="009425F3">
              <w:rPr>
                <w:rFonts w:ascii="Times New Roman" w:eastAsia="Times New Roman" w:hAnsi="Times New Roman" w:cs="Times New Roman"/>
                <w:sz w:val="28"/>
                <w:szCs w:val="24"/>
                <w:lang w:eastAsia="hi-IN" w:bidi="hi-IN"/>
              </w:rPr>
              <w:lastRenderedPageBreak/>
              <w:t>мероприятия:</w:t>
            </w:r>
          </w:p>
          <w:p w:rsidR="005A0AB7" w:rsidRPr="009425F3" w:rsidRDefault="005A0AB7" w:rsidP="00105712">
            <w:pPr>
              <w:spacing w:after="0"/>
              <w:ind w:firstLine="459"/>
              <w:jc w:val="both"/>
              <w:rPr>
                <w:rFonts w:ascii="Times New Roman" w:eastAsia="Times New Roman" w:hAnsi="Times New Roman" w:cs="Times New Roman"/>
                <w:b/>
                <w:sz w:val="28"/>
                <w:szCs w:val="24"/>
                <w:lang w:eastAsia="hi-IN" w:bidi="hi-IN"/>
              </w:rPr>
            </w:pPr>
            <w:r w:rsidRPr="009425F3">
              <w:rPr>
                <w:rFonts w:ascii="Times New Roman" w:eastAsia="Times New Roman" w:hAnsi="Times New Roman" w:cs="Times New Roman"/>
                <w:b/>
                <w:sz w:val="28"/>
                <w:szCs w:val="24"/>
                <w:lang w:eastAsia="hi-IN" w:bidi="hi-IN"/>
              </w:rPr>
              <w:t xml:space="preserve">Повышение </w:t>
            </w:r>
            <w:proofErr w:type="spellStart"/>
            <w:r w:rsidRPr="009425F3">
              <w:rPr>
                <w:rFonts w:ascii="Times New Roman" w:eastAsia="Times New Roman" w:hAnsi="Times New Roman" w:cs="Times New Roman"/>
                <w:b/>
                <w:sz w:val="28"/>
                <w:szCs w:val="24"/>
                <w:lang w:eastAsia="hi-IN" w:bidi="hi-IN"/>
              </w:rPr>
              <w:t>энергоэффективности</w:t>
            </w:r>
            <w:proofErr w:type="spellEnd"/>
            <w:r w:rsidRPr="009425F3">
              <w:rPr>
                <w:rFonts w:ascii="Times New Roman" w:eastAsia="Times New Roman" w:hAnsi="Times New Roman" w:cs="Times New Roman"/>
                <w:b/>
                <w:sz w:val="28"/>
                <w:szCs w:val="24"/>
                <w:lang w:eastAsia="hi-IN" w:bidi="hi-IN"/>
              </w:rPr>
              <w:t xml:space="preserve"> в энергетике:</w:t>
            </w:r>
          </w:p>
          <w:p w:rsidR="00176B76" w:rsidRPr="009425F3" w:rsidRDefault="005A0AB7"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з</w:t>
            </w:r>
            <w:r w:rsidR="00593205" w:rsidRPr="009425F3">
              <w:rPr>
                <w:rFonts w:ascii="Times New Roman" w:eastAsia="Times New Roman" w:hAnsi="Times New Roman" w:cs="Times New Roman"/>
                <w:sz w:val="28"/>
                <w:szCs w:val="24"/>
                <w:lang w:eastAsia="hi-IN" w:bidi="hi-IN"/>
              </w:rPr>
              <w:t xml:space="preserve">амена устаревшего </w:t>
            </w:r>
            <w:proofErr w:type="spellStart"/>
            <w:r w:rsidR="00593205" w:rsidRPr="009425F3">
              <w:rPr>
                <w:rFonts w:ascii="Times New Roman" w:eastAsia="Times New Roman" w:hAnsi="Times New Roman" w:cs="Times New Roman"/>
                <w:sz w:val="28"/>
                <w:szCs w:val="24"/>
                <w:lang w:eastAsia="hi-IN" w:bidi="hi-IN"/>
              </w:rPr>
              <w:t>оборудувания</w:t>
            </w:r>
            <w:proofErr w:type="spellEnd"/>
            <w:r w:rsidR="00593205" w:rsidRPr="009425F3">
              <w:rPr>
                <w:rFonts w:ascii="Times New Roman" w:eastAsia="Times New Roman" w:hAnsi="Times New Roman" w:cs="Times New Roman"/>
                <w:sz w:val="28"/>
                <w:szCs w:val="24"/>
                <w:lang w:eastAsia="hi-IN" w:bidi="hi-IN"/>
              </w:rPr>
              <w:t xml:space="preserve"> в котельных </w:t>
            </w:r>
            <w:r w:rsidR="0078298D" w:rsidRPr="009425F3">
              <w:rPr>
                <w:rFonts w:ascii="Times New Roman" w:eastAsia="Times New Roman" w:hAnsi="Times New Roman" w:cs="Times New Roman"/>
                <w:sz w:val="28"/>
                <w:szCs w:val="24"/>
                <w:lang w:eastAsia="hi-IN" w:bidi="hi-IN"/>
              </w:rPr>
              <w:t>(план</w:t>
            </w:r>
            <w:r w:rsidR="00593205"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7</w:t>
            </w:r>
            <w:r w:rsidR="00593205" w:rsidRPr="009425F3">
              <w:rPr>
                <w:rFonts w:ascii="Times New Roman" w:eastAsia="Times New Roman" w:hAnsi="Times New Roman" w:cs="Times New Roman"/>
                <w:sz w:val="28"/>
                <w:szCs w:val="24"/>
                <w:lang w:eastAsia="hi-IN" w:bidi="hi-IN"/>
              </w:rPr>
              <w:t xml:space="preserve">500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 xml:space="preserve">., факт - </w:t>
            </w:r>
            <w:r w:rsidRPr="009425F3">
              <w:rPr>
                <w:rFonts w:ascii="Times New Roman" w:eastAsia="Times New Roman" w:hAnsi="Times New Roman" w:cs="Times New Roman"/>
                <w:sz w:val="28"/>
                <w:szCs w:val="24"/>
                <w:lang w:eastAsia="hi-IN" w:bidi="hi-IN"/>
              </w:rPr>
              <w:t>750</w:t>
            </w:r>
            <w:r w:rsidR="00593205" w:rsidRPr="009425F3">
              <w:rPr>
                <w:rFonts w:ascii="Times New Roman" w:eastAsia="Times New Roman" w:hAnsi="Times New Roman" w:cs="Times New Roman"/>
                <w:sz w:val="28"/>
                <w:szCs w:val="24"/>
                <w:lang w:eastAsia="hi-IN" w:bidi="hi-IN"/>
              </w:rPr>
              <w:t xml:space="preserve">0,0 </w:t>
            </w:r>
            <w:proofErr w:type="spellStart"/>
            <w:r w:rsidR="00593205" w:rsidRPr="009425F3">
              <w:rPr>
                <w:rFonts w:ascii="Times New Roman" w:eastAsia="Times New Roman" w:hAnsi="Times New Roman" w:cs="Times New Roman"/>
                <w:sz w:val="28"/>
                <w:szCs w:val="24"/>
                <w:lang w:eastAsia="hi-IN" w:bidi="hi-IN"/>
              </w:rPr>
              <w:t>тыс.руб</w:t>
            </w:r>
            <w:proofErr w:type="spellEnd"/>
            <w:r w:rsidR="00593205" w:rsidRPr="009425F3">
              <w:rPr>
                <w:rFonts w:ascii="Times New Roman" w:eastAsia="Times New Roman" w:hAnsi="Times New Roman" w:cs="Times New Roman"/>
                <w:sz w:val="28"/>
                <w:szCs w:val="24"/>
                <w:lang w:eastAsia="hi-IN" w:bidi="hi-IN"/>
              </w:rPr>
              <w:t>.);</w:t>
            </w:r>
          </w:p>
          <w:p w:rsidR="00176B76" w:rsidRPr="009425F3" w:rsidRDefault="00593205"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замена тепловых сетей и сетей горячего водоснабжения, холодного водоснабжения и водоотведения с использованием нового современного </w:t>
            </w:r>
            <w:proofErr w:type="spellStart"/>
            <w:r w:rsidRPr="009425F3">
              <w:rPr>
                <w:rFonts w:ascii="Times New Roman" w:eastAsia="Times New Roman" w:hAnsi="Times New Roman" w:cs="Times New Roman"/>
                <w:sz w:val="28"/>
                <w:szCs w:val="24"/>
                <w:lang w:eastAsia="hi-IN" w:bidi="hi-IN"/>
              </w:rPr>
              <w:t>энергоэффективного</w:t>
            </w:r>
            <w:proofErr w:type="spellEnd"/>
            <w:r w:rsidRPr="009425F3">
              <w:rPr>
                <w:rFonts w:ascii="Times New Roman" w:eastAsia="Times New Roman" w:hAnsi="Times New Roman" w:cs="Times New Roman"/>
                <w:sz w:val="28"/>
                <w:szCs w:val="24"/>
                <w:lang w:eastAsia="hi-IN" w:bidi="hi-IN"/>
              </w:rPr>
              <w:t xml:space="preserve"> оборудования (план – </w:t>
            </w:r>
            <w:r w:rsidR="00176B76" w:rsidRPr="009425F3">
              <w:rPr>
                <w:rFonts w:ascii="Times New Roman" w:eastAsia="Times New Roman" w:hAnsi="Times New Roman" w:cs="Times New Roman"/>
                <w:sz w:val="28"/>
                <w:szCs w:val="24"/>
                <w:lang w:eastAsia="hi-IN" w:bidi="hi-IN"/>
              </w:rPr>
              <w:t>7</w:t>
            </w:r>
            <w:r w:rsidRPr="009425F3">
              <w:rPr>
                <w:rFonts w:ascii="Times New Roman" w:eastAsia="Times New Roman" w:hAnsi="Times New Roman" w:cs="Times New Roman"/>
                <w:sz w:val="28"/>
                <w:szCs w:val="24"/>
                <w:lang w:eastAsia="hi-IN" w:bidi="hi-IN"/>
              </w:rPr>
              <w:t xml:space="preserve">500,0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 </w:t>
            </w:r>
            <w:r w:rsidR="00176B76" w:rsidRPr="009425F3">
              <w:rPr>
                <w:rFonts w:ascii="Times New Roman" w:eastAsia="Times New Roman" w:hAnsi="Times New Roman" w:cs="Times New Roman"/>
                <w:sz w:val="28"/>
                <w:szCs w:val="24"/>
                <w:lang w:eastAsia="hi-IN" w:bidi="hi-IN"/>
              </w:rPr>
              <w:t>75</w:t>
            </w:r>
            <w:r w:rsidRPr="009425F3">
              <w:rPr>
                <w:rFonts w:ascii="Times New Roman" w:eastAsia="Times New Roman" w:hAnsi="Times New Roman" w:cs="Times New Roman"/>
                <w:sz w:val="28"/>
                <w:szCs w:val="24"/>
                <w:lang w:eastAsia="hi-IN" w:bidi="hi-IN"/>
              </w:rPr>
              <w:t xml:space="preserve">00,0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176B76" w:rsidRPr="009425F3" w:rsidRDefault="00593205"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замена теплоизоляционных конструкций надземных и </w:t>
            </w:r>
            <w:r w:rsidR="0078298D" w:rsidRPr="009425F3">
              <w:rPr>
                <w:rFonts w:ascii="Times New Roman" w:eastAsia="Times New Roman" w:hAnsi="Times New Roman" w:cs="Times New Roman"/>
                <w:sz w:val="28"/>
                <w:szCs w:val="24"/>
                <w:lang w:eastAsia="hi-IN" w:bidi="hi-IN"/>
              </w:rPr>
              <w:t>подземных трубопроводов</w:t>
            </w:r>
            <w:r w:rsidRPr="009425F3">
              <w:rPr>
                <w:rFonts w:ascii="Times New Roman" w:eastAsia="Times New Roman" w:hAnsi="Times New Roman" w:cs="Times New Roman"/>
                <w:sz w:val="28"/>
                <w:szCs w:val="24"/>
                <w:lang w:eastAsia="hi-IN" w:bidi="hi-IN"/>
              </w:rPr>
              <w:t xml:space="preserve"> с частичной перекладкой (план </w:t>
            </w:r>
            <w:r w:rsidR="00176B76" w:rsidRPr="009425F3">
              <w:rPr>
                <w:rFonts w:ascii="Times New Roman" w:eastAsia="Times New Roman" w:hAnsi="Times New Roman" w:cs="Times New Roman"/>
                <w:sz w:val="28"/>
                <w:szCs w:val="24"/>
                <w:lang w:eastAsia="hi-IN" w:bidi="hi-IN"/>
              </w:rPr>
              <w:t>3</w:t>
            </w:r>
            <w:r w:rsidRPr="009425F3">
              <w:rPr>
                <w:rFonts w:ascii="Times New Roman" w:eastAsia="Times New Roman" w:hAnsi="Times New Roman" w:cs="Times New Roman"/>
                <w:sz w:val="28"/>
                <w:szCs w:val="24"/>
                <w:lang w:eastAsia="hi-IN" w:bidi="hi-IN"/>
              </w:rPr>
              <w:t xml:space="preserve">100,0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3100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176B76" w:rsidRPr="009425F3" w:rsidRDefault="00593205"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утепление зданий котельных (план </w:t>
            </w:r>
            <w:r w:rsidR="00176B76" w:rsidRPr="009425F3">
              <w:rPr>
                <w:rFonts w:ascii="Times New Roman" w:eastAsia="Times New Roman" w:hAnsi="Times New Roman" w:cs="Times New Roman"/>
                <w:sz w:val="28"/>
                <w:szCs w:val="24"/>
                <w:lang w:eastAsia="hi-IN" w:bidi="hi-IN"/>
              </w:rPr>
              <w:t>60</w:t>
            </w:r>
            <w:r w:rsidRPr="009425F3">
              <w:rPr>
                <w:rFonts w:ascii="Times New Roman" w:eastAsia="Times New Roman" w:hAnsi="Times New Roman" w:cs="Times New Roman"/>
                <w:sz w:val="28"/>
                <w:szCs w:val="24"/>
                <w:lang w:eastAsia="hi-IN" w:bidi="hi-IN"/>
              </w:rPr>
              <w:t>0</w:t>
            </w:r>
            <w:r w:rsidR="00176B76" w:rsidRPr="009425F3">
              <w:rPr>
                <w:rFonts w:ascii="Times New Roman" w:eastAsia="Times New Roman" w:hAnsi="Times New Roman" w:cs="Times New Roman"/>
                <w:sz w:val="28"/>
                <w:szCs w:val="24"/>
                <w:lang w:eastAsia="hi-IN" w:bidi="hi-IN"/>
              </w:rPr>
              <w:t>,0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60</w:t>
            </w:r>
            <w:r w:rsidRPr="009425F3">
              <w:rPr>
                <w:rFonts w:ascii="Times New Roman" w:eastAsia="Times New Roman" w:hAnsi="Times New Roman" w:cs="Times New Roman"/>
                <w:sz w:val="28"/>
                <w:szCs w:val="24"/>
                <w:lang w:eastAsia="hi-IN" w:bidi="hi-IN"/>
              </w:rPr>
              <w:t xml:space="preserve">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176B76" w:rsidRPr="009425F3" w:rsidRDefault="00593205"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установка корректирующих насосов, преобразователей частоты (план 600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60</w:t>
            </w:r>
            <w:r w:rsidRPr="009425F3">
              <w:rPr>
                <w:rFonts w:ascii="Times New Roman" w:eastAsia="Times New Roman" w:hAnsi="Times New Roman" w:cs="Times New Roman"/>
                <w:sz w:val="28"/>
                <w:szCs w:val="24"/>
                <w:lang w:eastAsia="hi-IN" w:bidi="hi-IN"/>
              </w:rPr>
              <w:t>0</w:t>
            </w:r>
            <w:r w:rsidR="00176B76" w:rsidRPr="009425F3">
              <w:rPr>
                <w:rFonts w:ascii="Times New Roman" w:eastAsia="Times New Roman" w:hAnsi="Times New Roman" w:cs="Times New Roman"/>
                <w:sz w:val="28"/>
                <w:szCs w:val="24"/>
                <w:lang w:eastAsia="hi-IN" w:bidi="hi-IN"/>
              </w:rPr>
              <w:t>,0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176B76" w:rsidRPr="009425F3" w:rsidRDefault="00593205"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176B76"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 xml:space="preserve">модернизация уличного освещения (план 1600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1600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176B76" w:rsidRPr="009425F3" w:rsidRDefault="00176B76"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 xml:space="preserve">замена электрических проводов (увеличение сечения) на перегруженных линиях </w:t>
            </w:r>
            <w:proofErr w:type="gramStart"/>
            <w:r w:rsidR="00593205" w:rsidRPr="009425F3">
              <w:rPr>
                <w:rFonts w:ascii="Times New Roman" w:eastAsia="Times New Roman" w:hAnsi="Times New Roman" w:cs="Times New Roman"/>
                <w:sz w:val="28"/>
                <w:szCs w:val="24"/>
                <w:lang w:eastAsia="hi-IN" w:bidi="hi-IN"/>
              </w:rPr>
              <w:t>ВЛ</w:t>
            </w:r>
            <w:proofErr w:type="gramEnd"/>
            <w:r w:rsidR="00593205" w:rsidRPr="009425F3">
              <w:rPr>
                <w:rFonts w:ascii="Times New Roman" w:eastAsia="Times New Roman" w:hAnsi="Times New Roman" w:cs="Times New Roman"/>
                <w:sz w:val="28"/>
                <w:szCs w:val="24"/>
                <w:lang w:eastAsia="hi-IN" w:bidi="hi-IN"/>
              </w:rPr>
              <w:t xml:space="preserve"> 10 </w:t>
            </w:r>
            <w:proofErr w:type="spellStart"/>
            <w:r w:rsidR="00593205" w:rsidRPr="009425F3">
              <w:rPr>
                <w:rFonts w:ascii="Times New Roman" w:eastAsia="Times New Roman" w:hAnsi="Times New Roman" w:cs="Times New Roman"/>
                <w:sz w:val="28"/>
                <w:szCs w:val="24"/>
                <w:lang w:eastAsia="hi-IN" w:bidi="hi-IN"/>
              </w:rPr>
              <w:t>кВ</w:t>
            </w:r>
            <w:proofErr w:type="spellEnd"/>
            <w:r w:rsidR="00593205" w:rsidRPr="009425F3">
              <w:rPr>
                <w:rFonts w:ascii="Times New Roman" w:eastAsia="Times New Roman" w:hAnsi="Times New Roman" w:cs="Times New Roman"/>
                <w:sz w:val="28"/>
                <w:szCs w:val="24"/>
                <w:lang w:eastAsia="hi-IN" w:bidi="hi-IN"/>
              </w:rPr>
              <w:t xml:space="preserve"> 0,4 </w:t>
            </w:r>
            <w:proofErr w:type="spellStart"/>
            <w:r w:rsidR="00593205" w:rsidRPr="009425F3">
              <w:rPr>
                <w:rFonts w:ascii="Times New Roman" w:eastAsia="Times New Roman" w:hAnsi="Times New Roman" w:cs="Times New Roman"/>
                <w:sz w:val="28"/>
                <w:szCs w:val="24"/>
                <w:lang w:eastAsia="hi-IN" w:bidi="hi-IN"/>
              </w:rPr>
              <w:t>кВ</w:t>
            </w:r>
            <w:proofErr w:type="spellEnd"/>
            <w:r w:rsidR="00593205" w:rsidRPr="009425F3">
              <w:rPr>
                <w:rFonts w:ascii="Times New Roman" w:eastAsia="Times New Roman" w:hAnsi="Times New Roman" w:cs="Times New Roman"/>
                <w:sz w:val="28"/>
                <w:szCs w:val="24"/>
                <w:lang w:eastAsia="hi-IN" w:bidi="hi-IN"/>
              </w:rPr>
              <w:t xml:space="preserve"> (план 2400 </w:t>
            </w:r>
            <w:proofErr w:type="spellStart"/>
            <w:r w:rsidR="00593205" w:rsidRPr="009425F3">
              <w:rPr>
                <w:rFonts w:ascii="Times New Roman" w:eastAsia="Times New Roman" w:hAnsi="Times New Roman" w:cs="Times New Roman"/>
                <w:sz w:val="28"/>
                <w:szCs w:val="24"/>
                <w:lang w:eastAsia="hi-IN" w:bidi="hi-IN"/>
              </w:rPr>
              <w:t>тыс.руб</w:t>
            </w:r>
            <w:proofErr w:type="spellEnd"/>
            <w:r w:rsidR="00593205" w:rsidRPr="009425F3">
              <w:rPr>
                <w:rFonts w:ascii="Times New Roman" w:eastAsia="Times New Roman" w:hAnsi="Times New Roman" w:cs="Times New Roman"/>
                <w:sz w:val="28"/>
                <w:szCs w:val="24"/>
                <w:lang w:eastAsia="hi-IN" w:bidi="hi-IN"/>
              </w:rPr>
              <w:t xml:space="preserve">., факт </w:t>
            </w:r>
            <w:r w:rsidRPr="009425F3">
              <w:rPr>
                <w:rFonts w:ascii="Times New Roman" w:eastAsia="Times New Roman" w:hAnsi="Times New Roman" w:cs="Times New Roman"/>
                <w:sz w:val="28"/>
                <w:szCs w:val="24"/>
                <w:lang w:eastAsia="hi-IN" w:bidi="hi-IN"/>
              </w:rPr>
              <w:t>240</w:t>
            </w:r>
            <w:r w:rsidR="00593205" w:rsidRPr="009425F3">
              <w:rPr>
                <w:rFonts w:ascii="Times New Roman" w:eastAsia="Times New Roman" w:hAnsi="Times New Roman" w:cs="Times New Roman"/>
                <w:sz w:val="28"/>
                <w:szCs w:val="24"/>
                <w:lang w:eastAsia="hi-IN" w:bidi="hi-IN"/>
              </w:rPr>
              <w:t xml:space="preserve">0,0 тыс. руб.); </w:t>
            </w:r>
          </w:p>
          <w:p w:rsidR="00176B76" w:rsidRPr="009425F3" w:rsidRDefault="00176B76" w:rsidP="00105712">
            <w:pPr>
              <w:spacing w:after="0"/>
              <w:ind w:firstLine="459"/>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 xml:space="preserve">разработка схем водоснабжения, водоотведения и теплоснабжения, ежегодная </w:t>
            </w:r>
            <w:r w:rsidRPr="009425F3">
              <w:rPr>
                <w:rFonts w:ascii="Times New Roman" w:eastAsia="Times New Roman" w:hAnsi="Times New Roman" w:cs="Times New Roman"/>
                <w:sz w:val="28"/>
                <w:szCs w:val="24"/>
                <w:lang w:eastAsia="hi-IN" w:bidi="hi-IN"/>
              </w:rPr>
              <w:t>корректировка</w:t>
            </w:r>
            <w:r w:rsidR="00593205" w:rsidRPr="009425F3">
              <w:rPr>
                <w:rFonts w:ascii="Times New Roman" w:eastAsia="Times New Roman" w:hAnsi="Times New Roman" w:cs="Times New Roman"/>
                <w:sz w:val="28"/>
                <w:szCs w:val="24"/>
                <w:lang w:eastAsia="hi-IN" w:bidi="hi-IN"/>
              </w:rPr>
              <w:t xml:space="preserve"> существующих схем (план 360,0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 xml:space="preserve">., факт </w:t>
            </w:r>
            <w:r w:rsidRPr="009425F3">
              <w:rPr>
                <w:rFonts w:ascii="Times New Roman" w:eastAsia="Times New Roman" w:hAnsi="Times New Roman" w:cs="Times New Roman"/>
                <w:sz w:val="28"/>
                <w:szCs w:val="24"/>
                <w:lang w:eastAsia="hi-IN" w:bidi="hi-IN"/>
              </w:rPr>
              <w:t>360</w:t>
            </w:r>
            <w:r w:rsidR="00593205" w:rsidRPr="009425F3">
              <w:rPr>
                <w:rFonts w:ascii="Times New Roman" w:eastAsia="Times New Roman" w:hAnsi="Times New Roman" w:cs="Times New Roman"/>
                <w:sz w:val="28"/>
                <w:szCs w:val="24"/>
                <w:lang w:eastAsia="hi-IN" w:bidi="hi-IN"/>
              </w:rPr>
              <w:t xml:space="preserve">,0 </w:t>
            </w:r>
            <w:proofErr w:type="spellStart"/>
            <w:r w:rsidR="00593205" w:rsidRPr="009425F3">
              <w:rPr>
                <w:rFonts w:ascii="Times New Roman" w:eastAsia="Times New Roman" w:hAnsi="Times New Roman" w:cs="Times New Roman"/>
                <w:sz w:val="28"/>
                <w:szCs w:val="24"/>
                <w:lang w:eastAsia="hi-IN" w:bidi="hi-IN"/>
              </w:rPr>
              <w:t>тыс.руб</w:t>
            </w:r>
            <w:proofErr w:type="spellEnd"/>
            <w:r w:rsidR="00593205" w:rsidRPr="009425F3">
              <w:rPr>
                <w:rFonts w:ascii="Times New Roman" w:eastAsia="Times New Roman" w:hAnsi="Times New Roman" w:cs="Times New Roman"/>
                <w:sz w:val="28"/>
                <w:szCs w:val="24"/>
                <w:lang w:eastAsia="hi-IN" w:bidi="hi-IN"/>
              </w:rPr>
              <w:t xml:space="preserve">.); </w:t>
            </w:r>
          </w:p>
          <w:p w:rsidR="00176B76" w:rsidRPr="009425F3" w:rsidRDefault="00593205" w:rsidP="00946035">
            <w:pPr>
              <w:spacing w:after="0"/>
              <w:jc w:val="both"/>
              <w:rPr>
                <w:rFonts w:ascii="Times New Roman" w:eastAsia="Times New Roman" w:hAnsi="Times New Roman" w:cs="Times New Roman"/>
                <w:b/>
                <w:bCs/>
                <w:sz w:val="28"/>
                <w:szCs w:val="24"/>
                <w:lang w:eastAsia="hi-IN" w:bidi="hi-IN"/>
              </w:rPr>
            </w:pPr>
            <w:r w:rsidRPr="009425F3">
              <w:rPr>
                <w:rFonts w:ascii="Times New Roman" w:eastAsia="Times New Roman" w:hAnsi="Times New Roman" w:cs="Times New Roman"/>
                <w:b/>
                <w:bCs/>
                <w:sz w:val="28"/>
                <w:szCs w:val="24"/>
                <w:lang w:eastAsia="hi-IN" w:bidi="hi-IN"/>
              </w:rPr>
              <w:t xml:space="preserve">Повышение </w:t>
            </w:r>
            <w:proofErr w:type="spellStart"/>
            <w:r w:rsidRPr="009425F3">
              <w:rPr>
                <w:rFonts w:ascii="Times New Roman" w:eastAsia="Times New Roman" w:hAnsi="Times New Roman" w:cs="Times New Roman"/>
                <w:b/>
                <w:bCs/>
                <w:sz w:val="28"/>
                <w:szCs w:val="24"/>
                <w:lang w:eastAsia="hi-IN" w:bidi="hi-IN"/>
              </w:rPr>
              <w:t>энергоэффективности</w:t>
            </w:r>
            <w:proofErr w:type="spellEnd"/>
            <w:r w:rsidRPr="009425F3">
              <w:rPr>
                <w:rFonts w:ascii="Times New Roman" w:eastAsia="Times New Roman" w:hAnsi="Times New Roman" w:cs="Times New Roman"/>
                <w:b/>
                <w:bCs/>
                <w:sz w:val="28"/>
                <w:szCs w:val="24"/>
                <w:lang w:eastAsia="hi-IN" w:bidi="hi-IN"/>
              </w:rPr>
              <w:t xml:space="preserve"> в промыш</w:t>
            </w:r>
            <w:r w:rsidR="00176B76" w:rsidRPr="009425F3">
              <w:rPr>
                <w:rFonts w:ascii="Times New Roman" w:eastAsia="Times New Roman" w:hAnsi="Times New Roman" w:cs="Times New Roman"/>
                <w:b/>
                <w:bCs/>
                <w:sz w:val="28"/>
                <w:szCs w:val="24"/>
                <w:lang w:eastAsia="hi-IN" w:bidi="hi-IN"/>
              </w:rPr>
              <w:t>ленности и в сельском хозяйстве:</w:t>
            </w:r>
          </w:p>
          <w:p w:rsidR="00176B76"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A0AB7"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замена неэффективных систем производственного освещения на эффективные (</w:t>
            </w:r>
            <w:r w:rsidR="0078298D" w:rsidRPr="009425F3">
              <w:rPr>
                <w:rFonts w:ascii="Times New Roman" w:eastAsia="Times New Roman" w:hAnsi="Times New Roman" w:cs="Times New Roman"/>
                <w:sz w:val="28"/>
                <w:szCs w:val="24"/>
                <w:lang w:eastAsia="hi-IN" w:bidi="hi-IN"/>
              </w:rPr>
              <w:t>план 300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5A0AB7" w:rsidRPr="009425F3">
              <w:rPr>
                <w:rFonts w:ascii="Times New Roman" w:eastAsia="Times New Roman" w:hAnsi="Times New Roman" w:cs="Times New Roman"/>
                <w:sz w:val="28"/>
                <w:szCs w:val="24"/>
                <w:lang w:eastAsia="hi-IN" w:bidi="hi-IN"/>
              </w:rPr>
              <w:t>30</w:t>
            </w:r>
            <w:r w:rsidR="00176B76" w:rsidRPr="009425F3">
              <w:rPr>
                <w:rFonts w:ascii="Times New Roman" w:eastAsia="Times New Roman" w:hAnsi="Times New Roman" w:cs="Times New Roman"/>
                <w:sz w:val="28"/>
                <w:szCs w:val="24"/>
                <w:lang w:eastAsia="hi-IN" w:bidi="hi-IN"/>
              </w:rPr>
              <w:t>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5A0AB7"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5A0AB7"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 xml:space="preserve">обновление парка сельскохозяйственной техники (план 2800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B93F14" w:rsidRPr="009425F3">
              <w:rPr>
                <w:rFonts w:ascii="Times New Roman" w:eastAsia="Times New Roman" w:hAnsi="Times New Roman" w:cs="Times New Roman"/>
                <w:sz w:val="28"/>
                <w:szCs w:val="24"/>
                <w:lang w:eastAsia="hi-IN" w:bidi="hi-IN"/>
              </w:rPr>
              <w:t>2800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r w:rsidR="005A0AB7" w:rsidRPr="009425F3">
              <w:rPr>
                <w:rFonts w:ascii="Times New Roman" w:eastAsia="Times New Roman" w:hAnsi="Times New Roman" w:cs="Times New Roman"/>
                <w:sz w:val="28"/>
                <w:szCs w:val="24"/>
                <w:lang w:eastAsia="hi-IN" w:bidi="hi-IN"/>
              </w:rPr>
              <w:t>.</w:t>
            </w:r>
          </w:p>
          <w:p w:rsidR="005A0AB7"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b/>
                <w:sz w:val="28"/>
                <w:szCs w:val="24"/>
                <w:lang w:eastAsia="hi-IN" w:bidi="hi-IN"/>
              </w:rPr>
              <w:t xml:space="preserve">Повышение </w:t>
            </w:r>
            <w:proofErr w:type="spellStart"/>
            <w:r w:rsidRPr="009425F3">
              <w:rPr>
                <w:rFonts w:ascii="Times New Roman" w:eastAsia="Times New Roman" w:hAnsi="Times New Roman" w:cs="Times New Roman"/>
                <w:b/>
                <w:sz w:val="28"/>
                <w:szCs w:val="24"/>
                <w:lang w:eastAsia="hi-IN" w:bidi="hi-IN"/>
              </w:rPr>
              <w:t>энергоэффективности</w:t>
            </w:r>
            <w:proofErr w:type="spellEnd"/>
            <w:r w:rsidRPr="009425F3">
              <w:rPr>
                <w:rFonts w:ascii="Times New Roman" w:eastAsia="Times New Roman" w:hAnsi="Times New Roman" w:cs="Times New Roman"/>
                <w:b/>
                <w:sz w:val="28"/>
                <w:szCs w:val="24"/>
                <w:lang w:eastAsia="hi-IN" w:bidi="hi-IN"/>
              </w:rPr>
              <w:t xml:space="preserve"> в бюджетной сфере.</w:t>
            </w:r>
            <w:r w:rsidRPr="009425F3">
              <w:rPr>
                <w:rFonts w:ascii="Times New Roman" w:eastAsia="Times New Roman" w:hAnsi="Times New Roman" w:cs="Times New Roman"/>
                <w:sz w:val="28"/>
                <w:szCs w:val="24"/>
                <w:lang w:eastAsia="hi-IN" w:bidi="hi-IN"/>
              </w:rPr>
              <w:t xml:space="preserve"> Заключение </w:t>
            </w:r>
            <w:proofErr w:type="spellStart"/>
            <w:r w:rsidRPr="009425F3">
              <w:rPr>
                <w:rFonts w:ascii="Times New Roman" w:eastAsia="Times New Roman" w:hAnsi="Times New Roman" w:cs="Times New Roman"/>
                <w:sz w:val="28"/>
                <w:szCs w:val="24"/>
                <w:lang w:eastAsia="hi-IN" w:bidi="hi-IN"/>
              </w:rPr>
              <w:t>э</w:t>
            </w:r>
            <w:r w:rsidR="00176B76" w:rsidRPr="009425F3">
              <w:rPr>
                <w:rFonts w:ascii="Times New Roman" w:eastAsia="Times New Roman" w:hAnsi="Times New Roman" w:cs="Times New Roman"/>
                <w:sz w:val="28"/>
                <w:szCs w:val="24"/>
                <w:lang w:eastAsia="hi-IN" w:bidi="hi-IN"/>
              </w:rPr>
              <w:t>нергосервисных</w:t>
            </w:r>
            <w:proofErr w:type="spellEnd"/>
            <w:r w:rsidR="00176B76" w:rsidRPr="009425F3">
              <w:rPr>
                <w:rFonts w:ascii="Times New Roman" w:eastAsia="Times New Roman" w:hAnsi="Times New Roman" w:cs="Times New Roman"/>
                <w:sz w:val="28"/>
                <w:szCs w:val="24"/>
                <w:lang w:eastAsia="hi-IN" w:bidi="hi-IN"/>
              </w:rPr>
              <w:t xml:space="preserve"> договоров (план 265,1</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265,1</w:t>
            </w:r>
            <w:r w:rsidR="005A0AB7" w:rsidRPr="009425F3">
              <w:rPr>
                <w:rFonts w:ascii="Times New Roman" w:eastAsia="Times New Roman" w:hAnsi="Times New Roman" w:cs="Times New Roman"/>
                <w:sz w:val="28"/>
                <w:szCs w:val="24"/>
                <w:lang w:eastAsia="hi-IN" w:bidi="hi-IN"/>
              </w:rPr>
              <w:t xml:space="preserve"> </w:t>
            </w:r>
            <w:proofErr w:type="spellStart"/>
            <w:r w:rsidR="005A0AB7" w:rsidRPr="009425F3">
              <w:rPr>
                <w:rFonts w:ascii="Times New Roman" w:eastAsia="Times New Roman" w:hAnsi="Times New Roman" w:cs="Times New Roman"/>
                <w:sz w:val="28"/>
                <w:szCs w:val="24"/>
                <w:lang w:eastAsia="hi-IN" w:bidi="hi-IN"/>
              </w:rPr>
              <w:t>тыс.руб</w:t>
            </w:r>
            <w:proofErr w:type="spellEnd"/>
            <w:r w:rsidR="005A0AB7" w:rsidRPr="009425F3">
              <w:rPr>
                <w:rFonts w:ascii="Times New Roman" w:eastAsia="Times New Roman" w:hAnsi="Times New Roman" w:cs="Times New Roman"/>
                <w:sz w:val="28"/>
                <w:szCs w:val="24"/>
                <w:lang w:eastAsia="hi-IN" w:bidi="hi-IN"/>
              </w:rPr>
              <w:t>.).</w:t>
            </w:r>
            <w:r w:rsidRPr="009425F3">
              <w:rPr>
                <w:rFonts w:ascii="Times New Roman" w:eastAsia="Times New Roman" w:hAnsi="Times New Roman" w:cs="Times New Roman"/>
                <w:sz w:val="28"/>
                <w:szCs w:val="24"/>
                <w:lang w:eastAsia="hi-IN" w:bidi="hi-IN"/>
              </w:rPr>
              <w:t xml:space="preserve"> </w:t>
            </w:r>
          </w:p>
          <w:p w:rsidR="005A0AB7"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b/>
                <w:bCs/>
                <w:sz w:val="28"/>
                <w:szCs w:val="24"/>
                <w:lang w:eastAsia="hi-IN" w:bidi="hi-IN"/>
              </w:rPr>
              <w:t xml:space="preserve">Повышение </w:t>
            </w:r>
            <w:proofErr w:type="spellStart"/>
            <w:r w:rsidRPr="009425F3">
              <w:rPr>
                <w:rFonts w:ascii="Times New Roman" w:eastAsia="Times New Roman" w:hAnsi="Times New Roman" w:cs="Times New Roman"/>
                <w:b/>
                <w:bCs/>
                <w:sz w:val="28"/>
                <w:szCs w:val="24"/>
                <w:lang w:eastAsia="hi-IN" w:bidi="hi-IN"/>
              </w:rPr>
              <w:t>энергоэффективности</w:t>
            </w:r>
            <w:proofErr w:type="spellEnd"/>
            <w:r w:rsidRPr="009425F3">
              <w:rPr>
                <w:rFonts w:ascii="Times New Roman" w:eastAsia="Times New Roman" w:hAnsi="Times New Roman" w:cs="Times New Roman"/>
                <w:b/>
                <w:bCs/>
                <w:sz w:val="28"/>
                <w:szCs w:val="24"/>
                <w:lang w:eastAsia="hi-IN" w:bidi="hi-IN"/>
              </w:rPr>
              <w:t xml:space="preserve"> в жилищном секторе.</w:t>
            </w:r>
            <w:r w:rsidRPr="009425F3">
              <w:rPr>
                <w:rFonts w:ascii="Times New Roman" w:eastAsia="Times New Roman" w:hAnsi="Times New Roman" w:cs="Times New Roman"/>
                <w:sz w:val="28"/>
                <w:szCs w:val="24"/>
                <w:lang w:eastAsia="hi-IN" w:bidi="hi-IN"/>
              </w:rPr>
              <w:t xml:space="preserve"> </w:t>
            </w:r>
          </w:p>
          <w:p w:rsidR="00176B76" w:rsidRPr="009425F3" w:rsidRDefault="005A0AB7"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у</w:t>
            </w:r>
            <w:r w:rsidR="00593205" w:rsidRPr="009425F3">
              <w:rPr>
                <w:rFonts w:ascii="Times New Roman" w:eastAsia="Times New Roman" w:hAnsi="Times New Roman" w:cs="Times New Roman"/>
                <w:sz w:val="28"/>
                <w:szCs w:val="24"/>
                <w:lang w:eastAsia="hi-IN" w:bidi="hi-IN"/>
              </w:rPr>
              <w:t xml:space="preserve">становка современных </w:t>
            </w:r>
            <w:r w:rsidR="00176B76" w:rsidRPr="009425F3">
              <w:rPr>
                <w:rFonts w:ascii="Times New Roman" w:eastAsia="Times New Roman" w:hAnsi="Times New Roman" w:cs="Times New Roman"/>
                <w:sz w:val="28"/>
                <w:szCs w:val="24"/>
                <w:lang w:eastAsia="hi-IN" w:bidi="hi-IN"/>
              </w:rPr>
              <w:t>общедомовых и</w:t>
            </w:r>
            <w:r w:rsidR="00593205" w:rsidRPr="009425F3">
              <w:rPr>
                <w:rFonts w:ascii="Times New Roman" w:eastAsia="Times New Roman" w:hAnsi="Times New Roman" w:cs="Times New Roman"/>
                <w:sz w:val="28"/>
                <w:szCs w:val="24"/>
                <w:lang w:eastAsia="hi-IN" w:bidi="hi-IN"/>
              </w:rPr>
              <w:t xml:space="preserve"> поквартирных приборов учета коммунальных ресурсов и устройств регулирования потребления тепловой энергии, замена устаревших </w:t>
            </w:r>
            <w:r w:rsidR="00176B76" w:rsidRPr="009425F3">
              <w:rPr>
                <w:rFonts w:ascii="Times New Roman" w:eastAsia="Times New Roman" w:hAnsi="Times New Roman" w:cs="Times New Roman"/>
                <w:sz w:val="28"/>
                <w:szCs w:val="24"/>
                <w:lang w:eastAsia="hi-IN" w:bidi="hi-IN"/>
              </w:rPr>
              <w:t>счетчиков на</w:t>
            </w:r>
            <w:r w:rsidR="00593205" w:rsidRPr="009425F3">
              <w:rPr>
                <w:rFonts w:ascii="Times New Roman" w:eastAsia="Times New Roman" w:hAnsi="Times New Roman" w:cs="Times New Roman"/>
                <w:sz w:val="28"/>
                <w:szCs w:val="24"/>
                <w:lang w:eastAsia="hi-IN" w:bidi="hi-IN"/>
              </w:rPr>
              <w:t xml:space="preserve"> счетчики повышенного класса точности в жилищном фонде (план 1000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100</w:t>
            </w:r>
            <w:r w:rsidR="00593205" w:rsidRPr="009425F3">
              <w:rPr>
                <w:rFonts w:ascii="Times New Roman" w:eastAsia="Times New Roman" w:hAnsi="Times New Roman" w:cs="Times New Roman"/>
                <w:sz w:val="28"/>
                <w:szCs w:val="24"/>
                <w:lang w:eastAsia="hi-IN" w:bidi="hi-IN"/>
              </w:rPr>
              <w:t xml:space="preserve">0 </w:t>
            </w:r>
            <w:proofErr w:type="spellStart"/>
            <w:r w:rsidR="00593205" w:rsidRPr="009425F3">
              <w:rPr>
                <w:rFonts w:ascii="Times New Roman" w:eastAsia="Times New Roman" w:hAnsi="Times New Roman" w:cs="Times New Roman"/>
                <w:sz w:val="28"/>
                <w:szCs w:val="24"/>
                <w:lang w:eastAsia="hi-IN" w:bidi="hi-IN"/>
              </w:rPr>
              <w:t>тыс.руб</w:t>
            </w:r>
            <w:proofErr w:type="spellEnd"/>
            <w:r w:rsidR="00593205" w:rsidRPr="009425F3">
              <w:rPr>
                <w:rFonts w:ascii="Times New Roman" w:eastAsia="Times New Roman" w:hAnsi="Times New Roman" w:cs="Times New Roman"/>
                <w:sz w:val="28"/>
                <w:szCs w:val="24"/>
                <w:lang w:eastAsia="hi-IN" w:bidi="hi-IN"/>
              </w:rPr>
              <w:t xml:space="preserve">); </w:t>
            </w:r>
          </w:p>
          <w:p w:rsidR="00176B76"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применение современных </w:t>
            </w:r>
            <w:proofErr w:type="spellStart"/>
            <w:r w:rsidRPr="009425F3">
              <w:rPr>
                <w:rFonts w:ascii="Times New Roman" w:eastAsia="Times New Roman" w:hAnsi="Times New Roman" w:cs="Times New Roman"/>
                <w:sz w:val="28"/>
                <w:szCs w:val="24"/>
                <w:lang w:eastAsia="hi-IN" w:bidi="hi-IN"/>
              </w:rPr>
              <w:t>энергоэффективных</w:t>
            </w:r>
            <w:proofErr w:type="spellEnd"/>
            <w:r w:rsidRPr="009425F3">
              <w:rPr>
                <w:rFonts w:ascii="Times New Roman" w:eastAsia="Times New Roman" w:hAnsi="Times New Roman" w:cs="Times New Roman"/>
                <w:sz w:val="28"/>
                <w:szCs w:val="24"/>
                <w:lang w:eastAsia="hi-IN" w:bidi="hi-IN"/>
              </w:rPr>
              <w:t xml:space="preserve"> материалов для ремонта инженерных конструкций, кровель, утепление ограждающих </w:t>
            </w:r>
            <w:r w:rsidR="00176B76" w:rsidRPr="009425F3">
              <w:rPr>
                <w:rFonts w:ascii="Times New Roman" w:eastAsia="Times New Roman" w:hAnsi="Times New Roman" w:cs="Times New Roman"/>
                <w:sz w:val="28"/>
                <w:szCs w:val="24"/>
                <w:lang w:eastAsia="hi-IN" w:bidi="hi-IN"/>
              </w:rPr>
              <w:t>конструкций (</w:t>
            </w:r>
            <w:r w:rsidRPr="009425F3">
              <w:rPr>
                <w:rFonts w:ascii="Times New Roman" w:eastAsia="Times New Roman" w:hAnsi="Times New Roman" w:cs="Times New Roman"/>
                <w:sz w:val="28"/>
                <w:szCs w:val="24"/>
                <w:lang w:eastAsia="hi-IN" w:bidi="hi-IN"/>
              </w:rPr>
              <w:t>план 5</w:t>
            </w:r>
            <w:r w:rsidR="00176B76" w:rsidRPr="009425F3">
              <w:rPr>
                <w:rFonts w:ascii="Times New Roman" w:eastAsia="Times New Roman" w:hAnsi="Times New Roman" w:cs="Times New Roman"/>
                <w:sz w:val="28"/>
                <w:szCs w:val="24"/>
                <w:lang w:eastAsia="hi-IN" w:bidi="hi-IN"/>
              </w:rPr>
              <w:t>5</w:t>
            </w:r>
            <w:r w:rsidRPr="009425F3">
              <w:rPr>
                <w:rFonts w:ascii="Times New Roman" w:eastAsia="Times New Roman" w:hAnsi="Times New Roman" w:cs="Times New Roman"/>
                <w:sz w:val="28"/>
                <w:szCs w:val="24"/>
                <w:lang w:eastAsia="hi-IN" w:bidi="hi-IN"/>
              </w:rPr>
              <w:t xml:space="preserve">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5500,0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176B76"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5A0AB7"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 xml:space="preserve">утепление системы отопления в технических помещениях (план 900,0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176B76" w:rsidRPr="009425F3">
              <w:rPr>
                <w:rFonts w:ascii="Times New Roman" w:eastAsia="Times New Roman" w:hAnsi="Times New Roman" w:cs="Times New Roman"/>
                <w:sz w:val="28"/>
                <w:szCs w:val="24"/>
                <w:lang w:eastAsia="hi-IN" w:bidi="hi-IN"/>
              </w:rPr>
              <w:t>90</w:t>
            </w:r>
            <w:r w:rsidRPr="009425F3">
              <w:rPr>
                <w:rFonts w:ascii="Times New Roman" w:eastAsia="Times New Roman" w:hAnsi="Times New Roman" w:cs="Times New Roman"/>
                <w:sz w:val="28"/>
                <w:szCs w:val="24"/>
                <w:lang w:eastAsia="hi-IN" w:bidi="hi-IN"/>
              </w:rPr>
              <w:t>0,0</w:t>
            </w:r>
            <w:r w:rsidR="00176B76"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DE7E38"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5A0AB7"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 xml:space="preserve">внедрение энергосберегающих светильников нового поколения для </w:t>
            </w:r>
            <w:r w:rsidRPr="009425F3">
              <w:rPr>
                <w:rFonts w:ascii="Times New Roman" w:eastAsia="Times New Roman" w:hAnsi="Times New Roman" w:cs="Times New Roman"/>
                <w:sz w:val="28"/>
                <w:szCs w:val="24"/>
                <w:lang w:eastAsia="hi-IN" w:bidi="hi-IN"/>
              </w:rPr>
              <w:lastRenderedPageBreak/>
              <w:t>внутридомов</w:t>
            </w:r>
            <w:r w:rsidR="00DE7E38" w:rsidRPr="009425F3">
              <w:rPr>
                <w:rFonts w:ascii="Times New Roman" w:eastAsia="Times New Roman" w:hAnsi="Times New Roman" w:cs="Times New Roman"/>
                <w:sz w:val="28"/>
                <w:szCs w:val="24"/>
                <w:lang w:eastAsia="hi-IN" w:bidi="hi-IN"/>
              </w:rPr>
              <w:t xml:space="preserve">ого и </w:t>
            </w:r>
            <w:proofErr w:type="spellStart"/>
            <w:r w:rsidR="00DE7E38" w:rsidRPr="009425F3">
              <w:rPr>
                <w:rFonts w:ascii="Times New Roman" w:eastAsia="Times New Roman" w:hAnsi="Times New Roman" w:cs="Times New Roman"/>
                <w:sz w:val="28"/>
                <w:szCs w:val="24"/>
                <w:lang w:eastAsia="hi-IN" w:bidi="hi-IN"/>
              </w:rPr>
              <w:t>дворого</w:t>
            </w:r>
            <w:proofErr w:type="spellEnd"/>
            <w:r w:rsidR="00DE7E38" w:rsidRPr="009425F3">
              <w:rPr>
                <w:rFonts w:ascii="Times New Roman" w:eastAsia="Times New Roman" w:hAnsi="Times New Roman" w:cs="Times New Roman"/>
                <w:sz w:val="28"/>
                <w:szCs w:val="24"/>
                <w:lang w:eastAsia="hi-IN" w:bidi="hi-IN"/>
              </w:rPr>
              <w:t xml:space="preserve"> ос</w:t>
            </w:r>
            <w:r w:rsidR="005A0AB7" w:rsidRPr="009425F3">
              <w:rPr>
                <w:rFonts w:ascii="Times New Roman" w:eastAsia="Times New Roman" w:hAnsi="Times New Roman" w:cs="Times New Roman"/>
                <w:sz w:val="28"/>
                <w:szCs w:val="24"/>
                <w:lang w:eastAsia="hi-IN" w:bidi="hi-IN"/>
              </w:rPr>
              <w:t>вещения (</w:t>
            </w:r>
            <w:r w:rsidR="00DE7E38" w:rsidRPr="009425F3">
              <w:rPr>
                <w:rFonts w:ascii="Times New Roman" w:eastAsia="Times New Roman" w:hAnsi="Times New Roman" w:cs="Times New Roman"/>
                <w:sz w:val="28"/>
                <w:szCs w:val="24"/>
                <w:lang w:eastAsia="hi-IN" w:bidi="hi-IN"/>
              </w:rPr>
              <w:t>план 5</w:t>
            </w:r>
            <w:r w:rsidRPr="009425F3">
              <w:rPr>
                <w:rFonts w:ascii="Times New Roman" w:eastAsia="Times New Roman" w:hAnsi="Times New Roman" w:cs="Times New Roman"/>
                <w:sz w:val="28"/>
                <w:szCs w:val="24"/>
                <w:lang w:eastAsia="hi-IN" w:bidi="hi-IN"/>
              </w:rPr>
              <w:t xml:space="preserve">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DE7E38" w:rsidRPr="009425F3">
              <w:rPr>
                <w:rFonts w:ascii="Times New Roman" w:eastAsia="Times New Roman" w:hAnsi="Times New Roman" w:cs="Times New Roman"/>
                <w:sz w:val="28"/>
                <w:szCs w:val="24"/>
                <w:lang w:eastAsia="hi-IN" w:bidi="hi-IN"/>
              </w:rPr>
              <w:t>50</w:t>
            </w:r>
            <w:r w:rsidRPr="009425F3">
              <w:rPr>
                <w:rFonts w:ascii="Times New Roman" w:eastAsia="Times New Roman" w:hAnsi="Times New Roman" w:cs="Times New Roman"/>
                <w:sz w:val="28"/>
                <w:szCs w:val="24"/>
                <w:lang w:eastAsia="hi-IN" w:bidi="hi-IN"/>
              </w:rPr>
              <w:t>0</w:t>
            </w:r>
            <w:r w:rsidR="00DE7E38" w:rsidRPr="009425F3">
              <w:rPr>
                <w:rFonts w:ascii="Times New Roman" w:eastAsia="Times New Roman" w:hAnsi="Times New Roman" w:cs="Times New Roman"/>
                <w:sz w:val="28"/>
                <w:szCs w:val="24"/>
                <w:lang w:eastAsia="hi-IN" w:bidi="hi-IN"/>
              </w:rPr>
              <w:t>,0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5A0AB7"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 xml:space="preserve">проведение гидравлической регулировки, автоматической/ручной балансировки распределительных систем (план 240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DE7E38" w:rsidRPr="009425F3">
              <w:rPr>
                <w:rFonts w:ascii="Times New Roman" w:eastAsia="Times New Roman" w:hAnsi="Times New Roman" w:cs="Times New Roman"/>
                <w:sz w:val="28"/>
                <w:szCs w:val="24"/>
                <w:lang w:eastAsia="hi-IN" w:bidi="hi-IN"/>
              </w:rPr>
              <w:t xml:space="preserve">240,0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p>
          <w:p w:rsidR="005A0AB7" w:rsidRPr="009425F3" w:rsidRDefault="005A0AB7" w:rsidP="005A0AB7">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заключение </w:t>
            </w:r>
            <w:proofErr w:type="spellStart"/>
            <w:r w:rsidRPr="009425F3">
              <w:rPr>
                <w:rFonts w:ascii="Times New Roman" w:eastAsia="Times New Roman" w:hAnsi="Times New Roman" w:cs="Times New Roman"/>
                <w:sz w:val="28"/>
                <w:szCs w:val="24"/>
                <w:lang w:eastAsia="hi-IN" w:bidi="hi-IN"/>
              </w:rPr>
              <w:t>энергосервисных</w:t>
            </w:r>
            <w:proofErr w:type="spellEnd"/>
            <w:r w:rsidRPr="009425F3">
              <w:rPr>
                <w:rFonts w:ascii="Times New Roman" w:eastAsia="Times New Roman" w:hAnsi="Times New Roman" w:cs="Times New Roman"/>
                <w:sz w:val="28"/>
                <w:szCs w:val="24"/>
                <w:lang w:eastAsia="hi-IN" w:bidi="hi-IN"/>
              </w:rPr>
              <w:t xml:space="preserve"> договоров (план 100,0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100,0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Всего на сумму </w:t>
            </w:r>
            <w:r w:rsidR="00DE7E38" w:rsidRPr="009425F3">
              <w:rPr>
                <w:rFonts w:ascii="Times New Roman" w:eastAsia="Times New Roman" w:hAnsi="Times New Roman" w:cs="Times New Roman"/>
                <w:sz w:val="28"/>
                <w:szCs w:val="24"/>
                <w:lang w:eastAsia="hi-IN" w:bidi="hi-IN"/>
              </w:rPr>
              <w:t>27765,1</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w:t>
            </w:r>
            <w:r w:rsidR="00E45CE9" w:rsidRPr="009425F3">
              <w:rPr>
                <w:rFonts w:ascii="Times New Roman" w:eastAsia="Times New Roman" w:hAnsi="Times New Roman" w:cs="Times New Roman"/>
                <w:sz w:val="28"/>
                <w:szCs w:val="24"/>
                <w:lang w:eastAsia="hi-IN" w:bidi="hi-IN"/>
              </w:rPr>
              <w:t>в</w:t>
            </w:r>
            <w:r w:rsidRPr="009425F3">
              <w:rPr>
                <w:rFonts w:ascii="Times New Roman" w:eastAsia="Times New Roman" w:hAnsi="Times New Roman" w:cs="Times New Roman"/>
                <w:sz w:val="28"/>
                <w:szCs w:val="24"/>
                <w:lang w:eastAsia="hi-IN" w:bidi="hi-IN"/>
              </w:rPr>
              <w:t xml:space="preserve"> том числе по бюджетам:</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Средства федерального бюджета -0;</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Средства республиканского бюджета – 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w:t>
            </w:r>
          </w:p>
          <w:p w:rsidR="00593205" w:rsidRPr="009425F3" w:rsidRDefault="00DE7E38"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Средства местного бюджета – 2225,1</w:t>
            </w:r>
            <w:r w:rsidR="00593205" w:rsidRPr="009425F3">
              <w:rPr>
                <w:rFonts w:ascii="Times New Roman" w:eastAsia="Times New Roman" w:hAnsi="Times New Roman" w:cs="Times New Roman"/>
                <w:sz w:val="28"/>
                <w:szCs w:val="24"/>
                <w:lang w:eastAsia="hi-IN" w:bidi="hi-IN"/>
              </w:rPr>
              <w:t xml:space="preserve">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Внебюджетные средства – </w:t>
            </w:r>
            <w:r w:rsidR="00DE7E38" w:rsidRPr="009425F3">
              <w:rPr>
                <w:rFonts w:ascii="Times New Roman" w:eastAsia="Times New Roman" w:hAnsi="Times New Roman" w:cs="Times New Roman"/>
                <w:sz w:val="28"/>
                <w:szCs w:val="24"/>
                <w:lang w:eastAsia="hi-IN" w:bidi="hi-IN"/>
              </w:rPr>
              <w:t>25540,0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Степень соответствия запланированному уровню затрат </w:t>
            </w:r>
            <w:r w:rsidR="00DE7E38" w:rsidRPr="009425F3">
              <w:rPr>
                <w:rFonts w:ascii="Times New Roman" w:eastAsia="Times New Roman" w:hAnsi="Times New Roman" w:cs="Times New Roman"/>
                <w:sz w:val="28"/>
                <w:szCs w:val="24"/>
                <w:lang w:eastAsia="hi-IN" w:bidi="hi-IN"/>
              </w:rPr>
              <w:t>100,0</w:t>
            </w:r>
            <w:r w:rsidRPr="009425F3">
              <w:rPr>
                <w:rFonts w:ascii="Times New Roman" w:eastAsia="Times New Roman" w:hAnsi="Times New Roman" w:cs="Times New Roman"/>
                <w:sz w:val="28"/>
                <w:szCs w:val="24"/>
                <w:lang w:eastAsia="hi-IN" w:bidi="hi-IN"/>
              </w:rPr>
              <w:t xml:space="preserve">%, оценка </w:t>
            </w:r>
            <w:r w:rsidR="00DE7E38" w:rsidRPr="009425F3">
              <w:rPr>
                <w:rFonts w:ascii="Times New Roman" w:eastAsia="Times New Roman" w:hAnsi="Times New Roman" w:cs="Times New Roman"/>
                <w:sz w:val="28"/>
                <w:szCs w:val="24"/>
                <w:lang w:eastAsia="hi-IN" w:bidi="hi-IN"/>
              </w:rPr>
              <w:t>эффективности использования</w:t>
            </w:r>
            <w:r w:rsidRPr="009425F3">
              <w:rPr>
                <w:rFonts w:ascii="Times New Roman" w:eastAsia="Times New Roman" w:hAnsi="Times New Roman" w:cs="Times New Roman"/>
                <w:sz w:val="28"/>
                <w:szCs w:val="24"/>
                <w:lang w:eastAsia="hi-IN" w:bidi="hi-IN"/>
              </w:rPr>
              <w:t xml:space="preserve"> средств </w:t>
            </w:r>
            <w:r w:rsidR="00DE7E38" w:rsidRPr="009425F3">
              <w:rPr>
                <w:rFonts w:ascii="Times New Roman" w:eastAsia="Times New Roman" w:hAnsi="Times New Roman" w:cs="Times New Roman"/>
                <w:sz w:val="28"/>
                <w:szCs w:val="24"/>
                <w:lang w:eastAsia="hi-IN" w:bidi="hi-IN"/>
              </w:rPr>
              <w:t>100,0</w:t>
            </w:r>
            <w:r w:rsidRPr="009425F3">
              <w:rPr>
                <w:rFonts w:ascii="Times New Roman" w:eastAsia="Times New Roman" w:hAnsi="Times New Roman" w:cs="Times New Roman"/>
                <w:sz w:val="28"/>
                <w:szCs w:val="24"/>
                <w:lang w:eastAsia="hi-IN" w:bidi="hi-IN"/>
              </w:rPr>
              <w:t>%.</w:t>
            </w:r>
          </w:p>
          <w:p w:rsidR="00593205" w:rsidRPr="009425F3" w:rsidRDefault="00593205" w:rsidP="00946035">
            <w:pPr>
              <w:widowControl w:val="0"/>
              <w:tabs>
                <w:tab w:val="left" w:pos="4536"/>
              </w:tabs>
              <w:suppressAutoHyphens/>
              <w:spacing w:after="0"/>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План мероприятий на 202</w:t>
            </w:r>
            <w:r w:rsidR="00DE7E38"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 реализован </w:t>
            </w:r>
            <w:r w:rsidR="00DE7E38" w:rsidRPr="009425F3">
              <w:rPr>
                <w:rFonts w:ascii="Times New Roman" w:eastAsia="Times New Roman" w:hAnsi="Times New Roman" w:cs="Times New Roman"/>
                <w:sz w:val="28"/>
                <w:szCs w:val="24"/>
                <w:lang w:eastAsia="ru-RU"/>
              </w:rPr>
              <w:t>в полной</w:t>
            </w:r>
            <w:r w:rsidRPr="009425F3">
              <w:rPr>
                <w:rFonts w:ascii="Times New Roman" w:eastAsia="Times New Roman" w:hAnsi="Times New Roman" w:cs="Times New Roman"/>
                <w:sz w:val="28"/>
                <w:szCs w:val="24"/>
                <w:lang w:eastAsia="ru-RU"/>
              </w:rPr>
              <w:t xml:space="preserve"> степени:</w:t>
            </w:r>
          </w:p>
          <w:p w:rsidR="00593205" w:rsidRPr="009425F3" w:rsidRDefault="00593205" w:rsidP="00946035">
            <w:pPr>
              <w:widowControl w:val="0"/>
              <w:tabs>
                <w:tab w:val="left" w:pos="4536"/>
              </w:tabs>
              <w:suppressAutoHyphens/>
              <w:spacing w:after="0"/>
              <w:ind w:firstLine="720"/>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Из 1</w:t>
            </w:r>
            <w:r w:rsidR="006613E5" w:rsidRPr="009425F3">
              <w:rPr>
                <w:rFonts w:ascii="Times New Roman" w:eastAsia="Times New Roman" w:hAnsi="Times New Roman" w:cs="Times New Roman"/>
                <w:sz w:val="28"/>
                <w:szCs w:val="24"/>
                <w:lang w:eastAsia="ru-RU"/>
              </w:rPr>
              <w:t>6</w:t>
            </w:r>
            <w:r w:rsidRPr="009425F3">
              <w:rPr>
                <w:rFonts w:ascii="Times New Roman" w:eastAsia="Times New Roman" w:hAnsi="Times New Roman" w:cs="Times New Roman"/>
                <w:sz w:val="28"/>
                <w:szCs w:val="24"/>
                <w:lang w:eastAsia="ru-RU"/>
              </w:rPr>
              <w:t xml:space="preserve"> </w:t>
            </w:r>
            <w:r w:rsidR="00DE7E38" w:rsidRPr="009425F3">
              <w:rPr>
                <w:rFonts w:ascii="Times New Roman" w:eastAsia="Times New Roman" w:hAnsi="Times New Roman" w:cs="Times New Roman"/>
                <w:sz w:val="28"/>
                <w:szCs w:val="24"/>
                <w:lang w:eastAsia="ru-RU"/>
              </w:rPr>
              <w:t>основных мероприятий,</w:t>
            </w:r>
            <w:r w:rsidRPr="009425F3">
              <w:rPr>
                <w:rFonts w:ascii="Times New Roman" w:eastAsia="Times New Roman" w:hAnsi="Times New Roman" w:cs="Times New Roman"/>
                <w:sz w:val="28"/>
                <w:szCs w:val="24"/>
                <w:lang w:eastAsia="ru-RU"/>
              </w:rPr>
              <w:t xml:space="preserve"> запланированных к реализации в 202</w:t>
            </w:r>
            <w:r w:rsidR="00DE7E38"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году, </w:t>
            </w:r>
            <w:r w:rsidR="00DE7E38" w:rsidRPr="009425F3">
              <w:rPr>
                <w:rFonts w:ascii="Times New Roman" w:eastAsia="Times New Roman" w:hAnsi="Times New Roman" w:cs="Times New Roman"/>
                <w:sz w:val="28"/>
                <w:szCs w:val="24"/>
                <w:lang w:eastAsia="ru-RU"/>
              </w:rPr>
              <w:t>выполнено 1</w:t>
            </w:r>
            <w:r w:rsidR="006613E5" w:rsidRPr="009425F3">
              <w:rPr>
                <w:rFonts w:ascii="Times New Roman" w:eastAsia="Times New Roman" w:hAnsi="Times New Roman" w:cs="Times New Roman"/>
                <w:sz w:val="28"/>
                <w:szCs w:val="24"/>
                <w:lang w:eastAsia="ru-RU"/>
              </w:rPr>
              <w:t>6</w:t>
            </w:r>
            <w:r w:rsidRPr="009425F3">
              <w:rPr>
                <w:rFonts w:ascii="Times New Roman" w:eastAsia="Times New Roman" w:hAnsi="Times New Roman" w:cs="Times New Roman"/>
                <w:sz w:val="28"/>
                <w:szCs w:val="24"/>
                <w:lang w:eastAsia="ru-RU"/>
              </w:rPr>
              <w:t xml:space="preserve">, степень реализации основных мероприятий </w:t>
            </w:r>
            <w:r w:rsidR="00DE7E38" w:rsidRPr="009425F3">
              <w:rPr>
                <w:rFonts w:ascii="Times New Roman" w:eastAsia="Times New Roman" w:hAnsi="Times New Roman" w:cs="Times New Roman"/>
                <w:sz w:val="28"/>
                <w:szCs w:val="24"/>
                <w:lang w:eastAsia="ru-RU"/>
              </w:rPr>
              <w:t>100,0</w:t>
            </w:r>
            <w:r w:rsidRPr="009425F3">
              <w:rPr>
                <w:rFonts w:ascii="Times New Roman" w:eastAsia="Times New Roman" w:hAnsi="Times New Roman" w:cs="Times New Roman"/>
                <w:sz w:val="28"/>
                <w:szCs w:val="24"/>
                <w:lang w:eastAsia="ru-RU"/>
              </w:rPr>
              <w:t>%.</w:t>
            </w:r>
          </w:p>
          <w:p w:rsidR="00593205" w:rsidRPr="009425F3" w:rsidRDefault="00593205" w:rsidP="00946035">
            <w:pPr>
              <w:widowControl w:val="0"/>
              <w:tabs>
                <w:tab w:val="left" w:pos="4536"/>
              </w:tabs>
              <w:suppressAutoHyphens/>
              <w:spacing w:after="0"/>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Уровень эффективности реализации программы –</w:t>
            </w:r>
            <w:r w:rsidR="00DE7E38" w:rsidRPr="009425F3">
              <w:rPr>
                <w:rFonts w:ascii="Times New Roman" w:eastAsia="Times New Roman" w:hAnsi="Times New Roman" w:cs="Times New Roman"/>
                <w:sz w:val="28"/>
                <w:szCs w:val="24"/>
                <w:lang w:eastAsia="ru-RU"/>
              </w:rPr>
              <w:t>100,0</w:t>
            </w:r>
            <w:r w:rsidR="00E45CE9" w:rsidRPr="009425F3">
              <w:rPr>
                <w:rFonts w:ascii="Times New Roman" w:eastAsia="Times New Roman" w:hAnsi="Times New Roman" w:cs="Times New Roman"/>
                <w:sz w:val="28"/>
                <w:szCs w:val="24"/>
                <w:lang w:eastAsia="ru-RU"/>
              </w:rPr>
              <w:t>%</w:t>
            </w:r>
          </w:p>
          <w:p w:rsidR="00593205" w:rsidRPr="009425F3" w:rsidRDefault="00593205" w:rsidP="00946035">
            <w:pPr>
              <w:widowControl w:val="0"/>
              <w:tabs>
                <w:tab w:val="left" w:pos="4536"/>
              </w:tabs>
              <w:suppressAutoHyphens/>
              <w:spacing w:after="0"/>
              <w:ind w:firstLine="720"/>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 xml:space="preserve">Вывод об эффективности реализации муниципальной программы – </w:t>
            </w:r>
            <w:proofErr w:type="gramStart"/>
            <w:r w:rsidR="008A6DA0" w:rsidRPr="009425F3">
              <w:rPr>
                <w:rFonts w:ascii="Times New Roman" w:eastAsia="Times New Roman" w:hAnsi="Times New Roman" w:cs="Times New Roman"/>
                <w:sz w:val="28"/>
                <w:szCs w:val="24"/>
                <w:lang w:eastAsia="ru-RU"/>
              </w:rPr>
              <w:t>эффективная</w:t>
            </w:r>
            <w:proofErr w:type="gramEnd"/>
            <w:r w:rsidRPr="009425F3">
              <w:rPr>
                <w:rFonts w:ascii="Times New Roman" w:eastAsia="Times New Roman" w:hAnsi="Times New Roman" w:cs="Times New Roman"/>
                <w:b/>
                <w:sz w:val="28"/>
                <w:szCs w:val="24"/>
                <w:lang w:eastAsia="ru-RU"/>
              </w:rPr>
              <w:t>.</w:t>
            </w:r>
          </w:p>
          <w:p w:rsidR="00946035" w:rsidRPr="009425F3" w:rsidRDefault="00946035" w:rsidP="00C04901">
            <w:pPr>
              <w:widowControl w:val="0"/>
              <w:tabs>
                <w:tab w:val="left" w:pos="720"/>
                <w:tab w:val="left" w:pos="4536"/>
              </w:tabs>
              <w:suppressAutoHyphens/>
              <w:spacing w:after="0"/>
              <w:ind w:firstLine="720"/>
              <w:jc w:val="both"/>
              <w:rPr>
                <w:rFonts w:ascii="Times New Roman" w:eastAsia="Andale Sans UI" w:hAnsi="Times New Roman"/>
                <w:kern w:val="3"/>
                <w:sz w:val="28"/>
                <w:szCs w:val="24"/>
                <w:lang w:eastAsia="ja-JP" w:bidi="fa-IR"/>
              </w:rPr>
            </w:pPr>
          </w:p>
          <w:p w:rsidR="00662C79" w:rsidRPr="009425F3" w:rsidRDefault="00662C79" w:rsidP="00C04901">
            <w:pPr>
              <w:widowControl w:val="0"/>
              <w:tabs>
                <w:tab w:val="left" w:pos="720"/>
                <w:tab w:val="left" w:pos="4536"/>
              </w:tabs>
              <w:suppressAutoHyphens/>
              <w:spacing w:after="0"/>
              <w:ind w:firstLine="720"/>
              <w:jc w:val="both"/>
              <w:rPr>
                <w:rFonts w:ascii="Times New Roman" w:eastAsia="Andale Sans UI" w:hAnsi="Times New Roman"/>
                <w:kern w:val="3"/>
                <w:sz w:val="28"/>
                <w:szCs w:val="24"/>
                <w:lang w:eastAsia="ja-JP" w:bidi="fa-IR"/>
              </w:rPr>
            </w:pPr>
          </w:p>
          <w:p w:rsidR="000D2E69" w:rsidRPr="009425F3" w:rsidRDefault="005D7326" w:rsidP="00022DC1">
            <w:pPr>
              <w:widowControl w:val="0"/>
              <w:tabs>
                <w:tab w:val="left" w:pos="540"/>
              </w:tabs>
              <w:suppressAutoHyphens/>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4.</w:t>
            </w:r>
            <w:r w:rsidR="000D2E69" w:rsidRPr="009425F3">
              <w:rPr>
                <w:rFonts w:ascii="Times New Roman" w:eastAsia="Times New Roman" w:hAnsi="Times New Roman" w:cs="Times New Roman"/>
                <w:b/>
                <w:sz w:val="28"/>
                <w:szCs w:val="24"/>
                <w:lang w:eastAsia="ru-RU"/>
              </w:rPr>
              <w:t xml:space="preserve">Муниципальная программа «Модернизация и реформирование жилищно-коммунального </w:t>
            </w:r>
            <w:r w:rsidR="00506A1B" w:rsidRPr="009425F3">
              <w:rPr>
                <w:rFonts w:ascii="Times New Roman" w:eastAsia="Times New Roman" w:hAnsi="Times New Roman" w:cs="Times New Roman"/>
                <w:b/>
                <w:sz w:val="28"/>
                <w:szCs w:val="24"/>
                <w:lang w:eastAsia="ru-RU"/>
              </w:rPr>
              <w:t>хозяйства» на</w:t>
            </w:r>
            <w:r w:rsidR="000D2E69" w:rsidRPr="009425F3">
              <w:rPr>
                <w:rFonts w:ascii="Times New Roman" w:eastAsia="Times New Roman" w:hAnsi="Times New Roman" w:cs="Times New Roman"/>
                <w:b/>
                <w:sz w:val="28"/>
                <w:szCs w:val="24"/>
                <w:lang w:eastAsia="ru-RU"/>
              </w:rPr>
              <w:t xml:space="preserve"> 201</w:t>
            </w:r>
            <w:r w:rsidR="0049644B" w:rsidRPr="009425F3">
              <w:rPr>
                <w:rFonts w:ascii="Times New Roman" w:eastAsia="Times New Roman" w:hAnsi="Times New Roman" w:cs="Times New Roman"/>
                <w:b/>
                <w:sz w:val="28"/>
                <w:szCs w:val="24"/>
                <w:lang w:eastAsia="ru-RU"/>
              </w:rPr>
              <w:t>6</w:t>
            </w:r>
            <w:r w:rsidR="000D2E69" w:rsidRPr="009425F3">
              <w:rPr>
                <w:rFonts w:ascii="Times New Roman" w:eastAsia="Times New Roman" w:hAnsi="Times New Roman" w:cs="Times New Roman"/>
                <w:b/>
                <w:sz w:val="28"/>
                <w:szCs w:val="24"/>
                <w:lang w:eastAsia="ru-RU"/>
              </w:rPr>
              <w:t>-20</w:t>
            </w:r>
            <w:r w:rsidR="0049644B" w:rsidRPr="009425F3">
              <w:rPr>
                <w:rFonts w:ascii="Times New Roman" w:eastAsia="Times New Roman" w:hAnsi="Times New Roman" w:cs="Times New Roman"/>
                <w:b/>
                <w:sz w:val="28"/>
                <w:szCs w:val="24"/>
                <w:lang w:eastAsia="ru-RU"/>
              </w:rPr>
              <w:t>2</w:t>
            </w:r>
            <w:r w:rsidR="00946035" w:rsidRPr="009425F3">
              <w:rPr>
                <w:rFonts w:ascii="Times New Roman" w:eastAsia="Times New Roman" w:hAnsi="Times New Roman" w:cs="Times New Roman"/>
                <w:b/>
                <w:sz w:val="28"/>
                <w:szCs w:val="24"/>
                <w:lang w:eastAsia="ru-RU"/>
              </w:rPr>
              <w:t>4</w:t>
            </w:r>
            <w:r w:rsidR="000D2E69" w:rsidRPr="009425F3">
              <w:rPr>
                <w:rFonts w:ascii="Times New Roman" w:eastAsia="Times New Roman" w:hAnsi="Times New Roman" w:cs="Times New Roman"/>
                <w:b/>
                <w:sz w:val="28"/>
                <w:szCs w:val="24"/>
                <w:lang w:eastAsia="ru-RU"/>
              </w:rPr>
              <w:t xml:space="preserve"> годы в </w:t>
            </w:r>
            <w:proofErr w:type="spellStart"/>
            <w:r w:rsidR="000D2E69" w:rsidRPr="009425F3">
              <w:rPr>
                <w:rFonts w:ascii="Times New Roman" w:eastAsia="Times New Roman" w:hAnsi="Times New Roman" w:cs="Times New Roman"/>
                <w:b/>
                <w:sz w:val="28"/>
                <w:szCs w:val="24"/>
                <w:lang w:eastAsia="ru-RU"/>
              </w:rPr>
              <w:t>Чамзинском</w:t>
            </w:r>
            <w:proofErr w:type="spellEnd"/>
            <w:r w:rsidR="000D2E69" w:rsidRPr="009425F3">
              <w:rPr>
                <w:rFonts w:ascii="Times New Roman" w:eastAsia="Times New Roman" w:hAnsi="Times New Roman" w:cs="Times New Roman"/>
                <w:b/>
                <w:sz w:val="28"/>
                <w:szCs w:val="24"/>
                <w:lang w:eastAsia="ru-RU"/>
              </w:rPr>
              <w:t xml:space="preserve"> муниципальном районе</w:t>
            </w:r>
          </w:p>
          <w:p w:rsidR="005A418B" w:rsidRPr="009425F3" w:rsidRDefault="005A418B" w:rsidP="00022DC1">
            <w:pPr>
              <w:widowControl w:val="0"/>
              <w:tabs>
                <w:tab w:val="left" w:pos="540"/>
              </w:tabs>
              <w:suppressAutoHyphens/>
              <w:spacing w:after="0" w:line="240" w:lineRule="auto"/>
              <w:jc w:val="both"/>
              <w:rPr>
                <w:rFonts w:ascii="Times New Roman" w:eastAsia="Times New Roman" w:hAnsi="Times New Roman" w:cs="Times New Roman"/>
                <w:b/>
                <w:sz w:val="28"/>
                <w:szCs w:val="24"/>
                <w:lang w:eastAsia="ru-RU"/>
              </w:rPr>
            </w:pPr>
          </w:p>
          <w:p w:rsidR="0049644B" w:rsidRPr="009425F3" w:rsidRDefault="00E60EEF" w:rsidP="00946035">
            <w:pPr>
              <w:widowControl w:val="0"/>
              <w:suppressAutoHyphens/>
              <w:autoSpaceDE w:val="0"/>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0D2E69" w:rsidRPr="009425F3">
              <w:rPr>
                <w:rFonts w:ascii="Times New Roman" w:eastAsia="Times New Roman" w:hAnsi="Times New Roman" w:cs="Times New Roman"/>
                <w:sz w:val="28"/>
                <w:szCs w:val="24"/>
                <w:lang w:eastAsia="ru-RU"/>
              </w:rPr>
              <w:t xml:space="preserve">Муниципальная программа «Модернизация и реформирование жилищно-коммунального </w:t>
            </w:r>
            <w:r w:rsidR="00506A1B" w:rsidRPr="009425F3">
              <w:rPr>
                <w:rFonts w:ascii="Times New Roman" w:eastAsia="Times New Roman" w:hAnsi="Times New Roman" w:cs="Times New Roman"/>
                <w:sz w:val="28"/>
                <w:szCs w:val="24"/>
                <w:lang w:eastAsia="ru-RU"/>
              </w:rPr>
              <w:t>хозяйства» на</w:t>
            </w:r>
            <w:r w:rsidR="000D2E69" w:rsidRPr="009425F3">
              <w:rPr>
                <w:rFonts w:ascii="Times New Roman" w:eastAsia="Times New Roman" w:hAnsi="Times New Roman" w:cs="Times New Roman"/>
                <w:sz w:val="28"/>
                <w:szCs w:val="24"/>
                <w:lang w:eastAsia="ru-RU"/>
              </w:rPr>
              <w:t xml:space="preserve"> 201</w:t>
            </w:r>
            <w:r w:rsidR="0049644B" w:rsidRPr="009425F3">
              <w:rPr>
                <w:rFonts w:ascii="Times New Roman" w:eastAsia="Times New Roman" w:hAnsi="Times New Roman" w:cs="Times New Roman"/>
                <w:sz w:val="28"/>
                <w:szCs w:val="24"/>
                <w:lang w:eastAsia="ru-RU"/>
              </w:rPr>
              <w:t>6</w:t>
            </w:r>
            <w:r w:rsidR="000D2E69" w:rsidRPr="009425F3">
              <w:rPr>
                <w:rFonts w:ascii="Times New Roman" w:eastAsia="Times New Roman" w:hAnsi="Times New Roman" w:cs="Times New Roman"/>
                <w:sz w:val="28"/>
                <w:szCs w:val="24"/>
                <w:lang w:eastAsia="ru-RU"/>
              </w:rPr>
              <w:t>-20</w:t>
            </w:r>
            <w:r w:rsidR="0049644B" w:rsidRPr="009425F3">
              <w:rPr>
                <w:rFonts w:ascii="Times New Roman" w:eastAsia="Times New Roman" w:hAnsi="Times New Roman" w:cs="Times New Roman"/>
                <w:sz w:val="28"/>
                <w:szCs w:val="24"/>
                <w:lang w:eastAsia="ru-RU"/>
              </w:rPr>
              <w:t>2</w:t>
            </w:r>
            <w:r w:rsidR="00946035" w:rsidRPr="009425F3">
              <w:rPr>
                <w:rFonts w:ascii="Times New Roman" w:eastAsia="Times New Roman" w:hAnsi="Times New Roman" w:cs="Times New Roman"/>
                <w:sz w:val="28"/>
                <w:szCs w:val="24"/>
                <w:lang w:eastAsia="ru-RU"/>
              </w:rPr>
              <w:t>4</w:t>
            </w:r>
            <w:r w:rsidR="000D2E69" w:rsidRPr="009425F3">
              <w:rPr>
                <w:rFonts w:ascii="Times New Roman" w:eastAsia="Times New Roman" w:hAnsi="Times New Roman" w:cs="Times New Roman"/>
                <w:sz w:val="28"/>
                <w:szCs w:val="24"/>
                <w:lang w:eastAsia="ru-RU"/>
              </w:rPr>
              <w:t xml:space="preserve"> годы в </w:t>
            </w:r>
            <w:proofErr w:type="spellStart"/>
            <w:r w:rsidR="000D2E69" w:rsidRPr="009425F3">
              <w:rPr>
                <w:rFonts w:ascii="Times New Roman" w:eastAsia="Times New Roman" w:hAnsi="Times New Roman" w:cs="Times New Roman"/>
                <w:sz w:val="28"/>
                <w:szCs w:val="24"/>
                <w:lang w:eastAsia="ru-RU"/>
              </w:rPr>
              <w:t>Чамзинском</w:t>
            </w:r>
            <w:proofErr w:type="spellEnd"/>
            <w:r w:rsidR="000D2E69" w:rsidRPr="009425F3">
              <w:rPr>
                <w:rFonts w:ascii="Times New Roman" w:eastAsia="Times New Roman" w:hAnsi="Times New Roman" w:cs="Times New Roman"/>
                <w:sz w:val="28"/>
                <w:szCs w:val="24"/>
                <w:lang w:eastAsia="ru-RU"/>
              </w:rPr>
              <w:t xml:space="preserve"> муниципальном районе утверждена постановлением </w:t>
            </w:r>
            <w:r w:rsidR="00506A1B" w:rsidRPr="009425F3">
              <w:rPr>
                <w:rFonts w:ascii="Times New Roman" w:eastAsia="Times New Roman" w:hAnsi="Times New Roman" w:cs="Times New Roman"/>
                <w:sz w:val="28"/>
                <w:szCs w:val="24"/>
                <w:lang w:eastAsia="ru-RU"/>
              </w:rPr>
              <w:t>администрации Чамзинского</w:t>
            </w:r>
            <w:r w:rsidR="000D2E69" w:rsidRPr="009425F3">
              <w:rPr>
                <w:rFonts w:ascii="Times New Roman" w:eastAsia="Times New Roman" w:hAnsi="Times New Roman" w:cs="Times New Roman"/>
                <w:sz w:val="28"/>
                <w:szCs w:val="24"/>
                <w:lang w:eastAsia="ru-RU"/>
              </w:rPr>
              <w:t xml:space="preserve"> муниципального </w:t>
            </w:r>
            <w:r w:rsidR="00506A1B" w:rsidRPr="009425F3">
              <w:rPr>
                <w:rFonts w:ascii="Times New Roman" w:eastAsia="Times New Roman" w:hAnsi="Times New Roman" w:cs="Times New Roman"/>
                <w:sz w:val="28"/>
                <w:szCs w:val="24"/>
                <w:lang w:eastAsia="ru-RU"/>
              </w:rPr>
              <w:t xml:space="preserve">района </w:t>
            </w:r>
            <w:r w:rsidR="00506A1B" w:rsidRPr="009425F3">
              <w:rPr>
                <w:rFonts w:ascii="Times New Roman" w:hAnsi="Times New Roman" w:cs="Times New Roman"/>
                <w:sz w:val="28"/>
                <w:szCs w:val="24"/>
              </w:rPr>
              <w:t>№</w:t>
            </w:r>
            <w:r w:rsidR="0049644B" w:rsidRPr="009425F3">
              <w:rPr>
                <w:rFonts w:ascii="Times New Roman" w:eastAsia="Times New Roman" w:hAnsi="Times New Roman" w:cs="Times New Roman"/>
                <w:sz w:val="28"/>
                <w:szCs w:val="24"/>
                <w:lang w:eastAsia="ru-RU"/>
              </w:rPr>
              <w:t>746 от 31.08.2015 г.</w:t>
            </w:r>
            <w:r w:rsidR="0049644B" w:rsidRPr="009425F3">
              <w:rPr>
                <w:rFonts w:ascii="Times New Roman" w:hAnsi="Times New Roman" w:cs="Times New Roman"/>
                <w:sz w:val="28"/>
                <w:szCs w:val="24"/>
              </w:rPr>
              <w:t xml:space="preserve">, внесены изменения </w:t>
            </w:r>
            <w:r w:rsidR="0049644B" w:rsidRPr="009425F3">
              <w:rPr>
                <w:rFonts w:ascii="Times New Roman" w:eastAsia="Times New Roman" w:hAnsi="Times New Roman" w:cs="Times New Roman"/>
                <w:sz w:val="28"/>
                <w:szCs w:val="24"/>
                <w:lang w:eastAsia="ru-RU"/>
              </w:rPr>
              <w:t xml:space="preserve">Постановлением администрации №725 от 28.09.2017 г. </w:t>
            </w:r>
          </w:p>
          <w:p w:rsidR="00593205" w:rsidRPr="009425F3" w:rsidRDefault="0049644B" w:rsidP="00D24A7B">
            <w:pPr>
              <w:rPr>
                <w:rFonts w:ascii="Times New Roman" w:eastAsia="Arial" w:hAnsi="Times New Roman" w:cs="Times New Roman"/>
                <w:kern w:val="1"/>
                <w:sz w:val="28"/>
                <w:szCs w:val="24"/>
                <w:lang w:eastAsia="hi-IN" w:bidi="hi-IN"/>
              </w:rPr>
            </w:pPr>
            <w:r w:rsidRPr="009425F3">
              <w:rPr>
                <w:rFonts w:ascii="Times New Roman" w:eastAsia="Times New Roman" w:hAnsi="Times New Roman" w:cs="Times New Roman"/>
                <w:sz w:val="28"/>
                <w:szCs w:val="24"/>
                <w:lang w:eastAsia="ru-RU"/>
              </w:rPr>
              <w:t xml:space="preserve"> </w:t>
            </w:r>
            <w:r w:rsidR="00E60EEF" w:rsidRPr="009425F3">
              <w:rPr>
                <w:rFonts w:ascii="Times New Roman" w:eastAsia="Times New Roman" w:hAnsi="Times New Roman" w:cs="Times New Roman"/>
                <w:sz w:val="28"/>
                <w:szCs w:val="24"/>
                <w:lang w:eastAsia="ru-RU"/>
              </w:rPr>
              <w:t xml:space="preserve">       </w:t>
            </w:r>
            <w:r w:rsidR="00F174E0" w:rsidRPr="009425F3">
              <w:rPr>
                <w:rFonts w:ascii="Times New Roman" w:eastAsia="Arial" w:hAnsi="Times New Roman" w:cs="Times New Roman"/>
                <w:kern w:val="1"/>
                <w:sz w:val="28"/>
                <w:szCs w:val="24"/>
                <w:lang w:eastAsia="hi-IN" w:bidi="hi-IN"/>
              </w:rPr>
              <w:t xml:space="preserve"> </w:t>
            </w:r>
            <w:proofErr w:type="gramStart"/>
            <w:r w:rsidR="00593205" w:rsidRPr="009425F3">
              <w:rPr>
                <w:rFonts w:ascii="Times New Roman" w:eastAsia="Arial" w:hAnsi="Times New Roman" w:cs="Times New Roman"/>
                <w:kern w:val="1"/>
                <w:sz w:val="28"/>
                <w:szCs w:val="24"/>
                <w:u w:val="single"/>
                <w:lang w:eastAsia="hi-IN" w:bidi="hi-IN"/>
              </w:rPr>
              <w:t>Основны</w:t>
            </w:r>
            <w:r w:rsidR="00D24A7B" w:rsidRPr="009425F3">
              <w:rPr>
                <w:rFonts w:ascii="Times New Roman" w:eastAsia="Arial" w:hAnsi="Times New Roman" w:cs="Times New Roman"/>
                <w:kern w:val="1"/>
                <w:sz w:val="28"/>
                <w:szCs w:val="24"/>
                <w:u w:val="single"/>
                <w:lang w:eastAsia="hi-IN" w:bidi="hi-IN"/>
              </w:rPr>
              <w:t>е цел</w:t>
            </w:r>
            <w:r w:rsidR="00593205" w:rsidRPr="009425F3">
              <w:rPr>
                <w:rFonts w:ascii="Times New Roman" w:eastAsia="Arial" w:hAnsi="Times New Roman" w:cs="Times New Roman"/>
                <w:kern w:val="1"/>
                <w:sz w:val="28"/>
                <w:szCs w:val="24"/>
                <w:u w:val="single"/>
                <w:lang w:eastAsia="hi-IN" w:bidi="hi-IN"/>
              </w:rPr>
              <w:t>и программы</w:t>
            </w:r>
            <w:r w:rsidR="00593205" w:rsidRPr="009425F3">
              <w:rPr>
                <w:rFonts w:ascii="Times New Roman" w:eastAsia="Arial" w:hAnsi="Times New Roman" w:cs="Times New Roman"/>
                <w:kern w:val="1"/>
                <w:sz w:val="28"/>
                <w:szCs w:val="24"/>
                <w:lang w:eastAsia="hi-IN" w:bidi="hi-IN"/>
              </w:rPr>
              <w:t xml:space="preserve"> </w:t>
            </w:r>
            <w:r w:rsidR="00E8551D" w:rsidRPr="009425F3">
              <w:rPr>
                <w:rFonts w:ascii="Times New Roman" w:eastAsia="Arial" w:hAnsi="Times New Roman" w:cs="Times New Roman"/>
                <w:kern w:val="1"/>
                <w:sz w:val="28"/>
                <w:szCs w:val="24"/>
                <w:lang w:eastAsia="hi-IN" w:bidi="hi-IN"/>
              </w:rPr>
              <w:t xml:space="preserve"> </w:t>
            </w:r>
            <w:r w:rsidR="00593205" w:rsidRPr="009425F3">
              <w:rPr>
                <w:rFonts w:ascii="Times New Roman" w:eastAsia="Arial" w:hAnsi="Times New Roman" w:cs="Times New Roman"/>
                <w:kern w:val="1"/>
                <w:sz w:val="28"/>
                <w:szCs w:val="24"/>
                <w:lang w:eastAsia="hi-IN" w:bidi="hi-IN"/>
              </w:rPr>
              <w:t>-   повышение эффективности и надежности функционирования инженерных объектов коммунальной инфраструктуры Чамзинского  муниципального района и уровня комфортности проживания населения за счет осуществления комплекса организационно-технических мероприятий, направленных на модернизацию и реконструкцию  действующих объектов;</w:t>
            </w:r>
            <w:r w:rsidR="00D24A7B" w:rsidRPr="009425F3">
              <w:rPr>
                <w:rFonts w:ascii="Times New Roman" w:eastAsia="Arial" w:hAnsi="Times New Roman" w:cs="Times New Roman"/>
                <w:kern w:val="1"/>
                <w:sz w:val="28"/>
                <w:szCs w:val="24"/>
                <w:lang w:eastAsia="hi-IN" w:bidi="hi-IN"/>
              </w:rPr>
              <w:t xml:space="preserve">                                                                                       </w:t>
            </w:r>
            <w:r w:rsidR="00593205" w:rsidRPr="009425F3">
              <w:rPr>
                <w:rFonts w:ascii="Times New Roman" w:eastAsia="Arial" w:hAnsi="Times New Roman" w:cs="Times New Roman"/>
                <w:kern w:val="1"/>
                <w:sz w:val="28"/>
                <w:szCs w:val="24"/>
                <w:lang w:eastAsia="hi-IN" w:bidi="hi-IN"/>
              </w:rPr>
              <w:t>- обеспечения безопасности эксплуатации объектов жилищно-коммунального хозяйства Чамзинского муниципального района;</w:t>
            </w:r>
            <w:r w:rsidR="00D24A7B" w:rsidRPr="009425F3">
              <w:rPr>
                <w:rFonts w:ascii="Times New Roman" w:eastAsia="Arial" w:hAnsi="Times New Roman" w:cs="Times New Roman"/>
                <w:kern w:val="1"/>
                <w:sz w:val="28"/>
                <w:szCs w:val="24"/>
                <w:lang w:eastAsia="hi-IN" w:bidi="hi-IN"/>
              </w:rPr>
              <w:t xml:space="preserve">                                                                                                                    </w:t>
            </w:r>
            <w:r w:rsidR="00593205" w:rsidRPr="009425F3">
              <w:rPr>
                <w:rFonts w:ascii="Times New Roman" w:eastAsia="Arial" w:hAnsi="Times New Roman" w:cs="Times New Roman"/>
                <w:kern w:val="1"/>
                <w:sz w:val="28"/>
                <w:szCs w:val="24"/>
                <w:lang w:eastAsia="hi-IN" w:bidi="hi-IN"/>
              </w:rPr>
              <w:t xml:space="preserve">- создание условий по привлечению частных инвестиций для реконструкции </w:t>
            </w:r>
            <w:r w:rsidR="00593205" w:rsidRPr="009425F3">
              <w:rPr>
                <w:rFonts w:ascii="Times New Roman" w:eastAsia="Arial" w:hAnsi="Times New Roman" w:cs="Times New Roman"/>
                <w:kern w:val="1"/>
                <w:sz w:val="28"/>
                <w:szCs w:val="24"/>
                <w:lang w:eastAsia="hi-IN" w:bidi="hi-IN"/>
              </w:rPr>
              <w:lastRenderedPageBreak/>
              <w:t>объектов коммунальной инфраструктуры;</w:t>
            </w:r>
            <w:proofErr w:type="gramEnd"/>
            <w:r w:rsidR="00D24A7B" w:rsidRPr="009425F3">
              <w:rPr>
                <w:rFonts w:ascii="Times New Roman" w:eastAsia="Arial" w:hAnsi="Times New Roman" w:cs="Times New Roman"/>
                <w:kern w:val="1"/>
                <w:sz w:val="28"/>
                <w:szCs w:val="24"/>
                <w:lang w:eastAsia="hi-IN" w:bidi="hi-IN"/>
              </w:rPr>
              <w:t xml:space="preserve">                                                                                                                     </w:t>
            </w:r>
            <w:r w:rsidR="00593205" w:rsidRPr="009425F3">
              <w:rPr>
                <w:rFonts w:ascii="Times New Roman" w:eastAsia="Arial" w:hAnsi="Times New Roman" w:cs="Times New Roman"/>
                <w:kern w:val="1"/>
                <w:sz w:val="28"/>
                <w:szCs w:val="24"/>
                <w:lang w:eastAsia="hi-IN" w:bidi="hi-IN"/>
              </w:rPr>
              <w:t>- привлечение организаций частной форм собственности для эффективной эксплуатации объектов коммунальной инфраструктуры.</w:t>
            </w:r>
          </w:p>
          <w:p w:rsidR="00593205" w:rsidRPr="009425F3" w:rsidRDefault="00593205" w:rsidP="00946035">
            <w:pPr>
              <w:widowControl w:val="0"/>
              <w:suppressAutoHyphens/>
              <w:autoSpaceDE w:val="0"/>
              <w:spacing w:after="0"/>
              <w:jc w:val="both"/>
              <w:rPr>
                <w:rFonts w:ascii="Times New Roman" w:eastAsia="Arial" w:hAnsi="Times New Roman" w:cs="Times New Roman"/>
                <w:kern w:val="1"/>
                <w:sz w:val="28"/>
                <w:szCs w:val="24"/>
                <w:u w:val="single"/>
                <w:lang w:eastAsia="hi-IN" w:bidi="hi-IN"/>
              </w:rPr>
            </w:pPr>
            <w:r w:rsidRPr="009425F3">
              <w:rPr>
                <w:rFonts w:ascii="Times New Roman" w:eastAsia="Arial" w:hAnsi="Times New Roman" w:cs="Times New Roman"/>
                <w:kern w:val="1"/>
                <w:sz w:val="28"/>
                <w:szCs w:val="24"/>
                <w:u w:val="single"/>
                <w:lang w:eastAsia="hi-IN" w:bidi="hi-IN"/>
              </w:rPr>
              <w:t>Задачи:</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обеспечение доступности для населения стоимости жилищно-коммунальных услуг;</w:t>
            </w:r>
          </w:p>
          <w:p w:rsidR="00593205" w:rsidRPr="009425F3" w:rsidRDefault="00E8551D"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улучшение качества жилищного фонда.</w:t>
            </w:r>
          </w:p>
          <w:p w:rsidR="00593205" w:rsidRPr="009425F3" w:rsidRDefault="00593205" w:rsidP="00E8551D">
            <w:pPr>
              <w:spacing w:after="0"/>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u w:val="single"/>
                <w:lang w:eastAsia="hi-IN" w:bidi="hi-IN"/>
              </w:rPr>
              <w:t>Основные мероприятия Программы предусматривают:</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разработку проектно-сметной документации на объекты ЖКХ;</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строительство новых и модернизация старых систем коммунальной инфраструктуры;</w:t>
            </w:r>
          </w:p>
          <w:p w:rsidR="00593205" w:rsidRPr="009425F3" w:rsidRDefault="00E8551D"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замену изношенного оборудования и объектов систем коммунального водоснабжения, водоотведения, теплоснабжения, электроснабжения и газоснабжения;</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капитальный ремонт жилого фонда.</w:t>
            </w:r>
          </w:p>
          <w:p w:rsidR="00593205" w:rsidRPr="009425F3" w:rsidRDefault="00593205" w:rsidP="00946035">
            <w:pPr>
              <w:spacing w:after="0"/>
              <w:jc w:val="both"/>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u w:val="single"/>
                <w:lang w:eastAsia="hi-IN" w:bidi="hi-IN"/>
              </w:rPr>
              <w:t xml:space="preserve">Реализация мероприятий данной программы будет </w:t>
            </w:r>
            <w:r w:rsidR="00D24A7B" w:rsidRPr="009425F3">
              <w:rPr>
                <w:rFonts w:ascii="Times New Roman" w:eastAsia="Times New Roman" w:hAnsi="Times New Roman" w:cs="Times New Roman"/>
                <w:sz w:val="28"/>
                <w:szCs w:val="24"/>
                <w:u w:val="single"/>
                <w:lang w:eastAsia="hi-IN" w:bidi="hi-IN"/>
              </w:rPr>
              <w:t>способствовать:</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176246"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повышению уровня комфортности проживания населения в жилых домах Чамзинского муниципального района;</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повышению качества предоставления коммунальных услуг населению;</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снижению уровня износа объектов коммунальной инфраструктуры Чамзинского муниципального района;</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увеличение количества объектов коммунальной инфраструктуры, отвечающих нормативным требованиям;</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улучшение экологической ситуации в районе;</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-созданию условий для привлечения частных инвестиций в проекты по модернизации объектов коммунальной инфраструктуры.</w:t>
            </w:r>
          </w:p>
          <w:p w:rsidR="00196526" w:rsidRPr="009425F3" w:rsidRDefault="00D24A7B" w:rsidP="00946035">
            <w:pPr>
              <w:spacing w:after="0"/>
              <w:jc w:val="both"/>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u w:val="single"/>
                <w:lang w:eastAsia="hi-IN" w:bidi="hi-IN"/>
              </w:rPr>
              <w:t xml:space="preserve">По данной </w:t>
            </w:r>
            <w:r w:rsidR="00506A1B" w:rsidRPr="009425F3">
              <w:rPr>
                <w:rFonts w:ascii="Times New Roman" w:eastAsia="Times New Roman" w:hAnsi="Times New Roman" w:cs="Times New Roman"/>
                <w:sz w:val="28"/>
                <w:szCs w:val="24"/>
                <w:u w:val="single"/>
                <w:lang w:eastAsia="hi-IN" w:bidi="hi-IN"/>
              </w:rPr>
              <w:t>программе в</w:t>
            </w:r>
            <w:r w:rsidRPr="009425F3">
              <w:rPr>
                <w:rFonts w:ascii="Times New Roman" w:eastAsia="Times New Roman" w:hAnsi="Times New Roman" w:cs="Times New Roman"/>
                <w:sz w:val="28"/>
                <w:szCs w:val="24"/>
                <w:u w:val="single"/>
                <w:lang w:eastAsia="hi-IN" w:bidi="hi-IN"/>
              </w:rPr>
              <w:t xml:space="preserve"> 2021</w:t>
            </w:r>
            <w:r w:rsidR="00593205" w:rsidRPr="009425F3">
              <w:rPr>
                <w:rFonts w:ascii="Times New Roman" w:eastAsia="Times New Roman" w:hAnsi="Times New Roman" w:cs="Times New Roman"/>
                <w:sz w:val="28"/>
                <w:szCs w:val="24"/>
                <w:u w:val="single"/>
                <w:lang w:eastAsia="hi-IN" w:bidi="hi-IN"/>
              </w:rPr>
              <w:t xml:space="preserve"> году были выполнены следующие </w:t>
            </w:r>
            <w:r w:rsidR="00196526" w:rsidRPr="009425F3">
              <w:rPr>
                <w:rFonts w:ascii="Times New Roman" w:eastAsia="Times New Roman" w:hAnsi="Times New Roman" w:cs="Times New Roman"/>
                <w:sz w:val="28"/>
                <w:szCs w:val="24"/>
                <w:u w:val="single"/>
                <w:lang w:eastAsia="hi-IN" w:bidi="hi-IN"/>
              </w:rPr>
              <w:t>мероприятия:</w:t>
            </w:r>
          </w:p>
          <w:p w:rsidR="00D24A7B"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перевод на индивидуальное </w:t>
            </w:r>
            <w:r w:rsidR="00D24A7B" w:rsidRPr="009425F3">
              <w:rPr>
                <w:rFonts w:ascii="Times New Roman" w:eastAsia="Times New Roman" w:hAnsi="Times New Roman" w:cs="Times New Roman"/>
                <w:sz w:val="28"/>
                <w:szCs w:val="24"/>
                <w:lang w:eastAsia="hi-IN" w:bidi="hi-IN"/>
              </w:rPr>
              <w:t>отопление</w:t>
            </w:r>
            <w:r w:rsidRPr="009425F3">
              <w:rPr>
                <w:rFonts w:ascii="Times New Roman" w:eastAsia="Times New Roman" w:hAnsi="Times New Roman" w:cs="Times New Roman"/>
                <w:sz w:val="28"/>
                <w:szCs w:val="24"/>
                <w:lang w:eastAsia="hi-IN" w:bidi="hi-IN"/>
              </w:rPr>
              <w:t xml:space="preserve"> жилого фонда в </w:t>
            </w:r>
            <w:proofErr w:type="spellStart"/>
            <w:r w:rsidRPr="009425F3">
              <w:rPr>
                <w:rFonts w:ascii="Times New Roman" w:eastAsia="Times New Roman" w:hAnsi="Times New Roman" w:cs="Times New Roman"/>
                <w:sz w:val="28"/>
                <w:szCs w:val="24"/>
                <w:lang w:eastAsia="hi-IN" w:bidi="hi-IN"/>
              </w:rPr>
              <w:t>с</w:t>
            </w:r>
            <w:proofErr w:type="gramStart"/>
            <w:r w:rsidRPr="009425F3">
              <w:rPr>
                <w:rFonts w:ascii="Times New Roman" w:eastAsia="Times New Roman" w:hAnsi="Times New Roman" w:cs="Times New Roman"/>
                <w:sz w:val="28"/>
                <w:szCs w:val="24"/>
                <w:lang w:eastAsia="hi-IN" w:bidi="hi-IN"/>
              </w:rPr>
              <w:t>.А</w:t>
            </w:r>
            <w:proofErr w:type="gramEnd"/>
            <w:r w:rsidRPr="009425F3">
              <w:rPr>
                <w:rFonts w:ascii="Times New Roman" w:eastAsia="Times New Roman" w:hAnsi="Times New Roman" w:cs="Times New Roman"/>
                <w:sz w:val="28"/>
                <w:szCs w:val="24"/>
                <w:lang w:eastAsia="hi-IN" w:bidi="hi-IN"/>
              </w:rPr>
              <w:t>праксино</w:t>
            </w:r>
            <w:proofErr w:type="spellEnd"/>
            <w:r w:rsidRPr="009425F3">
              <w:rPr>
                <w:rFonts w:ascii="Times New Roman" w:eastAsia="Times New Roman" w:hAnsi="Times New Roman" w:cs="Times New Roman"/>
                <w:sz w:val="28"/>
                <w:szCs w:val="24"/>
                <w:lang w:eastAsia="hi-IN" w:bidi="hi-IN"/>
              </w:rPr>
              <w:t xml:space="preserve"> (план </w:t>
            </w:r>
            <w:r w:rsidR="00D24A7B" w:rsidRPr="009425F3">
              <w:rPr>
                <w:rFonts w:ascii="Times New Roman" w:eastAsia="Times New Roman" w:hAnsi="Times New Roman" w:cs="Times New Roman"/>
                <w:sz w:val="28"/>
                <w:szCs w:val="24"/>
                <w:lang w:eastAsia="hi-IN" w:bidi="hi-IN"/>
              </w:rPr>
              <w:t xml:space="preserve">813,5 </w:t>
            </w:r>
            <w:proofErr w:type="spellStart"/>
            <w:r w:rsidRPr="009425F3">
              <w:rPr>
                <w:rFonts w:ascii="Times New Roman" w:eastAsia="Times New Roman" w:hAnsi="Times New Roman" w:cs="Times New Roman"/>
                <w:sz w:val="28"/>
                <w:szCs w:val="24"/>
                <w:lang w:eastAsia="hi-IN" w:bidi="hi-IN"/>
              </w:rPr>
              <w:t>тыс.руб</w:t>
            </w:r>
            <w:proofErr w:type="spellEnd"/>
            <w:r w:rsidR="00E8551D" w:rsidRPr="009425F3">
              <w:rPr>
                <w:rFonts w:ascii="Times New Roman" w:eastAsia="Times New Roman" w:hAnsi="Times New Roman" w:cs="Times New Roman"/>
                <w:sz w:val="28"/>
                <w:szCs w:val="24"/>
                <w:lang w:eastAsia="hi-IN" w:bidi="hi-IN"/>
              </w:rPr>
              <w:t>.</w:t>
            </w:r>
            <w:r w:rsidRPr="009425F3">
              <w:rPr>
                <w:rFonts w:ascii="Times New Roman" w:eastAsia="Times New Roman" w:hAnsi="Times New Roman" w:cs="Times New Roman"/>
                <w:sz w:val="28"/>
                <w:szCs w:val="24"/>
                <w:lang w:eastAsia="hi-IN" w:bidi="hi-IN"/>
              </w:rPr>
              <w:t xml:space="preserve">, факт </w:t>
            </w:r>
            <w:r w:rsidR="00D24A7B" w:rsidRPr="009425F3">
              <w:rPr>
                <w:rFonts w:ascii="Times New Roman" w:eastAsia="Times New Roman" w:hAnsi="Times New Roman" w:cs="Times New Roman"/>
                <w:sz w:val="28"/>
                <w:szCs w:val="24"/>
                <w:lang w:eastAsia="hi-IN" w:bidi="hi-IN"/>
              </w:rPr>
              <w:t>813,5</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00E8551D" w:rsidRPr="009425F3">
              <w:rPr>
                <w:rFonts w:ascii="Times New Roman" w:eastAsia="Times New Roman" w:hAnsi="Times New Roman" w:cs="Times New Roman"/>
                <w:sz w:val="28"/>
                <w:szCs w:val="24"/>
                <w:lang w:eastAsia="hi-IN" w:bidi="hi-IN"/>
              </w:rPr>
              <w:t>.</w:t>
            </w:r>
            <w:r w:rsidRPr="009425F3">
              <w:rPr>
                <w:rFonts w:ascii="Times New Roman" w:eastAsia="Times New Roman" w:hAnsi="Times New Roman" w:cs="Times New Roman"/>
                <w:sz w:val="28"/>
                <w:szCs w:val="24"/>
                <w:lang w:eastAsia="hi-IN" w:bidi="hi-IN"/>
              </w:rPr>
              <w:t xml:space="preserve">) </w:t>
            </w:r>
          </w:p>
          <w:p w:rsidR="00BB6A7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w:t>
            </w:r>
            <w:r w:rsidR="00BB6A75" w:rsidRPr="009425F3">
              <w:rPr>
                <w:rFonts w:ascii="Times New Roman" w:eastAsia="Times New Roman" w:hAnsi="Times New Roman" w:cs="Times New Roman"/>
                <w:sz w:val="28"/>
                <w:szCs w:val="24"/>
                <w:lang w:eastAsia="hi-IN" w:bidi="hi-IN"/>
              </w:rPr>
              <w:t xml:space="preserve"> </w:t>
            </w:r>
            <w:r w:rsidR="00E8551D" w:rsidRPr="009425F3">
              <w:rPr>
                <w:rFonts w:ascii="Times New Roman" w:eastAsia="Times New Roman" w:hAnsi="Times New Roman" w:cs="Times New Roman"/>
                <w:sz w:val="28"/>
                <w:szCs w:val="24"/>
                <w:lang w:eastAsia="hi-IN" w:bidi="hi-IN"/>
              </w:rPr>
              <w:t>з</w:t>
            </w:r>
            <w:r w:rsidRPr="009425F3">
              <w:rPr>
                <w:rFonts w:ascii="Times New Roman" w:eastAsia="Times New Roman" w:hAnsi="Times New Roman" w:cs="Times New Roman"/>
                <w:sz w:val="28"/>
                <w:szCs w:val="24"/>
                <w:lang w:eastAsia="hi-IN" w:bidi="hi-IN"/>
              </w:rPr>
              <w:t xml:space="preserve">авершение строительства водозабора №2 в </w:t>
            </w:r>
            <w:proofErr w:type="spellStart"/>
            <w:r w:rsidRPr="009425F3">
              <w:rPr>
                <w:rFonts w:ascii="Times New Roman" w:eastAsia="Times New Roman" w:hAnsi="Times New Roman" w:cs="Times New Roman"/>
                <w:sz w:val="28"/>
                <w:szCs w:val="24"/>
                <w:lang w:eastAsia="hi-IN" w:bidi="hi-IN"/>
              </w:rPr>
              <w:t>р.п</w:t>
            </w:r>
            <w:proofErr w:type="gramStart"/>
            <w:r w:rsidRPr="009425F3">
              <w:rPr>
                <w:rFonts w:ascii="Times New Roman" w:eastAsia="Times New Roman" w:hAnsi="Times New Roman" w:cs="Times New Roman"/>
                <w:sz w:val="28"/>
                <w:szCs w:val="24"/>
                <w:lang w:eastAsia="hi-IN" w:bidi="hi-IN"/>
              </w:rPr>
              <w:t>.Ч</w:t>
            </w:r>
            <w:proofErr w:type="gramEnd"/>
            <w:r w:rsidRPr="009425F3">
              <w:rPr>
                <w:rFonts w:ascii="Times New Roman" w:eastAsia="Times New Roman" w:hAnsi="Times New Roman" w:cs="Times New Roman"/>
                <w:sz w:val="28"/>
                <w:szCs w:val="24"/>
                <w:lang w:eastAsia="hi-IN" w:bidi="hi-IN"/>
              </w:rPr>
              <w:t>амзинка</w:t>
            </w:r>
            <w:proofErr w:type="spellEnd"/>
            <w:r w:rsidRPr="009425F3">
              <w:rPr>
                <w:rFonts w:ascii="Times New Roman" w:eastAsia="Times New Roman" w:hAnsi="Times New Roman" w:cs="Times New Roman"/>
                <w:sz w:val="28"/>
                <w:szCs w:val="24"/>
                <w:lang w:eastAsia="hi-IN" w:bidi="hi-IN"/>
              </w:rPr>
              <w:t xml:space="preserve"> Чамзинского муниципального района (план </w:t>
            </w:r>
            <w:r w:rsidR="00BB6A75" w:rsidRPr="009425F3">
              <w:rPr>
                <w:rFonts w:ascii="Times New Roman" w:eastAsia="Times New Roman" w:hAnsi="Times New Roman" w:cs="Times New Roman"/>
                <w:sz w:val="28"/>
                <w:szCs w:val="24"/>
                <w:lang w:eastAsia="hi-IN" w:bidi="hi-IN"/>
              </w:rPr>
              <w:t>96464,298</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факт</w:t>
            </w:r>
            <w:r w:rsidR="00BB6A75" w:rsidRPr="009425F3">
              <w:rPr>
                <w:rFonts w:ascii="Times New Roman" w:eastAsia="Times New Roman" w:hAnsi="Times New Roman" w:cs="Times New Roman"/>
                <w:sz w:val="28"/>
                <w:szCs w:val="24"/>
                <w:lang w:eastAsia="hi-IN" w:bidi="hi-IN"/>
              </w:rPr>
              <w:t xml:space="preserve"> 96464,298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BB6A7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модернизация систем водоснабжения с целью снижения затрат и капитальных вложен</w:t>
            </w:r>
            <w:r w:rsidR="00BB6A75" w:rsidRPr="009425F3">
              <w:rPr>
                <w:rFonts w:ascii="Times New Roman" w:eastAsia="Times New Roman" w:hAnsi="Times New Roman" w:cs="Times New Roman"/>
                <w:sz w:val="28"/>
                <w:szCs w:val="24"/>
                <w:lang w:eastAsia="hi-IN" w:bidi="hi-IN"/>
              </w:rPr>
              <w:t xml:space="preserve">ий (план 1800,0 </w:t>
            </w:r>
            <w:proofErr w:type="spellStart"/>
            <w:r w:rsidR="00BB6A75" w:rsidRPr="009425F3">
              <w:rPr>
                <w:rFonts w:ascii="Times New Roman" w:eastAsia="Times New Roman" w:hAnsi="Times New Roman" w:cs="Times New Roman"/>
                <w:sz w:val="28"/>
                <w:szCs w:val="24"/>
                <w:lang w:eastAsia="hi-IN" w:bidi="hi-IN"/>
              </w:rPr>
              <w:t>тыс</w:t>
            </w:r>
            <w:proofErr w:type="gramStart"/>
            <w:r w:rsidR="00BB6A75" w:rsidRPr="009425F3">
              <w:rPr>
                <w:rFonts w:ascii="Times New Roman" w:eastAsia="Times New Roman" w:hAnsi="Times New Roman" w:cs="Times New Roman"/>
                <w:sz w:val="28"/>
                <w:szCs w:val="24"/>
                <w:lang w:eastAsia="hi-IN" w:bidi="hi-IN"/>
              </w:rPr>
              <w:t>.р</w:t>
            </w:r>
            <w:proofErr w:type="gramEnd"/>
            <w:r w:rsidR="00BB6A75" w:rsidRPr="009425F3">
              <w:rPr>
                <w:rFonts w:ascii="Times New Roman" w:eastAsia="Times New Roman" w:hAnsi="Times New Roman" w:cs="Times New Roman"/>
                <w:sz w:val="28"/>
                <w:szCs w:val="24"/>
                <w:lang w:eastAsia="hi-IN" w:bidi="hi-IN"/>
              </w:rPr>
              <w:t>уб</w:t>
            </w:r>
            <w:proofErr w:type="spellEnd"/>
            <w:r w:rsidR="00BB6A75" w:rsidRPr="009425F3">
              <w:rPr>
                <w:rFonts w:ascii="Times New Roman" w:eastAsia="Times New Roman" w:hAnsi="Times New Roman" w:cs="Times New Roman"/>
                <w:sz w:val="28"/>
                <w:szCs w:val="24"/>
                <w:lang w:eastAsia="hi-IN" w:bidi="hi-IN"/>
              </w:rPr>
              <w:t>., факт 1800,0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BB6A75" w:rsidRPr="009425F3" w:rsidRDefault="00BB6A7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оценка запасов подземных вод по водозабору (план 150,0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150,0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p>
          <w:p w:rsidR="00BB6A75" w:rsidRPr="009425F3" w:rsidRDefault="00BB6A7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экспертиза (план 178,0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178,0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p>
          <w:p w:rsidR="00BB6A7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lastRenderedPageBreak/>
              <w:t>-</w:t>
            </w:r>
            <w:r w:rsidR="00BB6A75" w:rsidRPr="009425F3">
              <w:rPr>
                <w:rFonts w:ascii="Times New Roman" w:eastAsia="Times New Roman" w:hAnsi="Times New Roman" w:cs="Times New Roman"/>
                <w:sz w:val="28"/>
                <w:szCs w:val="24"/>
                <w:lang w:eastAsia="hi-IN" w:bidi="hi-IN"/>
              </w:rPr>
              <w:t xml:space="preserve"> </w:t>
            </w:r>
            <w:r w:rsidRPr="009425F3">
              <w:rPr>
                <w:rFonts w:ascii="Times New Roman" w:eastAsia="Times New Roman" w:hAnsi="Times New Roman" w:cs="Times New Roman"/>
                <w:sz w:val="28"/>
                <w:szCs w:val="24"/>
                <w:lang w:eastAsia="hi-IN" w:bidi="hi-IN"/>
              </w:rPr>
              <w:t xml:space="preserve">строительство сетей инженерно-технического обеспечения индивидуальной жилой застройки по </w:t>
            </w:r>
            <w:proofErr w:type="spellStart"/>
            <w:r w:rsidRPr="009425F3">
              <w:rPr>
                <w:rFonts w:ascii="Times New Roman" w:eastAsia="Times New Roman" w:hAnsi="Times New Roman" w:cs="Times New Roman"/>
                <w:sz w:val="28"/>
                <w:szCs w:val="24"/>
                <w:lang w:eastAsia="hi-IN" w:bidi="hi-IN"/>
              </w:rPr>
              <w:t>ул</w:t>
            </w:r>
            <w:proofErr w:type="gramStart"/>
            <w:r w:rsidRPr="009425F3">
              <w:rPr>
                <w:rFonts w:ascii="Times New Roman" w:eastAsia="Times New Roman" w:hAnsi="Times New Roman" w:cs="Times New Roman"/>
                <w:sz w:val="28"/>
                <w:szCs w:val="24"/>
                <w:lang w:eastAsia="hi-IN" w:bidi="hi-IN"/>
              </w:rPr>
              <w:t>.П</w:t>
            </w:r>
            <w:proofErr w:type="gramEnd"/>
            <w:r w:rsidRPr="009425F3">
              <w:rPr>
                <w:rFonts w:ascii="Times New Roman" w:eastAsia="Times New Roman" w:hAnsi="Times New Roman" w:cs="Times New Roman"/>
                <w:sz w:val="28"/>
                <w:szCs w:val="24"/>
                <w:lang w:eastAsia="hi-IN" w:bidi="hi-IN"/>
              </w:rPr>
              <w:t>олковская</w:t>
            </w:r>
            <w:proofErr w:type="spellEnd"/>
            <w:r w:rsidRPr="009425F3">
              <w:rPr>
                <w:rFonts w:ascii="Times New Roman" w:eastAsia="Times New Roman" w:hAnsi="Times New Roman" w:cs="Times New Roman"/>
                <w:sz w:val="28"/>
                <w:szCs w:val="24"/>
                <w:lang w:eastAsia="hi-IN" w:bidi="hi-IN"/>
              </w:rPr>
              <w:t xml:space="preserve">, Центральная, </w:t>
            </w:r>
            <w:proofErr w:type="spellStart"/>
            <w:r w:rsidRPr="009425F3">
              <w:rPr>
                <w:rFonts w:ascii="Times New Roman" w:eastAsia="Times New Roman" w:hAnsi="Times New Roman" w:cs="Times New Roman"/>
                <w:sz w:val="28"/>
                <w:szCs w:val="24"/>
                <w:lang w:eastAsia="hi-IN" w:bidi="hi-IN"/>
              </w:rPr>
              <w:t>Сайгушская</w:t>
            </w:r>
            <w:proofErr w:type="spellEnd"/>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О.Храмова</w:t>
            </w:r>
            <w:proofErr w:type="spellEnd"/>
            <w:r w:rsidRPr="009425F3">
              <w:rPr>
                <w:rFonts w:ascii="Times New Roman" w:eastAsia="Times New Roman" w:hAnsi="Times New Roman" w:cs="Times New Roman"/>
                <w:sz w:val="28"/>
                <w:szCs w:val="24"/>
                <w:lang w:eastAsia="hi-IN" w:bidi="hi-IN"/>
              </w:rPr>
              <w:t xml:space="preserve"> в </w:t>
            </w:r>
            <w:proofErr w:type="spellStart"/>
            <w:r w:rsidRPr="009425F3">
              <w:rPr>
                <w:rFonts w:ascii="Times New Roman" w:eastAsia="Times New Roman" w:hAnsi="Times New Roman" w:cs="Times New Roman"/>
                <w:sz w:val="28"/>
                <w:szCs w:val="24"/>
                <w:lang w:eastAsia="hi-IN" w:bidi="hi-IN"/>
              </w:rPr>
              <w:t>рп.Чамзинка</w:t>
            </w:r>
            <w:proofErr w:type="spellEnd"/>
            <w:r w:rsidRPr="009425F3">
              <w:rPr>
                <w:rFonts w:ascii="Times New Roman" w:eastAsia="Times New Roman" w:hAnsi="Times New Roman" w:cs="Times New Roman"/>
                <w:sz w:val="28"/>
                <w:szCs w:val="24"/>
                <w:lang w:eastAsia="hi-IN" w:bidi="hi-IN"/>
              </w:rPr>
              <w:t xml:space="preserve"> (водоснабжение) (план </w:t>
            </w:r>
            <w:r w:rsidR="00BB6A75" w:rsidRPr="009425F3">
              <w:rPr>
                <w:rFonts w:ascii="Times New Roman" w:eastAsia="Times New Roman" w:hAnsi="Times New Roman" w:cs="Times New Roman"/>
                <w:sz w:val="28"/>
                <w:szCs w:val="24"/>
                <w:lang w:eastAsia="hi-IN" w:bidi="hi-IN"/>
              </w:rPr>
              <w:t>18977,1</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факт </w:t>
            </w:r>
            <w:r w:rsidR="00BB6A75" w:rsidRPr="009425F3">
              <w:rPr>
                <w:rFonts w:ascii="Times New Roman" w:eastAsia="Times New Roman" w:hAnsi="Times New Roman" w:cs="Times New Roman"/>
                <w:sz w:val="28"/>
                <w:szCs w:val="24"/>
                <w:lang w:eastAsia="hi-IN" w:bidi="hi-IN"/>
              </w:rPr>
              <w:t xml:space="preserve">18977,1 </w:t>
            </w:r>
            <w:proofErr w:type="spellStart"/>
            <w:r w:rsidR="00BB6A75" w:rsidRPr="009425F3">
              <w:rPr>
                <w:rFonts w:ascii="Times New Roman" w:eastAsia="Times New Roman" w:hAnsi="Times New Roman" w:cs="Times New Roman"/>
                <w:sz w:val="28"/>
                <w:szCs w:val="24"/>
                <w:lang w:eastAsia="hi-IN" w:bidi="hi-IN"/>
              </w:rPr>
              <w:t>тыс.руб</w:t>
            </w:r>
            <w:proofErr w:type="spellEnd"/>
            <w:r w:rsidR="00BB6A75" w:rsidRPr="009425F3">
              <w:rPr>
                <w:rFonts w:ascii="Times New Roman" w:eastAsia="Times New Roman" w:hAnsi="Times New Roman" w:cs="Times New Roman"/>
                <w:sz w:val="28"/>
                <w:szCs w:val="24"/>
                <w:lang w:eastAsia="hi-IN" w:bidi="hi-IN"/>
              </w:rPr>
              <w:t>);</w:t>
            </w:r>
          </w:p>
          <w:p w:rsidR="00BB6A7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модернизация сетей электроснабжения (</w:t>
            </w:r>
            <w:r w:rsidR="00BB6A75" w:rsidRPr="009425F3">
              <w:rPr>
                <w:rFonts w:ascii="Times New Roman" w:eastAsia="Times New Roman" w:hAnsi="Times New Roman" w:cs="Times New Roman"/>
                <w:sz w:val="28"/>
                <w:szCs w:val="24"/>
                <w:lang w:eastAsia="hi-IN" w:bidi="hi-IN"/>
              </w:rPr>
              <w:t>план</w:t>
            </w:r>
            <w:r w:rsidRPr="009425F3">
              <w:rPr>
                <w:rFonts w:ascii="Times New Roman" w:eastAsia="Times New Roman" w:hAnsi="Times New Roman" w:cs="Times New Roman"/>
                <w:sz w:val="28"/>
                <w:szCs w:val="24"/>
                <w:lang w:eastAsia="hi-IN" w:bidi="hi-IN"/>
              </w:rPr>
              <w:t xml:space="preserve"> 7000,0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w:t>
            </w:r>
            <w:r w:rsidR="00BB6A75" w:rsidRPr="009425F3">
              <w:rPr>
                <w:rFonts w:ascii="Times New Roman" w:eastAsia="Times New Roman" w:hAnsi="Times New Roman" w:cs="Times New Roman"/>
                <w:sz w:val="28"/>
                <w:szCs w:val="24"/>
                <w:lang w:eastAsia="hi-IN" w:bidi="hi-IN"/>
              </w:rPr>
              <w:t>70</w:t>
            </w:r>
            <w:r w:rsidRPr="009425F3">
              <w:rPr>
                <w:rFonts w:ascii="Times New Roman" w:eastAsia="Times New Roman" w:hAnsi="Times New Roman" w:cs="Times New Roman"/>
                <w:sz w:val="28"/>
                <w:szCs w:val="24"/>
                <w:lang w:eastAsia="hi-IN" w:bidi="hi-IN"/>
              </w:rPr>
              <w:t xml:space="preserve">00,0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p>
          <w:p w:rsidR="00BB6A7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капитальный </w:t>
            </w:r>
            <w:r w:rsidR="00BB6A75" w:rsidRPr="009425F3">
              <w:rPr>
                <w:rFonts w:ascii="Times New Roman" w:eastAsia="Times New Roman" w:hAnsi="Times New Roman" w:cs="Times New Roman"/>
                <w:sz w:val="28"/>
                <w:szCs w:val="24"/>
                <w:lang w:eastAsia="hi-IN" w:bidi="hi-IN"/>
              </w:rPr>
              <w:t>ремонт</w:t>
            </w:r>
            <w:r w:rsidRPr="009425F3">
              <w:rPr>
                <w:rFonts w:ascii="Times New Roman" w:eastAsia="Times New Roman" w:hAnsi="Times New Roman" w:cs="Times New Roman"/>
                <w:sz w:val="28"/>
                <w:szCs w:val="24"/>
                <w:lang w:eastAsia="hi-IN" w:bidi="hi-IN"/>
              </w:rPr>
              <w:t xml:space="preserve"> станций катодной </w:t>
            </w:r>
            <w:r w:rsidR="00BB6A75" w:rsidRPr="009425F3">
              <w:rPr>
                <w:rFonts w:ascii="Times New Roman" w:eastAsia="Times New Roman" w:hAnsi="Times New Roman" w:cs="Times New Roman"/>
                <w:sz w:val="28"/>
                <w:szCs w:val="24"/>
                <w:lang w:eastAsia="hi-IN" w:bidi="hi-IN"/>
              </w:rPr>
              <w:t xml:space="preserve">защиты, 5 </w:t>
            </w:r>
            <w:proofErr w:type="spellStart"/>
            <w:proofErr w:type="gramStart"/>
            <w:r w:rsidR="00BB6A75" w:rsidRPr="009425F3">
              <w:rPr>
                <w:rFonts w:ascii="Times New Roman" w:eastAsia="Times New Roman" w:hAnsi="Times New Roman" w:cs="Times New Roman"/>
                <w:sz w:val="28"/>
                <w:szCs w:val="24"/>
                <w:lang w:eastAsia="hi-IN" w:bidi="hi-IN"/>
              </w:rPr>
              <w:t>шт</w:t>
            </w:r>
            <w:proofErr w:type="spellEnd"/>
            <w:proofErr w:type="gramEnd"/>
            <w:r w:rsidR="00BB6A75" w:rsidRPr="009425F3">
              <w:rPr>
                <w:rFonts w:ascii="Times New Roman" w:eastAsia="Times New Roman" w:hAnsi="Times New Roman" w:cs="Times New Roman"/>
                <w:sz w:val="28"/>
                <w:szCs w:val="24"/>
                <w:lang w:eastAsia="hi-IN" w:bidi="hi-IN"/>
              </w:rPr>
              <w:t xml:space="preserve"> (план 200,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факт 200,0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BB6A7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-проведение капитального ремонта общего имущества в многоквартирных домах (</w:t>
            </w:r>
            <w:proofErr w:type="spellStart"/>
            <w:r w:rsidRPr="009425F3">
              <w:rPr>
                <w:rFonts w:ascii="Times New Roman" w:eastAsia="Times New Roman" w:hAnsi="Times New Roman" w:cs="Times New Roman"/>
                <w:sz w:val="28"/>
                <w:szCs w:val="24"/>
                <w:lang w:eastAsia="hi-IN" w:bidi="hi-IN"/>
              </w:rPr>
              <w:t>Апраксино</w:t>
            </w:r>
            <w:proofErr w:type="spellEnd"/>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Медаево</w:t>
            </w:r>
            <w:proofErr w:type="spellEnd"/>
            <w:r w:rsidRPr="009425F3">
              <w:rPr>
                <w:rFonts w:ascii="Times New Roman" w:eastAsia="Times New Roman" w:hAnsi="Times New Roman" w:cs="Times New Roman"/>
                <w:sz w:val="28"/>
                <w:szCs w:val="24"/>
                <w:lang w:eastAsia="hi-IN" w:bidi="hi-IN"/>
              </w:rPr>
              <w:t>, Чамзинка, Комсомольский) 15 тыс</w:t>
            </w:r>
            <w:proofErr w:type="gramStart"/>
            <w:r w:rsidRPr="009425F3">
              <w:rPr>
                <w:rFonts w:ascii="Times New Roman" w:eastAsia="Times New Roman" w:hAnsi="Times New Roman" w:cs="Times New Roman"/>
                <w:sz w:val="28"/>
                <w:szCs w:val="24"/>
                <w:lang w:eastAsia="hi-IN" w:bidi="hi-IN"/>
              </w:rPr>
              <w:t>.м</w:t>
            </w:r>
            <w:proofErr w:type="gramEnd"/>
            <w:r w:rsidRPr="009425F3">
              <w:rPr>
                <w:rFonts w:ascii="Times New Roman" w:eastAsia="Times New Roman" w:hAnsi="Times New Roman" w:cs="Times New Roman"/>
                <w:sz w:val="28"/>
                <w:szCs w:val="24"/>
                <w:lang w:eastAsia="hi-IN" w:bidi="hi-IN"/>
              </w:rPr>
              <w:t>2 (план 14</w:t>
            </w:r>
            <w:r w:rsidR="00BB6A75" w:rsidRPr="009425F3">
              <w:rPr>
                <w:rFonts w:ascii="Times New Roman" w:eastAsia="Times New Roman" w:hAnsi="Times New Roman" w:cs="Times New Roman"/>
                <w:sz w:val="28"/>
                <w:szCs w:val="24"/>
                <w:lang w:eastAsia="hi-IN" w:bidi="hi-IN"/>
              </w:rPr>
              <w:t xml:space="preserve">114,887 </w:t>
            </w:r>
            <w:proofErr w:type="spellStart"/>
            <w:r w:rsidR="00BB6A75" w:rsidRPr="009425F3">
              <w:rPr>
                <w:rFonts w:ascii="Times New Roman" w:eastAsia="Times New Roman" w:hAnsi="Times New Roman" w:cs="Times New Roman"/>
                <w:sz w:val="28"/>
                <w:szCs w:val="24"/>
                <w:lang w:eastAsia="hi-IN" w:bidi="hi-IN"/>
              </w:rPr>
              <w:t>тыс.руб</w:t>
            </w:r>
            <w:proofErr w:type="spellEnd"/>
            <w:r w:rsidR="00BB6A75" w:rsidRPr="009425F3">
              <w:rPr>
                <w:rFonts w:ascii="Times New Roman" w:eastAsia="Times New Roman" w:hAnsi="Times New Roman" w:cs="Times New Roman"/>
                <w:sz w:val="28"/>
                <w:szCs w:val="24"/>
                <w:lang w:eastAsia="hi-IN" w:bidi="hi-IN"/>
              </w:rPr>
              <w:t>., факт 14114,887</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 xml:space="preserve">.). </w:t>
            </w:r>
          </w:p>
          <w:p w:rsidR="00BB6A75" w:rsidRPr="009425F3" w:rsidRDefault="009016E2"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текущий капитальный ремонт объектов теплоснабжения, находящихся в муниципальной собственности, приобретение оборудования, подлежащего установке на данных объектах и для пополнения муниципального аварийного резерва (план 7099,586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7099,586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p>
          <w:p w:rsidR="009016E2" w:rsidRPr="009425F3" w:rsidRDefault="009016E2" w:rsidP="009016E2">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текущий капитальный ремонт объектов водоотведения, находящихся в муниципальной собственности, приобретение оборудования, подлежащего установке на данных объектах и для пополнения муниципального аварийного резерва (план 6241,452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факт 6241,452 </w:t>
            </w:r>
            <w:proofErr w:type="spellStart"/>
            <w:r w:rsidRPr="009425F3">
              <w:rPr>
                <w:rFonts w:ascii="Times New Roman" w:eastAsia="Times New Roman" w:hAnsi="Times New Roman" w:cs="Times New Roman"/>
                <w:sz w:val="28"/>
                <w:szCs w:val="24"/>
                <w:lang w:eastAsia="hi-IN" w:bidi="hi-IN"/>
              </w:rPr>
              <w:t>тыс.руб</w:t>
            </w:r>
            <w:proofErr w:type="spellEnd"/>
            <w:r w:rsidRPr="009425F3">
              <w:rPr>
                <w:rFonts w:ascii="Times New Roman" w:eastAsia="Times New Roman" w:hAnsi="Times New Roman" w:cs="Times New Roman"/>
                <w:sz w:val="28"/>
                <w:szCs w:val="24"/>
                <w:lang w:eastAsia="hi-IN" w:bidi="hi-IN"/>
              </w:rPr>
              <w:t>.);</w:t>
            </w:r>
          </w:p>
          <w:p w:rsidR="00593205" w:rsidRPr="009425F3" w:rsidRDefault="00593205" w:rsidP="00105712">
            <w:pPr>
              <w:spacing w:after="0"/>
              <w:ind w:firstLine="60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Всего на сумму </w:t>
            </w:r>
            <w:r w:rsidR="009016E2" w:rsidRPr="009425F3">
              <w:rPr>
                <w:rFonts w:ascii="Times New Roman" w:eastAsia="Times New Roman" w:hAnsi="Times New Roman" w:cs="Times New Roman"/>
                <w:sz w:val="28"/>
                <w:szCs w:val="24"/>
                <w:lang w:eastAsia="hi-IN" w:bidi="hi-IN"/>
              </w:rPr>
              <w:t>153038,823</w:t>
            </w:r>
            <w:r w:rsidR="00155445" w:rsidRPr="009425F3">
              <w:rPr>
                <w:rFonts w:ascii="Times New Roman" w:eastAsia="Times New Roman" w:hAnsi="Times New Roman" w:cs="Times New Roman"/>
                <w:sz w:val="28"/>
                <w:szCs w:val="24"/>
                <w:lang w:eastAsia="hi-IN" w:bidi="hi-IN"/>
              </w:rPr>
              <w:t xml:space="preserve"> </w:t>
            </w:r>
            <w:proofErr w:type="spellStart"/>
            <w:r w:rsidR="00155445" w:rsidRPr="009425F3">
              <w:rPr>
                <w:rFonts w:ascii="Times New Roman" w:eastAsia="Times New Roman" w:hAnsi="Times New Roman" w:cs="Times New Roman"/>
                <w:sz w:val="28"/>
                <w:szCs w:val="24"/>
                <w:lang w:eastAsia="hi-IN" w:bidi="hi-IN"/>
              </w:rPr>
              <w:t>тыс</w:t>
            </w:r>
            <w:proofErr w:type="gramStart"/>
            <w:r w:rsidR="00155445" w:rsidRPr="009425F3">
              <w:rPr>
                <w:rFonts w:ascii="Times New Roman" w:eastAsia="Times New Roman" w:hAnsi="Times New Roman" w:cs="Times New Roman"/>
                <w:sz w:val="28"/>
                <w:szCs w:val="24"/>
                <w:lang w:eastAsia="hi-IN" w:bidi="hi-IN"/>
              </w:rPr>
              <w:t>.р</w:t>
            </w:r>
            <w:proofErr w:type="gramEnd"/>
            <w:r w:rsidR="00155445" w:rsidRPr="009425F3">
              <w:rPr>
                <w:rFonts w:ascii="Times New Roman" w:eastAsia="Times New Roman" w:hAnsi="Times New Roman" w:cs="Times New Roman"/>
                <w:sz w:val="28"/>
                <w:szCs w:val="24"/>
                <w:lang w:eastAsia="hi-IN" w:bidi="hi-IN"/>
              </w:rPr>
              <w:t>ублей</w:t>
            </w:r>
            <w:proofErr w:type="spellEnd"/>
            <w:r w:rsidR="00155445" w:rsidRPr="009425F3">
              <w:rPr>
                <w:rFonts w:ascii="Times New Roman" w:eastAsia="Times New Roman" w:hAnsi="Times New Roman" w:cs="Times New Roman"/>
                <w:sz w:val="28"/>
                <w:szCs w:val="24"/>
                <w:lang w:eastAsia="hi-IN" w:bidi="hi-IN"/>
              </w:rPr>
              <w:t>, в</w:t>
            </w:r>
            <w:r w:rsidRPr="009425F3">
              <w:rPr>
                <w:rFonts w:ascii="Times New Roman" w:eastAsia="Times New Roman" w:hAnsi="Times New Roman" w:cs="Times New Roman"/>
                <w:sz w:val="28"/>
                <w:szCs w:val="24"/>
                <w:lang w:eastAsia="hi-IN" w:bidi="hi-IN"/>
              </w:rPr>
              <w:t xml:space="preserve"> том числе по бюджетам:</w:t>
            </w:r>
          </w:p>
          <w:p w:rsidR="00593205" w:rsidRPr="009425F3" w:rsidRDefault="0015544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с</w:t>
            </w:r>
            <w:r w:rsidR="00593205" w:rsidRPr="009425F3">
              <w:rPr>
                <w:rFonts w:ascii="Times New Roman" w:eastAsia="Times New Roman" w:hAnsi="Times New Roman" w:cs="Times New Roman"/>
                <w:sz w:val="28"/>
                <w:szCs w:val="24"/>
                <w:lang w:eastAsia="hi-IN" w:bidi="hi-IN"/>
              </w:rPr>
              <w:t>редства федерального бюджета –</w:t>
            </w:r>
            <w:r w:rsidRPr="009425F3">
              <w:rPr>
                <w:rFonts w:ascii="Times New Roman" w:eastAsia="Times New Roman" w:hAnsi="Times New Roman" w:cs="Times New Roman"/>
                <w:sz w:val="28"/>
                <w:szCs w:val="24"/>
                <w:lang w:eastAsia="hi-IN" w:bidi="hi-IN"/>
              </w:rPr>
              <w:t xml:space="preserve"> 94440,571</w:t>
            </w:r>
            <w:r w:rsidR="00593205" w:rsidRPr="009425F3">
              <w:rPr>
                <w:rFonts w:ascii="Times New Roman" w:eastAsia="Times New Roman" w:hAnsi="Times New Roman" w:cs="Times New Roman"/>
                <w:sz w:val="28"/>
                <w:szCs w:val="24"/>
                <w:lang w:eastAsia="hi-IN" w:bidi="hi-IN"/>
              </w:rPr>
              <w:t xml:space="preserve">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ублей</w:t>
            </w:r>
            <w:proofErr w:type="spellEnd"/>
            <w:r w:rsidR="00593205" w:rsidRPr="009425F3">
              <w:rPr>
                <w:rFonts w:ascii="Times New Roman" w:eastAsia="Times New Roman" w:hAnsi="Times New Roman" w:cs="Times New Roman"/>
                <w:sz w:val="28"/>
                <w:szCs w:val="24"/>
                <w:lang w:eastAsia="hi-IN" w:bidi="hi-IN"/>
              </w:rPr>
              <w:t>;</w:t>
            </w:r>
          </w:p>
          <w:p w:rsidR="00593205" w:rsidRPr="009425F3" w:rsidRDefault="0015544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с</w:t>
            </w:r>
            <w:r w:rsidR="00593205" w:rsidRPr="009425F3">
              <w:rPr>
                <w:rFonts w:ascii="Times New Roman" w:eastAsia="Times New Roman" w:hAnsi="Times New Roman" w:cs="Times New Roman"/>
                <w:sz w:val="28"/>
                <w:szCs w:val="24"/>
                <w:lang w:eastAsia="hi-IN" w:bidi="hi-IN"/>
              </w:rPr>
              <w:t xml:space="preserve">редства республиканского бюджета – </w:t>
            </w:r>
            <w:r w:rsidRPr="009425F3">
              <w:rPr>
                <w:rFonts w:ascii="Times New Roman" w:eastAsia="Times New Roman" w:hAnsi="Times New Roman" w:cs="Times New Roman"/>
                <w:sz w:val="28"/>
                <w:szCs w:val="24"/>
                <w:lang w:eastAsia="hi-IN" w:bidi="hi-IN"/>
              </w:rPr>
              <w:t>11666,317</w:t>
            </w:r>
            <w:r w:rsidR="00593205" w:rsidRPr="009425F3">
              <w:rPr>
                <w:rFonts w:ascii="Times New Roman" w:eastAsia="Times New Roman" w:hAnsi="Times New Roman" w:cs="Times New Roman"/>
                <w:sz w:val="28"/>
                <w:szCs w:val="24"/>
                <w:lang w:eastAsia="hi-IN" w:bidi="hi-IN"/>
              </w:rPr>
              <w:t xml:space="preserve">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w:t>
            </w:r>
          </w:p>
          <w:p w:rsidR="00593205" w:rsidRPr="009425F3" w:rsidRDefault="0015544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средства местного бюджета – 26547,848</w:t>
            </w:r>
            <w:r w:rsidR="00593205" w:rsidRPr="009425F3">
              <w:rPr>
                <w:rFonts w:ascii="Times New Roman" w:eastAsia="Times New Roman" w:hAnsi="Times New Roman" w:cs="Times New Roman"/>
                <w:sz w:val="28"/>
                <w:szCs w:val="24"/>
                <w:lang w:eastAsia="hi-IN" w:bidi="hi-IN"/>
              </w:rPr>
              <w:t xml:space="preserve">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w:t>
            </w:r>
          </w:p>
          <w:p w:rsidR="00593205" w:rsidRPr="009425F3" w:rsidRDefault="0015544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в</w:t>
            </w:r>
            <w:r w:rsidR="00593205" w:rsidRPr="009425F3">
              <w:rPr>
                <w:rFonts w:ascii="Times New Roman" w:eastAsia="Times New Roman" w:hAnsi="Times New Roman" w:cs="Times New Roman"/>
                <w:sz w:val="28"/>
                <w:szCs w:val="24"/>
                <w:lang w:eastAsia="hi-IN" w:bidi="hi-IN"/>
              </w:rPr>
              <w:t>небюджетные средства –</w:t>
            </w:r>
            <w:r w:rsidRPr="009425F3">
              <w:rPr>
                <w:rFonts w:ascii="Times New Roman" w:eastAsia="Times New Roman" w:hAnsi="Times New Roman" w:cs="Times New Roman"/>
                <w:sz w:val="28"/>
                <w:szCs w:val="24"/>
                <w:lang w:eastAsia="hi-IN" w:bidi="hi-IN"/>
              </w:rPr>
              <w:t xml:space="preserve"> 20384,087</w:t>
            </w:r>
            <w:r w:rsidR="00593205" w:rsidRPr="009425F3">
              <w:rPr>
                <w:rFonts w:ascii="Times New Roman" w:eastAsia="Times New Roman" w:hAnsi="Times New Roman" w:cs="Times New Roman"/>
                <w:sz w:val="28"/>
                <w:szCs w:val="24"/>
                <w:lang w:eastAsia="hi-IN" w:bidi="hi-IN"/>
              </w:rPr>
              <w:t xml:space="preserve"> </w:t>
            </w:r>
            <w:proofErr w:type="spellStart"/>
            <w:r w:rsidR="00593205" w:rsidRPr="009425F3">
              <w:rPr>
                <w:rFonts w:ascii="Times New Roman" w:eastAsia="Times New Roman" w:hAnsi="Times New Roman" w:cs="Times New Roman"/>
                <w:sz w:val="28"/>
                <w:szCs w:val="24"/>
                <w:lang w:eastAsia="hi-IN" w:bidi="hi-IN"/>
              </w:rPr>
              <w:t>тыс</w:t>
            </w:r>
            <w:proofErr w:type="gramStart"/>
            <w:r w:rsidR="00593205" w:rsidRPr="009425F3">
              <w:rPr>
                <w:rFonts w:ascii="Times New Roman" w:eastAsia="Times New Roman" w:hAnsi="Times New Roman" w:cs="Times New Roman"/>
                <w:sz w:val="28"/>
                <w:szCs w:val="24"/>
                <w:lang w:eastAsia="hi-IN" w:bidi="hi-IN"/>
              </w:rPr>
              <w:t>.р</w:t>
            </w:r>
            <w:proofErr w:type="gramEnd"/>
            <w:r w:rsidR="00593205" w:rsidRPr="009425F3">
              <w:rPr>
                <w:rFonts w:ascii="Times New Roman" w:eastAsia="Times New Roman" w:hAnsi="Times New Roman" w:cs="Times New Roman"/>
                <w:sz w:val="28"/>
                <w:szCs w:val="24"/>
                <w:lang w:eastAsia="hi-IN" w:bidi="hi-IN"/>
              </w:rPr>
              <w:t>уб</w:t>
            </w:r>
            <w:proofErr w:type="spellEnd"/>
            <w:r w:rsidR="00593205"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Степень соответствия запланированному уровню затрат </w:t>
            </w:r>
            <w:r w:rsidR="00155445" w:rsidRPr="009425F3">
              <w:rPr>
                <w:rFonts w:ascii="Times New Roman" w:eastAsia="Times New Roman" w:hAnsi="Times New Roman" w:cs="Times New Roman"/>
                <w:sz w:val="28"/>
                <w:szCs w:val="24"/>
                <w:lang w:eastAsia="hi-IN" w:bidi="hi-IN"/>
              </w:rPr>
              <w:t>100</w:t>
            </w:r>
            <w:r w:rsidRPr="009425F3">
              <w:rPr>
                <w:rFonts w:ascii="Times New Roman" w:eastAsia="Times New Roman" w:hAnsi="Times New Roman" w:cs="Times New Roman"/>
                <w:sz w:val="28"/>
                <w:szCs w:val="24"/>
                <w:lang w:eastAsia="hi-IN" w:bidi="hi-IN"/>
              </w:rPr>
              <w:t>%, оценка эффективно</w:t>
            </w:r>
            <w:r w:rsidR="00155445" w:rsidRPr="009425F3">
              <w:rPr>
                <w:rFonts w:ascii="Times New Roman" w:eastAsia="Times New Roman" w:hAnsi="Times New Roman" w:cs="Times New Roman"/>
                <w:sz w:val="28"/>
                <w:szCs w:val="24"/>
                <w:lang w:eastAsia="hi-IN" w:bidi="hi-IN"/>
              </w:rPr>
              <w:t>сти использования средств 100</w:t>
            </w:r>
            <w:r w:rsidRPr="009425F3">
              <w:rPr>
                <w:rFonts w:ascii="Times New Roman" w:eastAsia="Times New Roman" w:hAnsi="Times New Roman" w:cs="Times New Roman"/>
                <w:sz w:val="28"/>
                <w:szCs w:val="24"/>
                <w:lang w:eastAsia="hi-IN" w:bidi="hi-IN"/>
              </w:rPr>
              <w:t>%.</w:t>
            </w:r>
          </w:p>
          <w:p w:rsidR="00593205" w:rsidRPr="009425F3" w:rsidRDefault="00593205" w:rsidP="00105712">
            <w:pPr>
              <w:widowControl w:val="0"/>
              <w:tabs>
                <w:tab w:val="left" w:pos="4536"/>
              </w:tabs>
              <w:suppressAutoHyphens/>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План мероприятий на 202</w:t>
            </w:r>
            <w:r w:rsidR="00155445" w:rsidRPr="009425F3">
              <w:rPr>
                <w:rFonts w:ascii="Times New Roman" w:eastAsia="Times New Roman" w:hAnsi="Times New Roman" w:cs="Times New Roman"/>
                <w:sz w:val="28"/>
                <w:szCs w:val="24"/>
                <w:lang w:eastAsia="ru-RU"/>
              </w:rPr>
              <w:t xml:space="preserve">1 год реализован </w:t>
            </w:r>
            <w:r w:rsidRPr="009425F3">
              <w:rPr>
                <w:rFonts w:ascii="Times New Roman" w:eastAsia="Times New Roman" w:hAnsi="Times New Roman" w:cs="Times New Roman"/>
                <w:sz w:val="28"/>
                <w:szCs w:val="24"/>
                <w:lang w:eastAsia="ru-RU"/>
              </w:rPr>
              <w:t>в полной степени:</w:t>
            </w:r>
            <w:r w:rsidR="00155445" w:rsidRPr="009425F3">
              <w:rPr>
                <w:rFonts w:ascii="Times New Roman" w:eastAsia="Times New Roman" w:hAnsi="Times New Roman" w:cs="Times New Roman"/>
                <w:sz w:val="28"/>
                <w:szCs w:val="24"/>
                <w:lang w:eastAsia="ru-RU"/>
              </w:rPr>
              <w:t xml:space="preserve"> уровень эффективности реализации программы – 100%.</w:t>
            </w:r>
          </w:p>
          <w:p w:rsidR="00593205" w:rsidRPr="009425F3" w:rsidRDefault="00E8551D" w:rsidP="00105712">
            <w:pPr>
              <w:widowControl w:val="0"/>
              <w:tabs>
                <w:tab w:val="left" w:pos="4536"/>
              </w:tabs>
              <w:suppressAutoHyphens/>
              <w:spacing w:after="0"/>
              <w:ind w:firstLine="600"/>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 xml:space="preserve">Из </w:t>
            </w:r>
            <w:r w:rsidR="00506A1B" w:rsidRPr="009425F3">
              <w:rPr>
                <w:rFonts w:ascii="Times New Roman" w:eastAsia="Times New Roman" w:hAnsi="Times New Roman" w:cs="Times New Roman"/>
                <w:sz w:val="28"/>
                <w:szCs w:val="24"/>
                <w:lang w:eastAsia="ru-RU"/>
              </w:rPr>
              <w:t>11</w:t>
            </w:r>
            <w:r w:rsidR="00593205" w:rsidRPr="009425F3">
              <w:rPr>
                <w:rFonts w:ascii="Times New Roman" w:eastAsia="Times New Roman" w:hAnsi="Times New Roman" w:cs="Times New Roman"/>
                <w:sz w:val="28"/>
                <w:szCs w:val="24"/>
                <w:lang w:eastAsia="ru-RU"/>
              </w:rPr>
              <w:t xml:space="preserve"> основных мероприятий, зап</w:t>
            </w:r>
            <w:r w:rsidRPr="009425F3">
              <w:rPr>
                <w:rFonts w:ascii="Times New Roman" w:eastAsia="Times New Roman" w:hAnsi="Times New Roman" w:cs="Times New Roman"/>
                <w:sz w:val="28"/>
                <w:szCs w:val="24"/>
                <w:lang w:eastAsia="ru-RU"/>
              </w:rPr>
              <w:t>ланированных к реализации в 2021</w:t>
            </w:r>
            <w:r w:rsidR="00593205" w:rsidRPr="009425F3">
              <w:rPr>
                <w:rFonts w:ascii="Times New Roman" w:eastAsia="Times New Roman" w:hAnsi="Times New Roman" w:cs="Times New Roman"/>
                <w:sz w:val="28"/>
                <w:szCs w:val="24"/>
                <w:lang w:eastAsia="ru-RU"/>
              </w:rPr>
              <w:t xml:space="preserve"> году, выполнено </w:t>
            </w:r>
            <w:r w:rsidR="00506A1B" w:rsidRPr="009425F3">
              <w:rPr>
                <w:rFonts w:ascii="Times New Roman" w:eastAsia="Times New Roman" w:hAnsi="Times New Roman" w:cs="Times New Roman"/>
                <w:sz w:val="28"/>
                <w:szCs w:val="24"/>
                <w:lang w:eastAsia="ru-RU"/>
              </w:rPr>
              <w:t>11</w:t>
            </w:r>
            <w:r w:rsidR="00593205" w:rsidRPr="009425F3">
              <w:rPr>
                <w:rFonts w:ascii="Times New Roman" w:eastAsia="Times New Roman" w:hAnsi="Times New Roman" w:cs="Times New Roman"/>
                <w:sz w:val="28"/>
                <w:szCs w:val="24"/>
                <w:lang w:eastAsia="ru-RU"/>
              </w:rPr>
              <w:t xml:space="preserve">, степень реализации основных мероприятий </w:t>
            </w:r>
            <w:r w:rsidRPr="009425F3">
              <w:rPr>
                <w:rFonts w:ascii="Times New Roman" w:eastAsia="Times New Roman" w:hAnsi="Times New Roman" w:cs="Times New Roman"/>
                <w:sz w:val="28"/>
                <w:szCs w:val="24"/>
                <w:lang w:eastAsia="ru-RU"/>
              </w:rPr>
              <w:t>100,0</w:t>
            </w:r>
            <w:r w:rsidR="00593205" w:rsidRPr="009425F3">
              <w:rPr>
                <w:rFonts w:ascii="Times New Roman" w:eastAsia="Times New Roman" w:hAnsi="Times New Roman" w:cs="Times New Roman"/>
                <w:sz w:val="28"/>
                <w:szCs w:val="24"/>
                <w:lang w:eastAsia="ru-RU"/>
              </w:rPr>
              <w:t xml:space="preserve"> %.</w:t>
            </w:r>
          </w:p>
          <w:p w:rsidR="00593205" w:rsidRPr="009425F3" w:rsidRDefault="00593205" w:rsidP="00105712">
            <w:pPr>
              <w:widowControl w:val="0"/>
              <w:tabs>
                <w:tab w:val="left" w:pos="4536"/>
              </w:tabs>
              <w:suppressAutoHyphens/>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Уровень эффект</w:t>
            </w:r>
            <w:r w:rsidR="00E8551D" w:rsidRPr="009425F3">
              <w:rPr>
                <w:rFonts w:ascii="Times New Roman" w:eastAsia="Times New Roman" w:hAnsi="Times New Roman" w:cs="Times New Roman"/>
                <w:sz w:val="28"/>
                <w:szCs w:val="24"/>
                <w:lang w:eastAsia="ru-RU"/>
              </w:rPr>
              <w:t>ивности реализации программы – 100,0</w:t>
            </w:r>
            <w:r w:rsidRPr="009425F3">
              <w:rPr>
                <w:rFonts w:ascii="Times New Roman" w:eastAsia="Times New Roman" w:hAnsi="Times New Roman" w:cs="Times New Roman"/>
                <w:sz w:val="28"/>
                <w:szCs w:val="24"/>
                <w:lang w:eastAsia="ru-RU"/>
              </w:rPr>
              <w:t xml:space="preserve"> %.</w:t>
            </w:r>
          </w:p>
          <w:p w:rsidR="00593205" w:rsidRPr="009425F3" w:rsidRDefault="00593205" w:rsidP="00105712">
            <w:pPr>
              <w:widowControl w:val="0"/>
              <w:tabs>
                <w:tab w:val="left" w:pos="4536"/>
              </w:tabs>
              <w:suppressAutoHyphens/>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Вывод об эффективности реализации муниципальной программы –</w:t>
            </w:r>
            <w:r w:rsidR="00155445" w:rsidRPr="009425F3">
              <w:rPr>
                <w:rFonts w:ascii="Times New Roman" w:eastAsia="Times New Roman" w:hAnsi="Times New Roman" w:cs="Times New Roman"/>
                <w:sz w:val="28"/>
                <w:szCs w:val="24"/>
                <w:lang w:eastAsia="ru-RU"/>
              </w:rPr>
              <w:t xml:space="preserve"> </w:t>
            </w:r>
            <w:proofErr w:type="gramStart"/>
            <w:r w:rsidR="00797981" w:rsidRPr="009425F3">
              <w:rPr>
                <w:rFonts w:ascii="Times New Roman" w:eastAsia="Times New Roman" w:hAnsi="Times New Roman" w:cs="Times New Roman"/>
                <w:sz w:val="28"/>
                <w:szCs w:val="24"/>
                <w:u w:val="single"/>
                <w:lang w:eastAsia="ru-RU"/>
              </w:rPr>
              <w:t>эффективн</w:t>
            </w:r>
            <w:r w:rsidR="00155445" w:rsidRPr="009425F3">
              <w:rPr>
                <w:rFonts w:ascii="Times New Roman" w:eastAsia="Times New Roman" w:hAnsi="Times New Roman" w:cs="Times New Roman"/>
                <w:sz w:val="28"/>
                <w:szCs w:val="24"/>
                <w:u w:val="single"/>
                <w:lang w:eastAsia="ru-RU"/>
              </w:rPr>
              <w:t>ая</w:t>
            </w:r>
            <w:proofErr w:type="gramEnd"/>
            <w:r w:rsidR="001C6F4F" w:rsidRPr="009425F3">
              <w:rPr>
                <w:rFonts w:ascii="Times New Roman" w:eastAsia="Times New Roman" w:hAnsi="Times New Roman" w:cs="Times New Roman"/>
                <w:sz w:val="28"/>
                <w:szCs w:val="24"/>
                <w:u w:val="single"/>
                <w:lang w:eastAsia="ru-RU"/>
              </w:rPr>
              <w:t>.</w:t>
            </w:r>
          </w:p>
          <w:p w:rsidR="001C6F4F" w:rsidRPr="009425F3" w:rsidRDefault="001C6F4F" w:rsidP="00593205">
            <w:pPr>
              <w:widowControl w:val="0"/>
              <w:tabs>
                <w:tab w:val="left" w:pos="4536"/>
              </w:tabs>
              <w:suppressAutoHyphens/>
              <w:spacing w:after="0" w:line="240" w:lineRule="auto"/>
              <w:ind w:firstLine="720"/>
              <w:jc w:val="both"/>
              <w:rPr>
                <w:rFonts w:ascii="Times New Roman" w:eastAsia="Times New Roman" w:hAnsi="Times New Roman" w:cs="Times New Roman"/>
                <w:b/>
                <w:sz w:val="32"/>
                <w:szCs w:val="28"/>
                <w:lang w:eastAsia="ru-RU"/>
              </w:rPr>
            </w:pPr>
          </w:p>
          <w:p w:rsidR="00022DC1" w:rsidRPr="009425F3" w:rsidRDefault="002D5C5C" w:rsidP="00022DC1">
            <w:pPr>
              <w:widowControl w:val="0"/>
              <w:tabs>
                <w:tab w:val="left" w:pos="720"/>
                <w:tab w:val="left" w:pos="4536"/>
              </w:tabs>
              <w:suppressAutoHyphens/>
              <w:spacing w:after="0" w:line="240" w:lineRule="auto"/>
              <w:ind w:firstLine="720"/>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5.</w:t>
            </w:r>
            <w:r w:rsidR="000D2E69" w:rsidRPr="009425F3">
              <w:rPr>
                <w:rFonts w:ascii="Times New Roman" w:eastAsia="Times New Roman" w:hAnsi="Times New Roman" w:cs="Times New Roman"/>
                <w:b/>
                <w:sz w:val="28"/>
                <w:szCs w:val="24"/>
                <w:lang w:eastAsia="ru-RU"/>
              </w:rPr>
              <w:t>Муниципальная программа Чамзинского муниципального района  Республики Мордовия "Охрана окружающей</w:t>
            </w:r>
            <w:r w:rsidR="00022DC1" w:rsidRPr="009425F3">
              <w:rPr>
                <w:rFonts w:ascii="Times New Roman" w:eastAsia="Times New Roman" w:hAnsi="Times New Roman" w:cs="Times New Roman"/>
                <w:b/>
                <w:sz w:val="28"/>
                <w:szCs w:val="24"/>
                <w:lang w:eastAsia="ru-RU"/>
              </w:rPr>
              <w:t xml:space="preserve"> </w:t>
            </w:r>
            <w:r w:rsidR="000D2E69" w:rsidRPr="009425F3">
              <w:rPr>
                <w:rFonts w:ascii="Times New Roman" w:eastAsia="Times New Roman" w:hAnsi="Times New Roman" w:cs="Times New Roman"/>
                <w:b/>
                <w:sz w:val="28"/>
                <w:szCs w:val="24"/>
                <w:lang w:eastAsia="ru-RU"/>
              </w:rPr>
              <w:t xml:space="preserve">среды </w:t>
            </w:r>
          </w:p>
          <w:p w:rsidR="000D2E69" w:rsidRPr="009425F3" w:rsidRDefault="000D2E69" w:rsidP="00022DC1">
            <w:pPr>
              <w:widowControl w:val="0"/>
              <w:tabs>
                <w:tab w:val="left" w:pos="720"/>
                <w:tab w:val="left" w:pos="4536"/>
              </w:tabs>
              <w:suppressAutoHyphens/>
              <w:spacing w:after="0" w:line="240" w:lineRule="auto"/>
              <w:ind w:firstLine="720"/>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и повышение  экологической безопасности</w:t>
            </w:r>
            <w:r w:rsidR="00022DC1" w:rsidRPr="009425F3">
              <w:rPr>
                <w:rFonts w:ascii="Times New Roman" w:eastAsia="Times New Roman" w:hAnsi="Times New Roman" w:cs="Times New Roman"/>
                <w:b/>
                <w:sz w:val="28"/>
                <w:szCs w:val="24"/>
                <w:lang w:eastAsia="ru-RU"/>
              </w:rPr>
              <w:t xml:space="preserve"> </w:t>
            </w:r>
            <w:r w:rsidRPr="009425F3">
              <w:rPr>
                <w:rFonts w:ascii="Times New Roman" w:eastAsia="Times New Roman" w:hAnsi="Times New Roman" w:cs="Times New Roman"/>
                <w:b/>
                <w:sz w:val="28"/>
                <w:szCs w:val="24"/>
                <w:lang w:eastAsia="ru-RU"/>
              </w:rPr>
              <w:t>на 20</w:t>
            </w:r>
            <w:r w:rsidR="00987644" w:rsidRPr="009425F3">
              <w:rPr>
                <w:rFonts w:ascii="Times New Roman" w:eastAsia="Times New Roman" w:hAnsi="Times New Roman" w:cs="Times New Roman"/>
                <w:b/>
                <w:sz w:val="28"/>
                <w:szCs w:val="24"/>
                <w:lang w:eastAsia="ru-RU"/>
              </w:rPr>
              <w:t>18</w:t>
            </w:r>
            <w:r w:rsidRPr="009425F3">
              <w:rPr>
                <w:rFonts w:ascii="Times New Roman" w:eastAsia="Times New Roman" w:hAnsi="Times New Roman" w:cs="Times New Roman"/>
                <w:b/>
                <w:sz w:val="28"/>
                <w:szCs w:val="24"/>
                <w:lang w:eastAsia="ru-RU"/>
              </w:rPr>
              <w:t xml:space="preserve"> - 20</w:t>
            </w:r>
            <w:r w:rsidR="00987644" w:rsidRPr="009425F3">
              <w:rPr>
                <w:rFonts w:ascii="Times New Roman" w:eastAsia="Times New Roman" w:hAnsi="Times New Roman" w:cs="Times New Roman"/>
                <w:b/>
                <w:sz w:val="28"/>
                <w:szCs w:val="24"/>
                <w:lang w:eastAsia="ru-RU"/>
              </w:rPr>
              <w:t>2</w:t>
            </w:r>
            <w:r w:rsidR="00946035" w:rsidRPr="009425F3">
              <w:rPr>
                <w:rFonts w:ascii="Times New Roman" w:eastAsia="Times New Roman" w:hAnsi="Times New Roman" w:cs="Times New Roman"/>
                <w:b/>
                <w:sz w:val="28"/>
                <w:szCs w:val="24"/>
                <w:lang w:eastAsia="ru-RU"/>
              </w:rPr>
              <w:t>4</w:t>
            </w:r>
            <w:r w:rsidRPr="009425F3">
              <w:rPr>
                <w:rFonts w:ascii="Times New Roman" w:eastAsia="Times New Roman" w:hAnsi="Times New Roman" w:cs="Times New Roman"/>
                <w:b/>
                <w:sz w:val="28"/>
                <w:szCs w:val="24"/>
                <w:lang w:eastAsia="ru-RU"/>
              </w:rPr>
              <w:t xml:space="preserve"> годы"</w:t>
            </w:r>
          </w:p>
          <w:p w:rsidR="005A418B" w:rsidRPr="009425F3" w:rsidRDefault="00F94DB9" w:rsidP="00F94DB9">
            <w:pPr>
              <w:widowControl w:val="0"/>
              <w:tabs>
                <w:tab w:val="left" w:pos="2640"/>
              </w:tabs>
              <w:suppressAutoHyphens/>
              <w:spacing w:after="0" w:line="240" w:lineRule="auto"/>
              <w:ind w:firstLine="720"/>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ab/>
            </w:r>
          </w:p>
          <w:p w:rsidR="00987644" w:rsidRPr="009425F3" w:rsidRDefault="00C804EF" w:rsidP="00946035">
            <w:pPr>
              <w:tabs>
                <w:tab w:val="left" w:pos="54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987644" w:rsidRPr="009425F3">
              <w:rPr>
                <w:rFonts w:ascii="Times New Roman" w:eastAsia="Times New Roman" w:hAnsi="Times New Roman" w:cs="Times New Roman"/>
                <w:sz w:val="28"/>
                <w:szCs w:val="24"/>
                <w:lang w:eastAsia="ru-RU"/>
              </w:rPr>
              <w:t xml:space="preserve"> </w:t>
            </w:r>
            <w:r w:rsidR="00987644" w:rsidRPr="009425F3">
              <w:rPr>
                <w:rFonts w:ascii="Times New Roman" w:hAnsi="Times New Roman" w:cs="Times New Roman"/>
                <w:sz w:val="28"/>
                <w:szCs w:val="24"/>
              </w:rPr>
              <w:t>Муниципальная программа Чамз</w:t>
            </w:r>
            <w:r w:rsidR="00987644" w:rsidRPr="009425F3">
              <w:rPr>
                <w:rFonts w:ascii="Times New Roman" w:eastAsia="Times New Roman" w:hAnsi="Times New Roman" w:cs="Times New Roman"/>
                <w:sz w:val="28"/>
                <w:szCs w:val="24"/>
                <w:lang w:eastAsia="ru-RU"/>
              </w:rPr>
              <w:t>инского муниципального района                                                       Республики Мордовия "Охрана окружающей среды и повышение  экологической безопасности на 2018 –202</w:t>
            </w:r>
            <w:r w:rsidR="00946035" w:rsidRPr="009425F3">
              <w:rPr>
                <w:rFonts w:ascii="Times New Roman" w:eastAsia="Times New Roman" w:hAnsi="Times New Roman" w:cs="Times New Roman"/>
                <w:sz w:val="28"/>
                <w:szCs w:val="24"/>
                <w:lang w:eastAsia="ru-RU"/>
              </w:rPr>
              <w:t>4</w:t>
            </w:r>
            <w:r w:rsidR="00987644" w:rsidRPr="009425F3">
              <w:rPr>
                <w:rFonts w:ascii="Times New Roman" w:eastAsia="Times New Roman" w:hAnsi="Times New Roman" w:cs="Times New Roman"/>
                <w:sz w:val="28"/>
                <w:szCs w:val="24"/>
                <w:lang w:eastAsia="ru-RU"/>
              </w:rPr>
              <w:t xml:space="preserve"> годы" утверждена  </w:t>
            </w:r>
            <w:r w:rsidR="00987644" w:rsidRPr="009425F3">
              <w:rPr>
                <w:rFonts w:ascii="Times New Roman" w:eastAsia="Times New Roman" w:hAnsi="Times New Roman" w:cs="Times New Roman"/>
                <w:sz w:val="28"/>
                <w:szCs w:val="24"/>
                <w:lang w:eastAsia="ru-RU"/>
              </w:rPr>
              <w:lastRenderedPageBreak/>
              <w:t>Постановлением  администрации  Чамзинского муниципального района  от 06.09.2017 г. №670.</w:t>
            </w:r>
          </w:p>
          <w:p w:rsidR="00F94DB9" w:rsidRPr="009425F3" w:rsidRDefault="00593205" w:rsidP="00946035">
            <w:pPr>
              <w:widowControl w:val="0"/>
              <w:suppressAutoHyphens/>
              <w:autoSpaceDE w:val="0"/>
              <w:spacing w:after="0" w:line="240" w:lineRule="auto"/>
              <w:jc w:val="both"/>
              <w:rPr>
                <w:rFonts w:ascii="Times New Roman" w:eastAsia="Arial" w:hAnsi="Times New Roman" w:cs="Times New Roman"/>
                <w:kern w:val="1"/>
                <w:sz w:val="28"/>
                <w:szCs w:val="24"/>
                <w:u w:val="single"/>
                <w:lang w:eastAsia="hi-IN" w:bidi="hi-IN"/>
              </w:rPr>
            </w:pPr>
            <w:r w:rsidRPr="009425F3">
              <w:rPr>
                <w:rFonts w:ascii="Times New Roman" w:eastAsia="Arial" w:hAnsi="Times New Roman" w:cs="Times New Roman"/>
                <w:kern w:val="1"/>
                <w:sz w:val="28"/>
                <w:szCs w:val="24"/>
                <w:u w:val="single"/>
                <w:lang w:eastAsia="hi-IN" w:bidi="hi-IN"/>
              </w:rPr>
              <w:t>Основными целями программы</w:t>
            </w:r>
            <w:r w:rsidR="00F94DB9" w:rsidRPr="009425F3">
              <w:rPr>
                <w:rFonts w:ascii="Times New Roman" w:eastAsia="Arial" w:hAnsi="Times New Roman" w:cs="Times New Roman"/>
                <w:kern w:val="1"/>
                <w:sz w:val="28"/>
                <w:szCs w:val="24"/>
                <w:u w:val="single"/>
                <w:lang w:eastAsia="hi-IN" w:bidi="hi-IN"/>
              </w:rPr>
              <w:t xml:space="preserve"> являются:</w:t>
            </w:r>
          </w:p>
          <w:p w:rsidR="00593205" w:rsidRPr="009425F3" w:rsidRDefault="00F94DB9" w:rsidP="00946035">
            <w:pPr>
              <w:widowControl w:val="0"/>
              <w:suppressAutoHyphens/>
              <w:autoSpaceDE w:val="0"/>
              <w:spacing w:after="0" w:line="240" w:lineRule="auto"/>
              <w:jc w:val="both"/>
              <w:rPr>
                <w:rFonts w:ascii="Times New Roman" w:eastAsia="Arial" w:hAnsi="Times New Roman" w:cs="Times New Roman"/>
                <w:kern w:val="1"/>
                <w:sz w:val="28"/>
                <w:szCs w:val="24"/>
                <w:lang w:eastAsia="hi-IN" w:bidi="hi-IN"/>
              </w:rPr>
            </w:pPr>
            <w:r w:rsidRPr="009425F3">
              <w:rPr>
                <w:rFonts w:ascii="Times New Roman" w:eastAsia="Arial" w:hAnsi="Times New Roman" w:cs="Times New Roman"/>
                <w:kern w:val="1"/>
                <w:sz w:val="28"/>
                <w:szCs w:val="24"/>
                <w:lang w:eastAsia="hi-IN" w:bidi="hi-IN"/>
              </w:rPr>
              <w:t xml:space="preserve"> - </w:t>
            </w:r>
            <w:r w:rsidR="00593205" w:rsidRPr="009425F3">
              <w:rPr>
                <w:rFonts w:ascii="Times New Roman" w:eastAsia="Arial" w:hAnsi="Times New Roman" w:cs="Times New Roman"/>
                <w:kern w:val="1"/>
                <w:sz w:val="28"/>
                <w:szCs w:val="24"/>
                <w:lang w:eastAsia="hi-IN" w:bidi="hi-IN"/>
              </w:rPr>
              <w:t>охрана и рациональное использование природных ресурсов как необходимые условия обеспечения благоприятной окружающей среды и экологической безопасности в районе;</w:t>
            </w:r>
          </w:p>
          <w:p w:rsidR="00593205" w:rsidRPr="009425F3" w:rsidRDefault="00F94DB9" w:rsidP="00946035">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минимизация образования отходов и уменьшение степени их опасности;</w:t>
            </w:r>
          </w:p>
          <w:p w:rsidR="00593205" w:rsidRPr="009425F3" w:rsidRDefault="00F94DB9" w:rsidP="00946035">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разделение отходов при их сборе и подготовке к переработке;</w:t>
            </w:r>
          </w:p>
          <w:p w:rsidR="00593205" w:rsidRPr="009425F3" w:rsidRDefault="00F94DB9" w:rsidP="00946035">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приоритет переработки отходов перед их уничтожением;</w:t>
            </w:r>
          </w:p>
          <w:p w:rsidR="00593205" w:rsidRPr="009425F3" w:rsidRDefault="00F94DB9" w:rsidP="00946035">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приоритет уничтожения отходов перед их захоронением;</w:t>
            </w:r>
          </w:p>
          <w:p w:rsidR="00593205" w:rsidRPr="009425F3" w:rsidRDefault="00F94DB9" w:rsidP="00946035">
            <w:pPr>
              <w:widowControl w:val="0"/>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недопущение организации свалок отходов и захламления территории;</w:t>
            </w:r>
          </w:p>
          <w:p w:rsidR="00593205" w:rsidRPr="009425F3" w:rsidRDefault="00F94DB9" w:rsidP="00946035">
            <w:pPr>
              <w:widowControl w:val="0"/>
              <w:tabs>
                <w:tab w:val="left" w:pos="720"/>
                <w:tab w:val="left" w:pos="4536"/>
              </w:tabs>
              <w:suppressAutoHyphens/>
              <w:spacing w:after="0" w:line="240" w:lineRule="auto"/>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определение стратегических направлений политики Чамзинского муниципального района Республики Мордовия на ближайшую перспективу по стабилизации экологической обстановки.</w:t>
            </w:r>
          </w:p>
          <w:p w:rsidR="00593205" w:rsidRPr="009425F3" w:rsidRDefault="00593205" w:rsidP="00946035">
            <w:pPr>
              <w:widowControl w:val="0"/>
              <w:tabs>
                <w:tab w:val="left" w:pos="720"/>
                <w:tab w:val="left" w:pos="4536"/>
              </w:tabs>
              <w:suppressAutoHyphens/>
              <w:spacing w:after="0" w:line="240" w:lineRule="auto"/>
              <w:jc w:val="both"/>
              <w:rPr>
                <w:rFonts w:ascii="Times New Roman" w:eastAsia="Times New Roman" w:hAnsi="Times New Roman" w:cs="Times New Roman"/>
                <w:sz w:val="28"/>
                <w:szCs w:val="24"/>
                <w:u w:val="single"/>
                <w:lang w:eastAsia="ru-RU"/>
              </w:rPr>
            </w:pPr>
            <w:r w:rsidRPr="009425F3">
              <w:rPr>
                <w:rFonts w:ascii="Times New Roman" w:eastAsia="Times New Roman" w:hAnsi="Times New Roman" w:cs="Times New Roman"/>
                <w:sz w:val="28"/>
                <w:szCs w:val="24"/>
                <w:u w:val="single"/>
                <w:lang w:eastAsia="ru-RU"/>
              </w:rPr>
              <w:t>Задачи:</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повышение комфортности проживания жителей путем внедрения современных технологий сбора и вывоза ТБО;</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 xml:space="preserve">повышение эффективности сбора и вывоза ТБО/крупногабаритный мусор (далее - КГМ): замена контейнерного парка на </w:t>
            </w:r>
            <w:proofErr w:type="spellStart"/>
            <w:r w:rsidR="00593205" w:rsidRPr="009425F3">
              <w:rPr>
                <w:rFonts w:ascii="Times New Roman" w:eastAsia="Times New Roman" w:hAnsi="Times New Roman" w:cs="Times New Roman"/>
                <w:sz w:val="28"/>
                <w:szCs w:val="24"/>
                <w:lang w:eastAsia="hi-IN" w:bidi="hi-IN"/>
              </w:rPr>
              <w:t>евроконтейнеры</w:t>
            </w:r>
            <w:proofErr w:type="spellEnd"/>
            <w:r w:rsidR="00593205" w:rsidRPr="009425F3">
              <w:rPr>
                <w:rFonts w:ascii="Times New Roman" w:eastAsia="Times New Roman" w:hAnsi="Times New Roman" w:cs="Times New Roman"/>
                <w:sz w:val="28"/>
                <w:szCs w:val="24"/>
                <w:lang w:eastAsia="hi-IN" w:bidi="hi-IN"/>
              </w:rPr>
              <w:t>, внедрение современных высокопроизводительных мусоровозов;</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внедрение селективного сбора отходов в целях уменьшения количества отходов и вовлечения их в хозяйственный оборот;</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экологическое воспитание жителей по внедрению раздельного сбора;</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создание современных объектов для сортировки, вторичной переработки и утилизации ТБО/КГМ;</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создание современной инфраструктуры по сбору, переработке и утилизации отходов производства и потребления;</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стабилизация экологической обстановки в районе и ее улучшение.</w:t>
            </w:r>
          </w:p>
          <w:p w:rsidR="00593205" w:rsidRPr="009425F3" w:rsidRDefault="00593205" w:rsidP="00946035">
            <w:pPr>
              <w:spacing w:after="0" w:line="240" w:lineRule="auto"/>
              <w:jc w:val="both"/>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u w:val="single"/>
                <w:lang w:eastAsia="hi-IN" w:bidi="hi-IN"/>
              </w:rPr>
              <w:t>Основные мероприятия Программы</w:t>
            </w:r>
            <w:r w:rsidR="00F94DB9" w:rsidRPr="009425F3">
              <w:rPr>
                <w:rFonts w:ascii="Times New Roman" w:eastAsia="Times New Roman" w:hAnsi="Times New Roman" w:cs="Times New Roman"/>
                <w:sz w:val="28"/>
                <w:szCs w:val="24"/>
                <w:u w:val="single"/>
                <w:lang w:eastAsia="hi-IN" w:bidi="hi-IN"/>
              </w:rPr>
              <w:t>.</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Главными приоритетами Муниципальной программы являются охрана окружающей среды Чамзинского муниципального района Республики Мордовия, повышение экологической безопасности района.</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Главной задачей развития Чамзинского муниципального района является система обращения с твердыми бытовыми отходами.</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Важной проблемой охраны окружающей среды является накопление и складирование промышленных и бытовых отходов. Вместимость существующих свалок, в основном, исчерпана. Размещение отходов на необустроенных в соответствии с природоохранными требованиями свалках, а также стихийных несанкционированных свалках оказывает отрицательное влияние на окружающую среду и ухудшает экологическую обстановку в районе.</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Строительство полигона твердых бытовых отходов позволит минимизировать загрязнение окружающей среды и обеспечить технологически нормативное обращение с твердыми бытовыми отходами.</w:t>
            </w:r>
          </w:p>
          <w:p w:rsidR="00593205" w:rsidRPr="009425F3" w:rsidRDefault="00F94DB9"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lang w:eastAsia="hi-IN" w:bidi="hi-IN"/>
              </w:rPr>
              <w:t xml:space="preserve">Задача, связанная с решением проблемы обращения с твердыми бытовыми </w:t>
            </w:r>
            <w:r w:rsidR="00593205" w:rsidRPr="009425F3">
              <w:rPr>
                <w:rFonts w:ascii="Times New Roman" w:eastAsia="Times New Roman" w:hAnsi="Times New Roman" w:cs="Times New Roman"/>
                <w:sz w:val="28"/>
                <w:szCs w:val="24"/>
                <w:lang w:eastAsia="hi-IN" w:bidi="hi-IN"/>
              </w:rPr>
              <w:lastRenderedPageBreak/>
              <w:t xml:space="preserve">отходами, состоит в том, чтобы модернизировать системы сбора и вывоза ТБО с внедрением селективного сбора отходов, переработке твердых бытовых отходов с целью извлечения вторичных материальных ресурсов и уменьшения объемов захоронения. </w:t>
            </w:r>
          </w:p>
          <w:p w:rsidR="00593205" w:rsidRPr="009425F3" w:rsidRDefault="00F94DB9" w:rsidP="00946035">
            <w:pPr>
              <w:spacing w:after="0" w:line="240" w:lineRule="auto"/>
              <w:jc w:val="both"/>
              <w:rPr>
                <w:rFonts w:ascii="Times New Roman" w:eastAsia="Times New Roman" w:hAnsi="Times New Roman" w:cs="Times New Roman"/>
                <w:sz w:val="28"/>
                <w:szCs w:val="24"/>
                <w:u w:val="single"/>
                <w:lang w:eastAsia="hi-IN" w:bidi="hi-IN"/>
              </w:rPr>
            </w:pPr>
            <w:r w:rsidRPr="009425F3">
              <w:rPr>
                <w:rFonts w:ascii="Times New Roman" w:eastAsia="Times New Roman" w:hAnsi="Times New Roman" w:cs="Times New Roman"/>
                <w:sz w:val="28"/>
                <w:szCs w:val="24"/>
                <w:lang w:eastAsia="hi-IN" w:bidi="hi-IN"/>
              </w:rPr>
              <w:t xml:space="preserve">     </w:t>
            </w:r>
            <w:r w:rsidR="00593205" w:rsidRPr="009425F3">
              <w:rPr>
                <w:rFonts w:ascii="Times New Roman" w:eastAsia="Times New Roman" w:hAnsi="Times New Roman" w:cs="Times New Roman"/>
                <w:sz w:val="28"/>
                <w:szCs w:val="24"/>
                <w:u w:val="single"/>
                <w:lang w:eastAsia="hi-IN" w:bidi="hi-IN"/>
              </w:rPr>
              <w:t>По данной программе в 202</w:t>
            </w:r>
            <w:r w:rsidRPr="009425F3">
              <w:rPr>
                <w:rFonts w:ascii="Times New Roman" w:eastAsia="Times New Roman" w:hAnsi="Times New Roman" w:cs="Times New Roman"/>
                <w:sz w:val="28"/>
                <w:szCs w:val="24"/>
                <w:u w:val="single"/>
                <w:lang w:eastAsia="hi-IN" w:bidi="hi-IN"/>
              </w:rPr>
              <w:t>1</w:t>
            </w:r>
            <w:r w:rsidR="00593205" w:rsidRPr="009425F3">
              <w:rPr>
                <w:rFonts w:ascii="Times New Roman" w:eastAsia="Times New Roman" w:hAnsi="Times New Roman" w:cs="Times New Roman"/>
                <w:sz w:val="28"/>
                <w:szCs w:val="24"/>
                <w:u w:val="single"/>
                <w:lang w:eastAsia="hi-IN" w:bidi="hi-IN"/>
              </w:rPr>
              <w:t xml:space="preserve"> году были выполнены следующие мероприятия:</w:t>
            </w:r>
          </w:p>
          <w:p w:rsidR="00F94DB9" w:rsidRPr="009425F3" w:rsidRDefault="00593205" w:rsidP="00946035">
            <w:pPr>
              <w:pStyle w:val="a7"/>
              <w:numPr>
                <w:ilvl w:val="0"/>
                <w:numId w:val="38"/>
              </w:num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Приобретение дополнительной специал</w:t>
            </w:r>
            <w:r w:rsidR="00F94DB9" w:rsidRPr="009425F3">
              <w:rPr>
                <w:rFonts w:ascii="Times New Roman" w:eastAsia="Times New Roman" w:hAnsi="Times New Roman" w:cs="Times New Roman"/>
                <w:sz w:val="28"/>
                <w:szCs w:val="24"/>
                <w:lang w:eastAsia="hi-IN" w:bidi="hi-IN"/>
              </w:rPr>
              <w:t>ьной техники для сбора и вывоза ТБО на сумму 1</w:t>
            </w:r>
            <w:r w:rsidRPr="009425F3">
              <w:rPr>
                <w:rFonts w:ascii="Times New Roman" w:eastAsia="Times New Roman" w:hAnsi="Times New Roman" w:cs="Times New Roman"/>
                <w:sz w:val="28"/>
                <w:szCs w:val="24"/>
                <w:lang w:eastAsia="hi-IN" w:bidi="hi-IN"/>
              </w:rPr>
              <w:t xml:space="preserve">000,0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w:t>
            </w:r>
          </w:p>
          <w:p w:rsidR="00F94DB9" w:rsidRPr="009425F3" w:rsidRDefault="00593205" w:rsidP="00946035">
            <w:pPr>
              <w:pStyle w:val="a7"/>
              <w:numPr>
                <w:ilvl w:val="0"/>
                <w:numId w:val="38"/>
              </w:num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Приобретение контейнеров для сбора ТБО на сумму </w:t>
            </w:r>
            <w:r w:rsidR="00DE7381" w:rsidRPr="009425F3">
              <w:rPr>
                <w:rFonts w:ascii="Times New Roman" w:eastAsia="Times New Roman" w:hAnsi="Times New Roman" w:cs="Times New Roman"/>
                <w:sz w:val="28"/>
                <w:szCs w:val="24"/>
                <w:lang w:eastAsia="hi-IN" w:bidi="hi-IN"/>
              </w:rPr>
              <w:t>200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w:t>
            </w:r>
          </w:p>
          <w:p w:rsidR="00F94DB9" w:rsidRPr="009425F3" w:rsidRDefault="00593205" w:rsidP="00946035">
            <w:pPr>
              <w:pStyle w:val="a7"/>
              <w:numPr>
                <w:ilvl w:val="0"/>
                <w:numId w:val="38"/>
              </w:num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Ремонт контейнерных площадок, устройство новых кон</w:t>
            </w:r>
            <w:r w:rsidR="00F94DB9" w:rsidRPr="009425F3">
              <w:rPr>
                <w:rFonts w:ascii="Times New Roman" w:eastAsia="Times New Roman" w:hAnsi="Times New Roman" w:cs="Times New Roman"/>
                <w:sz w:val="28"/>
                <w:szCs w:val="24"/>
                <w:lang w:eastAsia="hi-IN" w:bidi="hi-IN"/>
              </w:rPr>
              <w:t>тейнерных площадок на сумму 2</w:t>
            </w:r>
            <w:r w:rsidR="00DE7381" w:rsidRPr="009425F3">
              <w:rPr>
                <w:rFonts w:ascii="Times New Roman" w:eastAsia="Times New Roman" w:hAnsi="Times New Roman" w:cs="Times New Roman"/>
                <w:sz w:val="28"/>
                <w:szCs w:val="24"/>
                <w:lang w:eastAsia="hi-IN" w:bidi="hi-IN"/>
              </w:rPr>
              <w:t>24,4</w:t>
            </w:r>
            <w:r w:rsidR="00F94DB9" w:rsidRPr="009425F3">
              <w:rPr>
                <w:rFonts w:ascii="Times New Roman" w:eastAsia="Times New Roman" w:hAnsi="Times New Roman" w:cs="Times New Roman"/>
                <w:sz w:val="28"/>
                <w:szCs w:val="24"/>
                <w:lang w:eastAsia="hi-IN" w:bidi="hi-IN"/>
              </w:rPr>
              <w:t xml:space="preserve"> </w:t>
            </w:r>
            <w:proofErr w:type="spellStart"/>
            <w:r w:rsidR="00F94DB9" w:rsidRPr="009425F3">
              <w:rPr>
                <w:rFonts w:ascii="Times New Roman" w:eastAsia="Times New Roman" w:hAnsi="Times New Roman" w:cs="Times New Roman"/>
                <w:sz w:val="28"/>
                <w:szCs w:val="24"/>
                <w:lang w:eastAsia="hi-IN" w:bidi="hi-IN"/>
              </w:rPr>
              <w:t>тыс</w:t>
            </w:r>
            <w:proofErr w:type="gramStart"/>
            <w:r w:rsidR="00F94DB9" w:rsidRPr="009425F3">
              <w:rPr>
                <w:rFonts w:ascii="Times New Roman" w:eastAsia="Times New Roman" w:hAnsi="Times New Roman" w:cs="Times New Roman"/>
                <w:sz w:val="28"/>
                <w:szCs w:val="24"/>
                <w:lang w:eastAsia="hi-IN" w:bidi="hi-IN"/>
              </w:rPr>
              <w:t>.р</w:t>
            </w:r>
            <w:proofErr w:type="gramEnd"/>
            <w:r w:rsidR="00F94DB9" w:rsidRPr="009425F3">
              <w:rPr>
                <w:rFonts w:ascii="Times New Roman" w:eastAsia="Times New Roman" w:hAnsi="Times New Roman" w:cs="Times New Roman"/>
                <w:sz w:val="28"/>
                <w:szCs w:val="24"/>
                <w:lang w:eastAsia="hi-IN" w:bidi="hi-IN"/>
              </w:rPr>
              <w:t>уб</w:t>
            </w:r>
            <w:proofErr w:type="spellEnd"/>
            <w:r w:rsidR="00F94DB9" w:rsidRPr="009425F3">
              <w:rPr>
                <w:rFonts w:ascii="Times New Roman" w:eastAsia="Times New Roman" w:hAnsi="Times New Roman" w:cs="Times New Roman"/>
                <w:sz w:val="28"/>
                <w:szCs w:val="24"/>
                <w:lang w:eastAsia="hi-IN" w:bidi="hi-IN"/>
              </w:rPr>
              <w:t>.;</w:t>
            </w:r>
          </w:p>
          <w:p w:rsidR="00F94DB9" w:rsidRPr="009425F3" w:rsidRDefault="00593205" w:rsidP="00946035">
            <w:pPr>
              <w:pStyle w:val="a7"/>
              <w:numPr>
                <w:ilvl w:val="0"/>
                <w:numId w:val="38"/>
              </w:num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Ликвидация крупногабаритных отходов и отходов объектов от </w:t>
            </w:r>
            <w:r w:rsidR="00F94DB9" w:rsidRPr="009425F3">
              <w:rPr>
                <w:rFonts w:ascii="Times New Roman" w:eastAsia="Times New Roman" w:hAnsi="Times New Roman" w:cs="Times New Roman"/>
                <w:sz w:val="28"/>
                <w:szCs w:val="24"/>
                <w:lang w:eastAsia="hi-IN" w:bidi="hi-IN"/>
              </w:rPr>
              <w:t>объектов внешнего</w:t>
            </w:r>
            <w:r w:rsidRPr="009425F3">
              <w:rPr>
                <w:rFonts w:ascii="Times New Roman" w:eastAsia="Times New Roman" w:hAnsi="Times New Roman" w:cs="Times New Roman"/>
                <w:sz w:val="28"/>
                <w:szCs w:val="24"/>
                <w:lang w:eastAsia="hi-IN" w:bidi="hi-IN"/>
              </w:rPr>
              <w:t xml:space="preserve"> </w:t>
            </w:r>
            <w:r w:rsidR="00F94DB9" w:rsidRPr="009425F3">
              <w:rPr>
                <w:rFonts w:ascii="Times New Roman" w:eastAsia="Times New Roman" w:hAnsi="Times New Roman" w:cs="Times New Roman"/>
                <w:sz w:val="28"/>
                <w:szCs w:val="24"/>
                <w:lang w:eastAsia="hi-IN" w:bidi="hi-IN"/>
              </w:rPr>
              <w:t>благоустройства на</w:t>
            </w:r>
            <w:r w:rsidRPr="009425F3">
              <w:rPr>
                <w:rFonts w:ascii="Times New Roman" w:eastAsia="Times New Roman" w:hAnsi="Times New Roman" w:cs="Times New Roman"/>
                <w:sz w:val="28"/>
                <w:szCs w:val="24"/>
                <w:lang w:eastAsia="hi-IN" w:bidi="hi-IN"/>
              </w:rPr>
              <w:t xml:space="preserve"> сумму 137,0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00F94DB9"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Всего на </w:t>
            </w:r>
            <w:r w:rsidR="00F94DB9" w:rsidRPr="009425F3">
              <w:rPr>
                <w:rFonts w:ascii="Times New Roman" w:eastAsia="Times New Roman" w:hAnsi="Times New Roman" w:cs="Times New Roman"/>
                <w:sz w:val="28"/>
                <w:szCs w:val="24"/>
                <w:lang w:eastAsia="hi-IN" w:bidi="hi-IN"/>
              </w:rPr>
              <w:t xml:space="preserve">сумму </w:t>
            </w:r>
            <w:r w:rsidR="00DE7381" w:rsidRPr="009425F3">
              <w:rPr>
                <w:rFonts w:ascii="Times New Roman" w:eastAsia="Times New Roman" w:hAnsi="Times New Roman" w:cs="Times New Roman"/>
                <w:sz w:val="28"/>
                <w:szCs w:val="24"/>
                <w:lang w:eastAsia="hi-IN" w:bidi="hi-IN"/>
              </w:rPr>
              <w:t>1561,4</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 xml:space="preserve">., </w:t>
            </w:r>
            <w:r w:rsidR="00F94DB9" w:rsidRPr="009425F3">
              <w:rPr>
                <w:rFonts w:ascii="Times New Roman" w:eastAsia="Times New Roman" w:hAnsi="Times New Roman" w:cs="Times New Roman"/>
                <w:sz w:val="28"/>
                <w:szCs w:val="24"/>
                <w:lang w:eastAsia="hi-IN" w:bidi="hi-IN"/>
              </w:rPr>
              <w:t>в</w:t>
            </w:r>
            <w:r w:rsidRPr="009425F3">
              <w:rPr>
                <w:rFonts w:ascii="Times New Roman" w:eastAsia="Times New Roman" w:hAnsi="Times New Roman" w:cs="Times New Roman"/>
                <w:sz w:val="28"/>
                <w:szCs w:val="24"/>
                <w:lang w:eastAsia="hi-IN" w:bidi="hi-IN"/>
              </w:rPr>
              <w:t xml:space="preserve"> том числе по бюджетам:</w:t>
            </w:r>
          </w:p>
          <w:p w:rsidR="00593205" w:rsidRPr="009425F3" w:rsidRDefault="00593205"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Средства федерального бюджета -0</w:t>
            </w:r>
            <w:r w:rsidR="00DE7381" w:rsidRPr="009425F3">
              <w:rPr>
                <w:rFonts w:ascii="Times New Roman" w:eastAsia="Times New Roman" w:hAnsi="Times New Roman" w:cs="Times New Roman"/>
                <w:sz w:val="28"/>
                <w:szCs w:val="24"/>
                <w:lang w:eastAsia="hi-IN" w:bidi="hi-IN"/>
              </w:rPr>
              <w:t xml:space="preserve"> </w:t>
            </w:r>
            <w:proofErr w:type="spellStart"/>
            <w:r w:rsidR="00DE7381" w:rsidRPr="009425F3">
              <w:rPr>
                <w:rFonts w:ascii="Times New Roman" w:eastAsia="Times New Roman" w:hAnsi="Times New Roman" w:cs="Times New Roman"/>
                <w:sz w:val="28"/>
                <w:szCs w:val="24"/>
                <w:lang w:eastAsia="hi-IN" w:bidi="hi-IN"/>
              </w:rPr>
              <w:t>тыс</w:t>
            </w:r>
            <w:proofErr w:type="gramStart"/>
            <w:r w:rsidR="00DE7381" w:rsidRPr="009425F3">
              <w:rPr>
                <w:rFonts w:ascii="Times New Roman" w:eastAsia="Times New Roman" w:hAnsi="Times New Roman" w:cs="Times New Roman"/>
                <w:sz w:val="28"/>
                <w:szCs w:val="24"/>
                <w:lang w:eastAsia="hi-IN" w:bidi="hi-IN"/>
              </w:rPr>
              <w:t>.р</w:t>
            </w:r>
            <w:proofErr w:type="gramEnd"/>
            <w:r w:rsidR="00DE7381" w:rsidRPr="009425F3">
              <w:rPr>
                <w:rFonts w:ascii="Times New Roman" w:eastAsia="Times New Roman" w:hAnsi="Times New Roman" w:cs="Times New Roman"/>
                <w:sz w:val="28"/>
                <w:szCs w:val="24"/>
                <w:lang w:eastAsia="hi-IN" w:bidi="hi-IN"/>
              </w:rPr>
              <w:t>уб</w:t>
            </w:r>
            <w:proofErr w:type="spellEnd"/>
            <w:r w:rsidR="00DE7381" w:rsidRPr="009425F3">
              <w:rPr>
                <w:rFonts w:ascii="Times New Roman" w:eastAsia="Times New Roman" w:hAnsi="Times New Roman" w:cs="Times New Roman"/>
                <w:sz w:val="28"/>
                <w:szCs w:val="24"/>
                <w:lang w:eastAsia="hi-IN" w:bidi="hi-IN"/>
              </w:rPr>
              <w:t>.</w:t>
            </w:r>
            <w:r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Средства республиканского бюджета –</w:t>
            </w:r>
            <w:r w:rsidR="00DE7381" w:rsidRPr="009425F3">
              <w:rPr>
                <w:rFonts w:ascii="Times New Roman" w:eastAsia="Times New Roman" w:hAnsi="Times New Roman" w:cs="Times New Roman"/>
                <w:sz w:val="28"/>
                <w:szCs w:val="24"/>
                <w:lang w:eastAsia="hi-IN" w:bidi="hi-IN"/>
              </w:rPr>
              <w:t>0</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00DE7381" w:rsidRPr="009425F3">
              <w:rPr>
                <w:rFonts w:ascii="Times New Roman" w:eastAsia="Times New Roman" w:hAnsi="Times New Roman" w:cs="Times New Roman"/>
                <w:sz w:val="28"/>
                <w:szCs w:val="24"/>
                <w:lang w:eastAsia="hi-IN" w:bidi="hi-IN"/>
              </w:rPr>
              <w:t>.</w:t>
            </w:r>
            <w:r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Средства местного бюджета – </w:t>
            </w:r>
            <w:r w:rsidR="00DE7381" w:rsidRPr="009425F3">
              <w:rPr>
                <w:rFonts w:ascii="Times New Roman" w:eastAsia="Times New Roman" w:hAnsi="Times New Roman" w:cs="Times New Roman"/>
                <w:sz w:val="28"/>
                <w:szCs w:val="24"/>
                <w:lang w:eastAsia="hi-IN" w:bidi="hi-IN"/>
              </w:rPr>
              <w:t>361,4</w:t>
            </w:r>
            <w:r w:rsidRPr="009425F3">
              <w:rPr>
                <w:rFonts w:ascii="Times New Roman" w:eastAsia="Times New Roman" w:hAnsi="Times New Roman" w:cs="Times New Roman"/>
                <w:sz w:val="28"/>
                <w:szCs w:val="24"/>
                <w:lang w:eastAsia="hi-IN" w:bidi="hi-IN"/>
              </w:rPr>
              <w:t xml:space="preserve">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 xml:space="preserve">Внебюджетные средства – </w:t>
            </w:r>
            <w:r w:rsidR="00DE7381" w:rsidRPr="009425F3">
              <w:rPr>
                <w:rFonts w:ascii="Times New Roman" w:eastAsia="Times New Roman" w:hAnsi="Times New Roman" w:cs="Times New Roman"/>
                <w:sz w:val="28"/>
                <w:szCs w:val="24"/>
                <w:lang w:eastAsia="hi-IN" w:bidi="hi-IN"/>
              </w:rPr>
              <w:t>1200,</w:t>
            </w:r>
            <w:r w:rsidRPr="009425F3">
              <w:rPr>
                <w:rFonts w:ascii="Times New Roman" w:eastAsia="Times New Roman" w:hAnsi="Times New Roman" w:cs="Times New Roman"/>
                <w:sz w:val="28"/>
                <w:szCs w:val="24"/>
                <w:lang w:eastAsia="hi-IN" w:bidi="hi-IN"/>
              </w:rPr>
              <w:t xml:space="preserve">0 </w:t>
            </w:r>
            <w:proofErr w:type="spellStart"/>
            <w:r w:rsidRPr="009425F3">
              <w:rPr>
                <w:rFonts w:ascii="Times New Roman" w:eastAsia="Times New Roman" w:hAnsi="Times New Roman" w:cs="Times New Roman"/>
                <w:sz w:val="28"/>
                <w:szCs w:val="24"/>
                <w:lang w:eastAsia="hi-IN" w:bidi="hi-IN"/>
              </w:rPr>
              <w:t>тыс</w:t>
            </w:r>
            <w:proofErr w:type="gramStart"/>
            <w:r w:rsidRPr="009425F3">
              <w:rPr>
                <w:rFonts w:ascii="Times New Roman" w:eastAsia="Times New Roman" w:hAnsi="Times New Roman" w:cs="Times New Roman"/>
                <w:sz w:val="28"/>
                <w:szCs w:val="24"/>
                <w:lang w:eastAsia="hi-IN" w:bidi="hi-IN"/>
              </w:rPr>
              <w:t>.р</w:t>
            </w:r>
            <w:proofErr w:type="gramEnd"/>
            <w:r w:rsidRPr="009425F3">
              <w:rPr>
                <w:rFonts w:ascii="Times New Roman" w:eastAsia="Times New Roman" w:hAnsi="Times New Roman" w:cs="Times New Roman"/>
                <w:sz w:val="28"/>
                <w:szCs w:val="24"/>
                <w:lang w:eastAsia="hi-IN" w:bidi="hi-IN"/>
              </w:rPr>
              <w:t>уб</w:t>
            </w:r>
            <w:proofErr w:type="spellEnd"/>
            <w:r w:rsidRPr="009425F3">
              <w:rPr>
                <w:rFonts w:ascii="Times New Roman" w:eastAsia="Times New Roman" w:hAnsi="Times New Roman" w:cs="Times New Roman"/>
                <w:sz w:val="28"/>
                <w:szCs w:val="24"/>
                <w:lang w:eastAsia="hi-IN" w:bidi="hi-IN"/>
              </w:rPr>
              <w:t>.</w:t>
            </w:r>
          </w:p>
          <w:p w:rsidR="00593205" w:rsidRPr="009425F3" w:rsidRDefault="00593205" w:rsidP="00946035">
            <w:pPr>
              <w:spacing w:after="0" w:line="240" w:lineRule="auto"/>
              <w:jc w:val="both"/>
              <w:rPr>
                <w:rFonts w:ascii="Times New Roman" w:eastAsia="Times New Roman" w:hAnsi="Times New Roman" w:cs="Times New Roman"/>
                <w:sz w:val="28"/>
                <w:szCs w:val="24"/>
                <w:lang w:eastAsia="hi-IN" w:bidi="hi-IN"/>
              </w:rPr>
            </w:pPr>
            <w:r w:rsidRPr="009425F3">
              <w:rPr>
                <w:rFonts w:ascii="Times New Roman" w:eastAsia="Times New Roman" w:hAnsi="Times New Roman" w:cs="Times New Roman"/>
                <w:sz w:val="28"/>
                <w:szCs w:val="24"/>
                <w:lang w:eastAsia="hi-IN" w:bidi="hi-IN"/>
              </w:rPr>
              <w:t>Степень соответствия запланированному уровню затрат 1</w:t>
            </w:r>
            <w:r w:rsidR="00F94DB9" w:rsidRPr="009425F3">
              <w:rPr>
                <w:rFonts w:ascii="Times New Roman" w:eastAsia="Times New Roman" w:hAnsi="Times New Roman" w:cs="Times New Roman"/>
                <w:sz w:val="28"/>
                <w:szCs w:val="24"/>
                <w:lang w:eastAsia="hi-IN" w:bidi="hi-IN"/>
              </w:rPr>
              <w:t>00,0</w:t>
            </w:r>
            <w:r w:rsidRPr="009425F3">
              <w:rPr>
                <w:rFonts w:ascii="Times New Roman" w:eastAsia="Times New Roman" w:hAnsi="Times New Roman" w:cs="Times New Roman"/>
                <w:sz w:val="28"/>
                <w:szCs w:val="24"/>
                <w:lang w:eastAsia="hi-IN" w:bidi="hi-IN"/>
              </w:rPr>
              <w:t xml:space="preserve"> %, оценка </w:t>
            </w:r>
            <w:r w:rsidR="00F94DB9" w:rsidRPr="009425F3">
              <w:rPr>
                <w:rFonts w:ascii="Times New Roman" w:eastAsia="Times New Roman" w:hAnsi="Times New Roman" w:cs="Times New Roman"/>
                <w:sz w:val="28"/>
                <w:szCs w:val="24"/>
                <w:lang w:eastAsia="hi-IN" w:bidi="hi-IN"/>
              </w:rPr>
              <w:t>эффективности использования</w:t>
            </w:r>
            <w:r w:rsidRPr="009425F3">
              <w:rPr>
                <w:rFonts w:ascii="Times New Roman" w:eastAsia="Times New Roman" w:hAnsi="Times New Roman" w:cs="Times New Roman"/>
                <w:sz w:val="28"/>
                <w:szCs w:val="24"/>
                <w:lang w:eastAsia="hi-IN" w:bidi="hi-IN"/>
              </w:rPr>
              <w:t xml:space="preserve"> средств </w:t>
            </w:r>
            <w:r w:rsidR="00F94DB9" w:rsidRPr="009425F3">
              <w:rPr>
                <w:rFonts w:ascii="Times New Roman" w:eastAsia="Times New Roman" w:hAnsi="Times New Roman" w:cs="Times New Roman"/>
                <w:sz w:val="28"/>
                <w:szCs w:val="24"/>
                <w:lang w:eastAsia="hi-IN" w:bidi="hi-IN"/>
              </w:rPr>
              <w:t>100,0</w:t>
            </w:r>
            <w:r w:rsidRPr="009425F3">
              <w:rPr>
                <w:rFonts w:ascii="Times New Roman" w:eastAsia="Times New Roman" w:hAnsi="Times New Roman" w:cs="Times New Roman"/>
                <w:sz w:val="28"/>
                <w:szCs w:val="24"/>
                <w:lang w:eastAsia="hi-IN" w:bidi="hi-IN"/>
              </w:rPr>
              <w:t xml:space="preserve"> %.</w:t>
            </w:r>
          </w:p>
          <w:p w:rsidR="00593205" w:rsidRPr="009425F3" w:rsidRDefault="00F94DB9" w:rsidP="00F94DB9">
            <w:pPr>
              <w:widowControl w:val="0"/>
              <w:tabs>
                <w:tab w:val="left" w:pos="4536"/>
              </w:tabs>
              <w:suppressAutoHyphens/>
              <w:spacing w:after="0" w:line="240" w:lineRule="auto"/>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 xml:space="preserve">     </w:t>
            </w:r>
            <w:r w:rsidR="00593205" w:rsidRPr="009425F3">
              <w:rPr>
                <w:rFonts w:ascii="Times New Roman" w:eastAsia="Times New Roman" w:hAnsi="Times New Roman" w:cs="Times New Roman"/>
                <w:sz w:val="28"/>
                <w:szCs w:val="24"/>
                <w:lang w:eastAsia="ru-RU"/>
              </w:rPr>
              <w:t>План мероприятий на 202</w:t>
            </w:r>
            <w:r w:rsidRPr="009425F3">
              <w:rPr>
                <w:rFonts w:ascii="Times New Roman" w:eastAsia="Times New Roman" w:hAnsi="Times New Roman" w:cs="Times New Roman"/>
                <w:sz w:val="28"/>
                <w:szCs w:val="24"/>
                <w:lang w:eastAsia="ru-RU"/>
              </w:rPr>
              <w:t>1</w:t>
            </w:r>
            <w:r w:rsidR="00593205" w:rsidRPr="009425F3">
              <w:rPr>
                <w:rFonts w:ascii="Times New Roman" w:eastAsia="Times New Roman" w:hAnsi="Times New Roman" w:cs="Times New Roman"/>
                <w:sz w:val="28"/>
                <w:szCs w:val="24"/>
                <w:lang w:eastAsia="ru-RU"/>
              </w:rPr>
              <w:t xml:space="preserve"> год реализован в полной степени:</w:t>
            </w:r>
            <w:r w:rsidRPr="009425F3">
              <w:rPr>
                <w:rFonts w:ascii="Times New Roman" w:eastAsia="Times New Roman" w:hAnsi="Times New Roman" w:cs="Times New Roman"/>
                <w:sz w:val="28"/>
                <w:szCs w:val="24"/>
                <w:lang w:eastAsia="ru-RU"/>
              </w:rPr>
              <w:t xml:space="preserve"> и</w:t>
            </w:r>
            <w:r w:rsidR="00593205" w:rsidRPr="009425F3">
              <w:rPr>
                <w:rFonts w:ascii="Times New Roman" w:eastAsia="Times New Roman" w:hAnsi="Times New Roman" w:cs="Times New Roman"/>
                <w:sz w:val="28"/>
                <w:szCs w:val="24"/>
                <w:lang w:eastAsia="ru-RU"/>
              </w:rPr>
              <w:t xml:space="preserve">з 5 </w:t>
            </w:r>
            <w:r w:rsidRPr="009425F3">
              <w:rPr>
                <w:rFonts w:ascii="Times New Roman" w:eastAsia="Times New Roman" w:hAnsi="Times New Roman" w:cs="Times New Roman"/>
                <w:sz w:val="28"/>
                <w:szCs w:val="24"/>
                <w:lang w:eastAsia="ru-RU"/>
              </w:rPr>
              <w:t>основных мероприятий,</w:t>
            </w:r>
            <w:r w:rsidR="00593205" w:rsidRPr="009425F3">
              <w:rPr>
                <w:rFonts w:ascii="Times New Roman" w:eastAsia="Times New Roman" w:hAnsi="Times New Roman" w:cs="Times New Roman"/>
                <w:sz w:val="28"/>
                <w:szCs w:val="24"/>
                <w:lang w:eastAsia="ru-RU"/>
              </w:rPr>
              <w:t xml:space="preserve"> запланированных к реализации в 202</w:t>
            </w:r>
            <w:r w:rsidRPr="009425F3">
              <w:rPr>
                <w:rFonts w:ascii="Times New Roman" w:eastAsia="Times New Roman" w:hAnsi="Times New Roman" w:cs="Times New Roman"/>
                <w:sz w:val="28"/>
                <w:szCs w:val="24"/>
                <w:lang w:eastAsia="ru-RU"/>
              </w:rPr>
              <w:t>1</w:t>
            </w:r>
            <w:r w:rsidR="00593205" w:rsidRPr="009425F3">
              <w:rPr>
                <w:rFonts w:ascii="Times New Roman" w:eastAsia="Times New Roman" w:hAnsi="Times New Roman" w:cs="Times New Roman"/>
                <w:sz w:val="28"/>
                <w:szCs w:val="24"/>
                <w:lang w:eastAsia="ru-RU"/>
              </w:rPr>
              <w:t xml:space="preserve"> году, выполнено 5, степень реализации основных мероприятий 100 %</w:t>
            </w:r>
            <w:r w:rsidR="00593205" w:rsidRPr="009425F3">
              <w:rPr>
                <w:rFonts w:ascii="Times New Roman" w:eastAsia="Times New Roman" w:hAnsi="Times New Roman" w:cs="Times New Roman"/>
                <w:b/>
                <w:sz w:val="28"/>
                <w:szCs w:val="24"/>
                <w:lang w:eastAsia="ru-RU"/>
              </w:rPr>
              <w:t>.</w:t>
            </w:r>
          </w:p>
          <w:p w:rsidR="00593205" w:rsidRPr="009425F3" w:rsidRDefault="00593205" w:rsidP="00946035">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Уровень эффективности реализации программы – </w:t>
            </w:r>
            <w:r w:rsidR="00F94DB9" w:rsidRPr="009425F3">
              <w:rPr>
                <w:rFonts w:ascii="Times New Roman" w:eastAsia="Times New Roman" w:hAnsi="Times New Roman" w:cs="Times New Roman"/>
                <w:sz w:val="28"/>
                <w:szCs w:val="24"/>
                <w:lang w:eastAsia="ru-RU"/>
              </w:rPr>
              <w:t>100</w:t>
            </w:r>
            <w:r w:rsidRPr="009425F3">
              <w:rPr>
                <w:rFonts w:ascii="Times New Roman" w:eastAsia="Times New Roman" w:hAnsi="Times New Roman" w:cs="Times New Roman"/>
                <w:sz w:val="28"/>
                <w:szCs w:val="24"/>
                <w:lang w:eastAsia="ru-RU"/>
              </w:rPr>
              <w:t>%.</w:t>
            </w:r>
          </w:p>
          <w:p w:rsidR="00593205" w:rsidRPr="009425F3" w:rsidRDefault="00593205" w:rsidP="00946035">
            <w:pPr>
              <w:widowControl w:val="0"/>
              <w:tabs>
                <w:tab w:val="left" w:pos="4536"/>
              </w:tabs>
              <w:suppressAutoHyphens/>
              <w:spacing w:after="0" w:line="240" w:lineRule="auto"/>
              <w:ind w:firstLine="720"/>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 xml:space="preserve">Вывод об эффективности реализации муниципальной программы </w:t>
            </w:r>
            <w:r w:rsidR="000E4A10" w:rsidRPr="009425F3">
              <w:rPr>
                <w:rFonts w:ascii="Times New Roman" w:eastAsia="Times New Roman" w:hAnsi="Times New Roman" w:cs="Times New Roman"/>
                <w:sz w:val="28"/>
                <w:szCs w:val="24"/>
                <w:lang w:eastAsia="ru-RU"/>
              </w:rPr>
              <w:t>за 202</w:t>
            </w:r>
            <w:r w:rsidR="00F94DB9" w:rsidRPr="009425F3">
              <w:rPr>
                <w:rFonts w:ascii="Times New Roman" w:eastAsia="Times New Roman" w:hAnsi="Times New Roman" w:cs="Times New Roman"/>
                <w:sz w:val="28"/>
                <w:szCs w:val="24"/>
                <w:lang w:eastAsia="ru-RU"/>
              </w:rPr>
              <w:t>1</w:t>
            </w:r>
            <w:r w:rsidR="000E4A10" w:rsidRPr="009425F3">
              <w:rPr>
                <w:rFonts w:ascii="Times New Roman" w:eastAsia="Times New Roman" w:hAnsi="Times New Roman" w:cs="Times New Roman"/>
                <w:sz w:val="28"/>
                <w:szCs w:val="24"/>
                <w:lang w:eastAsia="ru-RU"/>
              </w:rPr>
              <w:t xml:space="preserve"> год </w:t>
            </w:r>
            <w:r w:rsidRPr="009425F3">
              <w:rPr>
                <w:rFonts w:ascii="Times New Roman" w:eastAsia="Times New Roman" w:hAnsi="Times New Roman" w:cs="Times New Roman"/>
                <w:sz w:val="28"/>
                <w:szCs w:val="24"/>
                <w:lang w:eastAsia="ru-RU"/>
              </w:rPr>
              <w:t xml:space="preserve">– </w:t>
            </w:r>
            <w:proofErr w:type="gramStart"/>
            <w:r w:rsidR="000E4A10" w:rsidRPr="009425F3">
              <w:rPr>
                <w:rFonts w:ascii="Times New Roman" w:eastAsia="Times New Roman" w:hAnsi="Times New Roman" w:cs="Times New Roman"/>
                <w:sz w:val="28"/>
                <w:szCs w:val="24"/>
                <w:u w:val="single"/>
                <w:lang w:eastAsia="ru-RU"/>
              </w:rPr>
              <w:t>эффективн</w:t>
            </w:r>
            <w:r w:rsidR="00F94DB9" w:rsidRPr="009425F3">
              <w:rPr>
                <w:rFonts w:ascii="Times New Roman" w:eastAsia="Times New Roman" w:hAnsi="Times New Roman" w:cs="Times New Roman"/>
                <w:sz w:val="28"/>
                <w:szCs w:val="24"/>
                <w:u w:val="single"/>
                <w:lang w:eastAsia="ru-RU"/>
              </w:rPr>
              <w:t>ая</w:t>
            </w:r>
            <w:proofErr w:type="gramEnd"/>
            <w:r w:rsidR="000E4A10" w:rsidRPr="009425F3">
              <w:rPr>
                <w:rFonts w:ascii="Times New Roman" w:eastAsia="Times New Roman" w:hAnsi="Times New Roman" w:cs="Times New Roman"/>
                <w:sz w:val="28"/>
                <w:szCs w:val="24"/>
                <w:lang w:eastAsia="ru-RU"/>
              </w:rPr>
              <w:t>.</w:t>
            </w:r>
          </w:p>
          <w:p w:rsidR="00593205" w:rsidRPr="009425F3" w:rsidRDefault="00593205" w:rsidP="00946035">
            <w:pPr>
              <w:widowControl w:val="0"/>
              <w:tabs>
                <w:tab w:val="left" w:pos="4536"/>
              </w:tabs>
              <w:suppressAutoHyphens/>
              <w:spacing w:after="0" w:line="240" w:lineRule="auto"/>
              <w:ind w:firstLine="709"/>
              <w:jc w:val="both"/>
              <w:rPr>
                <w:rFonts w:ascii="Times New Roman" w:eastAsia="Times New Roman" w:hAnsi="Times New Roman" w:cs="Times New Roman"/>
                <w:sz w:val="28"/>
                <w:szCs w:val="24"/>
                <w:lang w:eastAsia="ru-RU"/>
              </w:rPr>
            </w:pPr>
          </w:p>
          <w:p w:rsidR="00E45CE9" w:rsidRPr="009425F3" w:rsidRDefault="00E45CE9" w:rsidP="00E60EEF">
            <w:pPr>
              <w:widowControl w:val="0"/>
              <w:tabs>
                <w:tab w:val="left" w:pos="4536"/>
              </w:tabs>
              <w:suppressAutoHyphens/>
              <w:spacing w:after="0"/>
              <w:ind w:firstLine="709"/>
              <w:jc w:val="both"/>
              <w:rPr>
                <w:rFonts w:ascii="Times New Roman" w:eastAsia="Times New Roman" w:hAnsi="Times New Roman" w:cs="Times New Roman"/>
                <w:sz w:val="28"/>
                <w:szCs w:val="24"/>
                <w:lang w:eastAsia="ru-RU"/>
              </w:rPr>
            </w:pPr>
          </w:p>
          <w:p w:rsidR="00A42965" w:rsidRPr="009425F3" w:rsidRDefault="00A42965" w:rsidP="00022DC1">
            <w:pPr>
              <w:pStyle w:val="Standard"/>
              <w:ind w:firstLine="708"/>
              <w:jc w:val="center"/>
              <w:rPr>
                <w:rFonts w:cs="Times New Roman"/>
                <w:b/>
                <w:sz w:val="28"/>
              </w:rPr>
            </w:pPr>
            <w:r w:rsidRPr="009425F3">
              <w:rPr>
                <w:rFonts w:cs="Times New Roman"/>
                <w:b/>
                <w:bCs/>
                <w:sz w:val="28"/>
              </w:rPr>
              <w:t xml:space="preserve">6. Муниципальная программа </w:t>
            </w:r>
            <w:r w:rsidRPr="009425F3">
              <w:rPr>
                <w:rFonts w:cs="Times New Roman"/>
                <w:b/>
                <w:sz w:val="28"/>
              </w:rPr>
              <w:t>«Обеспечение доступным и комфортным жильем и коммунальными услугами граждан Российской Федерации»</w:t>
            </w:r>
          </w:p>
          <w:p w:rsidR="007F1B0E" w:rsidRPr="009425F3" w:rsidRDefault="007F1B0E" w:rsidP="00022DC1">
            <w:pPr>
              <w:pStyle w:val="Standard"/>
              <w:ind w:firstLine="708"/>
              <w:jc w:val="center"/>
              <w:rPr>
                <w:rFonts w:cs="Times New Roman"/>
                <w:b/>
                <w:bCs/>
                <w:sz w:val="28"/>
              </w:rPr>
            </w:pP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proofErr w:type="gramStart"/>
            <w:r w:rsidRPr="009425F3">
              <w:rPr>
                <w:rFonts w:ascii="Times New Roman" w:eastAsia="SimSun" w:hAnsi="Times New Roman" w:cs="Times New Roman"/>
                <w:kern w:val="3"/>
                <w:sz w:val="28"/>
                <w:szCs w:val="24"/>
                <w:lang w:eastAsia="zh-CN" w:bidi="hi-IN"/>
              </w:rPr>
              <w:t>Муниципальная программа «Обеспечение доступным и комфортным жильем и коммунальными услугами граждан Российской Федерации» утверждена постановлением Администрации Чамзинского муниципального района Республики Мордовия от 31.08.2015 года №741 (с изменениями и дополнениями – постановления от 22.03.2016г. № 204-в,  от 13.09.2016г №809, от 27.10.2016г. №960, от 13.09.2016г. № 809, от 14.01.2017г. № 33, от 31.07.2017 г. № 578, от 01.11.2017г. № 808, от 15.03.2018</w:t>
            </w:r>
            <w:proofErr w:type="gramEnd"/>
            <w:r w:rsidRPr="009425F3">
              <w:rPr>
                <w:rFonts w:ascii="Times New Roman" w:eastAsia="SimSun" w:hAnsi="Times New Roman" w:cs="Times New Roman"/>
                <w:kern w:val="3"/>
                <w:sz w:val="28"/>
                <w:szCs w:val="24"/>
                <w:lang w:eastAsia="zh-CN" w:bidi="hi-IN"/>
              </w:rPr>
              <w:t>г. № 167, от 28.09.2018 г. № 642, от 15.11.2018 г. № 754, от 13.03.2019 г. № 172, от 31.05.2019 г. № 376, от 31.10.2019 г. № 831, от 07.02.2020 г. № 78, от 16.07.2020 г. № 380, от 28.10.2020 г. № 726</w:t>
            </w:r>
            <w:r w:rsidR="00E85490" w:rsidRPr="009425F3">
              <w:rPr>
                <w:rFonts w:ascii="Times New Roman" w:eastAsia="SimSun" w:hAnsi="Times New Roman" w:cs="Times New Roman"/>
                <w:kern w:val="3"/>
                <w:sz w:val="28"/>
                <w:szCs w:val="24"/>
                <w:lang w:eastAsia="zh-CN" w:bidi="hi-IN"/>
              </w:rPr>
              <w:t>, от 08.02.2022 г. № 94</w:t>
            </w:r>
            <w:r w:rsidRPr="009425F3">
              <w:rPr>
                <w:rFonts w:ascii="Times New Roman" w:eastAsia="SimSun" w:hAnsi="Times New Roman" w:cs="Times New Roman"/>
                <w:kern w:val="3"/>
                <w:sz w:val="28"/>
                <w:szCs w:val="24"/>
                <w:lang w:eastAsia="zh-CN" w:bidi="hi-IN"/>
              </w:rPr>
              <w:t>).</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u w:val="single"/>
                <w:lang w:eastAsia="zh-CN" w:bidi="hi-IN"/>
              </w:rPr>
            </w:pPr>
            <w:r w:rsidRPr="009425F3">
              <w:rPr>
                <w:rFonts w:ascii="Times New Roman" w:eastAsia="SimSun" w:hAnsi="Times New Roman" w:cs="Times New Roman"/>
                <w:kern w:val="3"/>
                <w:sz w:val="28"/>
                <w:szCs w:val="24"/>
                <w:u w:val="single"/>
                <w:lang w:eastAsia="zh-CN" w:bidi="hi-IN"/>
              </w:rPr>
              <w:t xml:space="preserve">Основными целями и задачами программы являются: </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комплексное решение вопросов устойчивого развития жилищного </w:t>
            </w:r>
            <w:r w:rsidRPr="009425F3">
              <w:rPr>
                <w:rFonts w:ascii="Times New Roman" w:eastAsia="SimSun" w:hAnsi="Times New Roman" w:cs="Times New Roman"/>
                <w:kern w:val="3"/>
                <w:sz w:val="28"/>
                <w:szCs w:val="24"/>
                <w:lang w:eastAsia="zh-CN" w:bidi="hi-IN"/>
              </w:rPr>
              <w:lastRenderedPageBreak/>
              <w:t>строительства;</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-формирование на территории Чамзинского муниципального района рынка доступного жилья, в том числе стандартного жилья, отвечающего требованиям </w:t>
            </w:r>
            <w:proofErr w:type="spellStart"/>
            <w:r w:rsidRPr="009425F3">
              <w:rPr>
                <w:rFonts w:ascii="Times New Roman" w:eastAsia="SimSun" w:hAnsi="Times New Roman" w:cs="Times New Roman"/>
                <w:kern w:val="3"/>
                <w:sz w:val="28"/>
                <w:szCs w:val="24"/>
                <w:lang w:eastAsia="zh-CN" w:bidi="hi-IN"/>
              </w:rPr>
              <w:t>энергоэффективности</w:t>
            </w:r>
            <w:proofErr w:type="spellEnd"/>
            <w:r w:rsidRPr="009425F3">
              <w:rPr>
                <w:rFonts w:ascii="Times New Roman" w:eastAsia="SimSun" w:hAnsi="Times New Roman" w:cs="Times New Roman"/>
                <w:kern w:val="3"/>
                <w:sz w:val="28"/>
                <w:szCs w:val="24"/>
                <w:lang w:eastAsia="zh-CN" w:bidi="hi-IN"/>
              </w:rPr>
              <w:t xml:space="preserve"> и </w:t>
            </w:r>
            <w:proofErr w:type="spellStart"/>
            <w:r w:rsidRPr="009425F3">
              <w:rPr>
                <w:rFonts w:ascii="Times New Roman" w:eastAsia="SimSun" w:hAnsi="Times New Roman" w:cs="Times New Roman"/>
                <w:kern w:val="3"/>
                <w:sz w:val="28"/>
                <w:szCs w:val="24"/>
                <w:lang w:eastAsia="zh-CN" w:bidi="hi-IN"/>
              </w:rPr>
              <w:t>экологичности</w:t>
            </w:r>
            <w:proofErr w:type="spellEnd"/>
            <w:r w:rsidRPr="009425F3">
              <w:rPr>
                <w:rFonts w:ascii="Times New Roman" w:eastAsia="SimSun" w:hAnsi="Times New Roman" w:cs="Times New Roman"/>
                <w:kern w:val="3"/>
                <w:sz w:val="28"/>
                <w:szCs w:val="24"/>
                <w:lang w:eastAsia="zh-CN" w:bidi="hi-IN"/>
              </w:rPr>
              <w:t>;</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создание условий для  стимулирования инвестиционной активности в жилищном строительстве;</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создание условий для  ежегодного роста объемов ввода жилья, в том числе стандартного жилья;</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 повышение уровня обеспеченности населения жильем путем ежегодного наращивания объемов жилищного строительства и развития финансово-кредитных институтов рынка жилья;</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создание условий для снижения административных барьеров в строительстве.</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государственная поддержка в решении жилищной проблемы молодых семей, признанных в установленном </w:t>
            </w:r>
            <w:proofErr w:type="gramStart"/>
            <w:r w:rsidRPr="009425F3">
              <w:rPr>
                <w:rFonts w:ascii="Times New Roman" w:eastAsia="SimSun" w:hAnsi="Times New Roman" w:cs="Times New Roman"/>
                <w:kern w:val="3"/>
                <w:sz w:val="28"/>
                <w:szCs w:val="24"/>
                <w:lang w:eastAsia="zh-CN" w:bidi="hi-IN"/>
              </w:rPr>
              <w:t>порядке</w:t>
            </w:r>
            <w:proofErr w:type="gramEnd"/>
            <w:r w:rsidRPr="009425F3">
              <w:rPr>
                <w:rFonts w:ascii="Times New Roman" w:eastAsia="SimSun" w:hAnsi="Times New Roman" w:cs="Times New Roman"/>
                <w:kern w:val="3"/>
                <w:sz w:val="28"/>
                <w:szCs w:val="24"/>
                <w:lang w:eastAsia="zh-CN" w:bidi="hi-IN"/>
              </w:rPr>
              <w:t xml:space="preserve"> нуждающимися в улучшении жилищных условий (в жилых помещениях);</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предоставление молодым семьям - участникам основного мероприятия, социальных выплат на приобретение стандартного жилья или строительство жилого дома «стандартного жилья»;</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u w:val="single"/>
                <w:lang w:eastAsia="zh-CN" w:bidi="hi-IN"/>
              </w:rPr>
            </w:pPr>
            <w:r w:rsidRPr="009425F3">
              <w:rPr>
                <w:rFonts w:ascii="Times New Roman" w:eastAsia="SimSun" w:hAnsi="Times New Roman" w:cs="Times New Roman"/>
                <w:kern w:val="3"/>
                <w:sz w:val="28"/>
                <w:szCs w:val="24"/>
                <w:u w:val="single"/>
                <w:lang w:eastAsia="zh-CN" w:bidi="hi-IN"/>
              </w:rPr>
              <w:t>Основными источниками финансирования программы являются средства:</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федерального бюджета, предоставляемые на конкурсной основе в форме субсидий бюджету Чамзинского муниципального района на </w:t>
            </w:r>
            <w:proofErr w:type="spellStart"/>
            <w:r w:rsidRPr="009425F3">
              <w:rPr>
                <w:rFonts w:ascii="Times New Roman" w:eastAsia="SimSun" w:hAnsi="Times New Roman" w:cs="Times New Roman"/>
                <w:kern w:val="3"/>
                <w:sz w:val="28"/>
                <w:szCs w:val="24"/>
                <w:lang w:eastAsia="zh-CN" w:bidi="hi-IN"/>
              </w:rPr>
              <w:t>софинансирование</w:t>
            </w:r>
            <w:proofErr w:type="spellEnd"/>
            <w:r w:rsidRPr="009425F3">
              <w:rPr>
                <w:rFonts w:ascii="Times New Roman" w:eastAsia="SimSun" w:hAnsi="Times New Roman" w:cs="Times New Roman"/>
                <w:kern w:val="3"/>
                <w:sz w:val="28"/>
                <w:szCs w:val="24"/>
                <w:lang w:eastAsia="zh-CN" w:bidi="hi-IN"/>
              </w:rPr>
              <w:t xml:space="preserve"> предоставления социальных выплат в рамках мероприятий программы;</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республиканского  бюджета Республики Мордовия, предоставляемые на конкурсной основе в форме субсидий бюджету Чамзинского муниципального района на </w:t>
            </w:r>
            <w:proofErr w:type="spellStart"/>
            <w:r w:rsidRPr="009425F3">
              <w:rPr>
                <w:rFonts w:ascii="Times New Roman" w:eastAsia="SimSun" w:hAnsi="Times New Roman" w:cs="Times New Roman"/>
                <w:kern w:val="3"/>
                <w:sz w:val="28"/>
                <w:szCs w:val="24"/>
                <w:lang w:eastAsia="zh-CN" w:bidi="hi-IN"/>
              </w:rPr>
              <w:t>софинансирование</w:t>
            </w:r>
            <w:proofErr w:type="spellEnd"/>
            <w:r w:rsidRPr="009425F3">
              <w:rPr>
                <w:rFonts w:ascii="Times New Roman" w:eastAsia="SimSun" w:hAnsi="Times New Roman" w:cs="Times New Roman"/>
                <w:kern w:val="3"/>
                <w:sz w:val="28"/>
                <w:szCs w:val="24"/>
                <w:lang w:eastAsia="zh-CN" w:bidi="hi-IN"/>
              </w:rPr>
              <w:t xml:space="preserve"> предоставления социальных выплат в рамках мероприятий программы;</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средства районного бюджета Чамзинского муниципального района;</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 жилищные кредиты;</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средства молодых семей, используемые для частичной оплаты стоимости приобретаемого жилого помещения или строительство жилого </w:t>
            </w:r>
            <w:r w:rsidRPr="009425F3">
              <w:rPr>
                <w:rFonts w:ascii="Times New Roman" w:eastAsia="SimSun" w:hAnsi="Times New Roman" w:cs="Times New Roman"/>
                <w:kern w:val="3"/>
                <w:sz w:val="28"/>
                <w:szCs w:val="24"/>
                <w:lang w:eastAsia="zh-CN" w:bidi="hi-IN"/>
              </w:rPr>
              <w:lastRenderedPageBreak/>
              <w:t xml:space="preserve">дома.                 </w:t>
            </w:r>
            <w:r w:rsidRPr="009425F3">
              <w:rPr>
                <w:rFonts w:ascii="Times New Roman" w:eastAsia="SimSun" w:hAnsi="Times New Roman" w:cs="Times New Roman"/>
                <w:kern w:val="3"/>
                <w:sz w:val="28"/>
                <w:szCs w:val="24"/>
                <w:lang w:eastAsia="zh-CN" w:bidi="hi-IN"/>
              </w:rPr>
              <w:tab/>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proofErr w:type="gramStart"/>
            <w:r w:rsidRPr="009425F3">
              <w:rPr>
                <w:rFonts w:ascii="Times New Roman" w:eastAsia="SimSun" w:hAnsi="Times New Roman" w:cs="Times New Roman"/>
                <w:kern w:val="3"/>
                <w:sz w:val="28"/>
                <w:szCs w:val="24"/>
                <w:lang w:eastAsia="zh-CN" w:bidi="hi-IN"/>
              </w:rPr>
              <w:t xml:space="preserve">Общий объем финансирования по муниципальной программе составил </w:t>
            </w:r>
            <w:r w:rsidR="00E85490" w:rsidRPr="009425F3">
              <w:rPr>
                <w:rFonts w:ascii="Times New Roman" w:eastAsia="SimSun" w:hAnsi="Times New Roman" w:cs="Times New Roman"/>
                <w:kern w:val="3"/>
                <w:sz w:val="28"/>
                <w:szCs w:val="24"/>
                <w:lang w:eastAsia="zh-CN" w:bidi="hi-IN"/>
              </w:rPr>
              <w:t>5 997,786</w:t>
            </w:r>
            <w:r w:rsidRPr="009425F3">
              <w:rPr>
                <w:rFonts w:ascii="Times New Roman" w:eastAsia="SimSun" w:hAnsi="Times New Roman" w:cs="Times New Roman"/>
                <w:kern w:val="3"/>
                <w:sz w:val="28"/>
                <w:szCs w:val="24"/>
                <w:lang w:eastAsia="zh-CN" w:bidi="hi-IN"/>
              </w:rPr>
              <w:t xml:space="preserve"> тыс. рублей или 100% к плану, в том числе за счет средств: федерального бюджета </w:t>
            </w:r>
            <w:r w:rsidR="00E85490" w:rsidRPr="009425F3">
              <w:rPr>
                <w:rFonts w:ascii="Times New Roman" w:eastAsia="SimSun" w:hAnsi="Times New Roman" w:cs="Times New Roman"/>
                <w:kern w:val="3"/>
                <w:sz w:val="28"/>
                <w:szCs w:val="24"/>
                <w:lang w:eastAsia="zh-CN" w:bidi="hi-IN"/>
              </w:rPr>
              <w:t>1 787,987</w:t>
            </w:r>
            <w:r w:rsidRPr="009425F3">
              <w:rPr>
                <w:rFonts w:ascii="Times New Roman" w:eastAsia="SimSun" w:hAnsi="Times New Roman" w:cs="Times New Roman"/>
                <w:kern w:val="3"/>
                <w:sz w:val="28"/>
                <w:szCs w:val="24"/>
                <w:lang w:eastAsia="zh-CN" w:bidi="hi-IN"/>
              </w:rPr>
              <w:t xml:space="preserve"> тыс. рублей или 100% к план</w:t>
            </w:r>
            <w:r w:rsidR="00E85490" w:rsidRPr="009425F3">
              <w:rPr>
                <w:rFonts w:ascii="Times New Roman" w:eastAsia="SimSun" w:hAnsi="Times New Roman" w:cs="Times New Roman"/>
                <w:kern w:val="3"/>
                <w:sz w:val="28"/>
                <w:szCs w:val="24"/>
                <w:lang w:eastAsia="zh-CN" w:bidi="hi-IN"/>
              </w:rPr>
              <w:t>у, бюджета Республики Мордовия 1 690,195</w:t>
            </w:r>
            <w:r w:rsidRPr="009425F3">
              <w:rPr>
                <w:rFonts w:ascii="Times New Roman" w:eastAsia="SimSun" w:hAnsi="Times New Roman" w:cs="Times New Roman"/>
                <w:kern w:val="3"/>
                <w:sz w:val="28"/>
                <w:szCs w:val="24"/>
                <w:lang w:eastAsia="zh-CN" w:bidi="hi-IN"/>
              </w:rPr>
              <w:t xml:space="preserve"> тыс. рублей или 100 % к плану, бюджета Чамзинского муниципального района </w:t>
            </w:r>
            <w:r w:rsidR="00E85490" w:rsidRPr="009425F3">
              <w:rPr>
                <w:rFonts w:ascii="Times New Roman" w:eastAsia="SimSun" w:hAnsi="Times New Roman" w:cs="Times New Roman"/>
                <w:kern w:val="3"/>
                <w:sz w:val="28"/>
                <w:szCs w:val="24"/>
                <w:lang w:eastAsia="zh-CN" w:bidi="hi-IN"/>
              </w:rPr>
              <w:t>66,358</w:t>
            </w:r>
            <w:r w:rsidRPr="009425F3">
              <w:rPr>
                <w:rFonts w:ascii="Times New Roman" w:eastAsia="SimSun" w:hAnsi="Times New Roman" w:cs="Times New Roman"/>
                <w:kern w:val="3"/>
                <w:sz w:val="28"/>
                <w:szCs w:val="24"/>
                <w:lang w:eastAsia="zh-CN" w:bidi="hi-IN"/>
              </w:rPr>
              <w:t xml:space="preserve"> тыс. рублей или 100% </w:t>
            </w:r>
            <w:r w:rsidR="00E85490" w:rsidRPr="009425F3">
              <w:rPr>
                <w:rFonts w:ascii="Times New Roman" w:eastAsia="SimSun" w:hAnsi="Times New Roman" w:cs="Times New Roman"/>
                <w:kern w:val="3"/>
                <w:sz w:val="28"/>
                <w:szCs w:val="24"/>
                <w:lang w:eastAsia="zh-CN" w:bidi="hi-IN"/>
              </w:rPr>
              <w:t>к плану, внебюджетные средства 2 453,246</w:t>
            </w:r>
            <w:r w:rsidRPr="009425F3">
              <w:rPr>
                <w:rFonts w:ascii="Times New Roman" w:eastAsia="SimSun" w:hAnsi="Times New Roman" w:cs="Times New Roman"/>
                <w:kern w:val="3"/>
                <w:sz w:val="28"/>
                <w:szCs w:val="24"/>
                <w:lang w:eastAsia="zh-CN" w:bidi="hi-IN"/>
              </w:rPr>
              <w:t xml:space="preserve"> тыс. рублей или</w:t>
            </w:r>
            <w:proofErr w:type="gramEnd"/>
            <w:r w:rsidRPr="009425F3">
              <w:rPr>
                <w:rFonts w:ascii="Times New Roman" w:eastAsia="SimSun" w:hAnsi="Times New Roman" w:cs="Times New Roman"/>
                <w:kern w:val="3"/>
                <w:sz w:val="28"/>
                <w:szCs w:val="24"/>
                <w:lang w:eastAsia="zh-CN" w:bidi="hi-IN"/>
              </w:rPr>
              <w:t xml:space="preserve"> 100% к плану.</w:t>
            </w:r>
          </w:p>
          <w:p w:rsidR="008D5953" w:rsidRPr="009425F3"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Из 10 основных мероприятий, запланированных к реализации в 202</w:t>
            </w:r>
            <w:r w:rsidR="00E85490" w:rsidRPr="009425F3">
              <w:rPr>
                <w:rFonts w:ascii="Times New Roman" w:eastAsia="SimSun" w:hAnsi="Times New Roman" w:cs="Times New Roman"/>
                <w:kern w:val="3"/>
                <w:sz w:val="28"/>
                <w:szCs w:val="24"/>
                <w:lang w:eastAsia="zh-CN" w:bidi="hi-IN"/>
              </w:rPr>
              <w:t>1</w:t>
            </w:r>
            <w:r w:rsidRPr="009425F3">
              <w:rPr>
                <w:rFonts w:ascii="Times New Roman" w:eastAsia="SimSun" w:hAnsi="Times New Roman" w:cs="Times New Roman"/>
                <w:kern w:val="3"/>
                <w:sz w:val="28"/>
                <w:szCs w:val="24"/>
                <w:lang w:eastAsia="zh-CN" w:bidi="hi-IN"/>
              </w:rPr>
              <w:t xml:space="preserve"> году, выполнено 10, степень достижения целевого значения основных мероприятий 100%. Уровень эффективности реализации программы-100%.</w:t>
            </w:r>
          </w:p>
          <w:p w:rsidR="00A2689B" w:rsidRPr="009425F3" w:rsidRDefault="008D5953" w:rsidP="00E90E45">
            <w:pPr>
              <w:widowControl w:val="0"/>
              <w:tabs>
                <w:tab w:val="left" w:pos="540"/>
              </w:tabs>
              <w:suppressAutoHyphens/>
              <w:spacing w:after="0"/>
              <w:jc w:val="both"/>
              <w:rPr>
                <w:rFonts w:ascii="Times New Roman" w:hAnsi="Times New Roman" w:cs="Times New Roman"/>
                <w:sz w:val="28"/>
                <w:szCs w:val="24"/>
              </w:rPr>
            </w:pPr>
            <w:r w:rsidRPr="009425F3">
              <w:rPr>
                <w:rFonts w:ascii="Times New Roman" w:eastAsia="SimSun" w:hAnsi="Times New Roman" w:cs="Times New Roman"/>
                <w:kern w:val="3"/>
                <w:sz w:val="28"/>
                <w:szCs w:val="24"/>
                <w:lang w:eastAsia="zh-CN" w:bidi="hi-IN"/>
              </w:rPr>
              <w:tab/>
              <w:t xml:space="preserve">Вывод об эффективности реализации программы – </w:t>
            </w:r>
            <w:proofErr w:type="gramStart"/>
            <w:r w:rsidRPr="009425F3">
              <w:rPr>
                <w:rFonts w:ascii="Times New Roman" w:eastAsia="SimSun" w:hAnsi="Times New Roman" w:cs="Times New Roman"/>
                <w:kern w:val="3"/>
                <w:sz w:val="28"/>
                <w:szCs w:val="24"/>
                <w:lang w:eastAsia="zh-CN" w:bidi="hi-IN"/>
              </w:rPr>
              <w:t>эффективная</w:t>
            </w:r>
            <w:proofErr w:type="gramEnd"/>
            <w:r w:rsidRPr="009425F3">
              <w:rPr>
                <w:rFonts w:ascii="Times New Roman" w:eastAsia="SimSun" w:hAnsi="Times New Roman" w:cs="Times New Roman"/>
                <w:kern w:val="3"/>
                <w:sz w:val="28"/>
                <w:szCs w:val="24"/>
                <w:lang w:eastAsia="zh-CN" w:bidi="hi-IN"/>
              </w:rPr>
              <w:t>.</w:t>
            </w:r>
          </w:p>
          <w:p w:rsidR="00A2689B" w:rsidRPr="009425F3" w:rsidRDefault="00A2689B" w:rsidP="00E60EEF">
            <w:pPr>
              <w:widowControl w:val="0"/>
              <w:tabs>
                <w:tab w:val="left" w:pos="540"/>
              </w:tabs>
              <w:suppressAutoHyphens/>
              <w:spacing w:after="0"/>
              <w:jc w:val="both"/>
              <w:rPr>
                <w:rFonts w:ascii="Times New Roman" w:hAnsi="Times New Roman" w:cs="Times New Roman"/>
                <w:sz w:val="28"/>
                <w:szCs w:val="24"/>
              </w:rPr>
            </w:pPr>
          </w:p>
          <w:p w:rsidR="0057080D" w:rsidRPr="009425F3" w:rsidRDefault="00A42965" w:rsidP="0057080D">
            <w:pPr>
              <w:widowControl w:val="0"/>
              <w:suppressAutoHyphens/>
              <w:spacing w:after="0" w:line="240" w:lineRule="auto"/>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 xml:space="preserve">7. </w:t>
            </w:r>
            <w:r w:rsidR="000372D4" w:rsidRPr="009425F3">
              <w:rPr>
                <w:rFonts w:ascii="Times New Roman" w:eastAsia="Lucida Sans Unicode" w:hAnsi="Times New Roman" w:cs="Times New Roman"/>
                <w:b/>
                <w:kern w:val="1"/>
                <w:sz w:val="28"/>
                <w:szCs w:val="24"/>
              </w:rPr>
              <w:t xml:space="preserve"> </w:t>
            </w:r>
            <w:r w:rsidR="0057080D" w:rsidRPr="009425F3">
              <w:rPr>
                <w:rFonts w:ascii="Times New Roman" w:eastAsia="Lucida Sans Unicode" w:hAnsi="Times New Roman" w:cs="Times New Roman"/>
                <w:b/>
                <w:kern w:val="1"/>
                <w:sz w:val="28"/>
                <w:szCs w:val="24"/>
              </w:rPr>
              <w:t xml:space="preserve"> Муниципальная программа «Развитие автомобильных дорог на 2015-2025 годы»</w:t>
            </w:r>
          </w:p>
          <w:p w:rsidR="0057080D" w:rsidRPr="009425F3" w:rsidRDefault="0057080D" w:rsidP="0057080D">
            <w:pPr>
              <w:widowControl w:val="0"/>
              <w:suppressAutoHyphens/>
              <w:spacing w:after="0" w:line="240" w:lineRule="auto"/>
              <w:jc w:val="center"/>
              <w:rPr>
                <w:rFonts w:ascii="Times New Roman" w:eastAsia="Lucida Sans Unicode" w:hAnsi="Times New Roman" w:cs="Times New Roman"/>
                <w:kern w:val="1"/>
                <w:sz w:val="28"/>
                <w:szCs w:val="24"/>
              </w:rPr>
            </w:pPr>
            <w:r w:rsidRPr="009425F3">
              <w:rPr>
                <w:rFonts w:ascii="Times New Roman" w:eastAsia="Lucida Sans Unicode" w:hAnsi="Times New Roman" w:cs="Times New Roman"/>
                <w:b/>
                <w:kern w:val="1"/>
                <w:sz w:val="28"/>
                <w:szCs w:val="24"/>
              </w:rPr>
              <w:t xml:space="preserve">в </w:t>
            </w:r>
            <w:proofErr w:type="spellStart"/>
            <w:r w:rsidRPr="009425F3">
              <w:rPr>
                <w:rFonts w:ascii="Times New Roman" w:eastAsia="Lucida Sans Unicode" w:hAnsi="Times New Roman" w:cs="Times New Roman"/>
                <w:b/>
                <w:kern w:val="1"/>
                <w:sz w:val="28"/>
                <w:szCs w:val="24"/>
              </w:rPr>
              <w:t>Чамзинском</w:t>
            </w:r>
            <w:proofErr w:type="spellEnd"/>
            <w:r w:rsidRPr="009425F3">
              <w:rPr>
                <w:rFonts w:ascii="Times New Roman" w:eastAsia="Lucida Sans Unicode" w:hAnsi="Times New Roman" w:cs="Times New Roman"/>
                <w:b/>
                <w:kern w:val="1"/>
                <w:sz w:val="28"/>
                <w:szCs w:val="24"/>
              </w:rPr>
              <w:t xml:space="preserve"> муниципальном районе Республики Мордовия</w:t>
            </w:r>
            <w:r w:rsidRPr="009425F3">
              <w:rPr>
                <w:rFonts w:ascii="Times New Roman" w:eastAsia="Lucida Sans Unicode" w:hAnsi="Times New Roman" w:cs="Times New Roman"/>
                <w:kern w:val="1"/>
                <w:sz w:val="28"/>
                <w:szCs w:val="24"/>
              </w:rPr>
              <w:t>.</w:t>
            </w:r>
          </w:p>
          <w:p w:rsidR="0057080D" w:rsidRPr="009425F3" w:rsidRDefault="0057080D" w:rsidP="0057080D">
            <w:pPr>
              <w:widowControl w:val="0"/>
              <w:suppressAutoHyphens/>
              <w:spacing w:after="0" w:line="240" w:lineRule="auto"/>
              <w:jc w:val="center"/>
              <w:rPr>
                <w:rFonts w:ascii="Times New Roman" w:eastAsia="Lucida Sans Unicode" w:hAnsi="Times New Roman" w:cs="Times New Roman"/>
                <w:kern w:val="1"/>
                <w:sz w:val="28"/>
                <w:szCs w:val="24"/>
              </w:rPr>
            </w:pPr>
          </w:p>
          <w:p w:rsidR="00117264" w:rsidRPr="009425F3" w:rsidRDefault="0057080D" w:rsidP="00E90E45">
            <w:pPr>
              <w:widowControl w:val="0"/>
              <w:suppressAutoHyphens/>
              <w:spacing w:after="0"/>
              <w:jc w:val="both"/>
              <w:rPr>
                <w:rFonts w:ascii="Times New Roman" w:eastAsia="Lucida Sans Unicode" w:hAnsi="Times New Roman" w:cs="Times New Roman"/>
                <w:kern w:val="1"/>
                <w:sz w:val="28"/>
                <w:szCs w:val="24"/>
              </w:rPr>
            </w:pPr>
            <w:r w:rsidRPr="009425F3">
              <w:rPr>
                <w:rFonts w:ascii="Times New Roman" w:eastAsia="Times New Roman" w:hAnsi="Times New Roman" w:cs="Times New Roman"/>
                <w:sz w:val="28"/>
                <w:szCs w:val="24"/>
                <w:lang w:eastAsia="ru-RU"/>
              </w:rPr>
              <w:tab/>
            </w:r>
            <w:r w:rsidR="00117264" w:rsidRPr="009425F3">
              <w:rPr>
                <w:rFonts w:ascii="Times New Roman" w:eastAsia="Times New Roman" w:hAnsi="Times New Roman" w:cs="Times New Roman"/>
                <w:sz w:val="28"/>
                <w:szCs w:val="24"/>
                <w:lang w:eastAsia="ru-RU"/>
              </w:rPr>
              <w:t xml:space="preserve"> Муниципальная программа </w:t>
            </w:r>
            <w:r w:rsidR="00117264" w:rsidRPr="009425F3">
              <w:rPr>
                <w:rFonts w:ascii="Times New Roman" w:eastAsia="Lucida Sans Unicode" w:hAnsi="Times New Roman" w:cs="Times New Roman"/>
                <w:kern w:val="1"/>
                <w:sz w:val="28"/>
                <w:szCs w:val="24"/>
              </w:rPr>
              <w:t xml:space="preserve">«Развитие автомобильных дорог на 2015-2025 годы» в </w:t>
            </w:r>
            <w:proofErr w:type="spellStart"/>
            <w:r w:rsidR="00117264" w:rsidRPr="009425F3">
              <w:rPr>
                <w:rFonts w:ascii="Times New Roman" w:eastAsia="Lucida Sans Unicode" w:hAnsi="Times New Roman" w:cs="Times New Roman"/>
                <w:kern w:val="1"/>
                <w:sz w:val="28"/>
                <w:szCs w:val="24"/>
              </w:rPr>
              <w:t>Чамзинском</w:t>
            </w:r>
            <w:proofErr w:type="spellEnd"/>
            <w:r w:rsidR="00117264" w:rsidRPr="009425F3">
              <w:rPr>
                <w:rFonts w:ascii="Times New Roman" w:eastAsia="Lucida Sans Unicode" w:hAnsi="Times New Roman" w:cs="Times New Roman"/>
                <w:kern w:val="1"/>
                <w:sz w:val="28"/>
                <w:szCs w:val="24"/>
              </w:rPr>
              <w:t xml:space="preserve"> муниципал</w:t>
            </w:r>
            <w:r w:rsidR="004206A9" w:rsidRPr="009425F3">
              <w:rPr>
                <w:rFonts w:ascii="Times New Roman" w:eastAsia="Lucida Sans Unicode" w:hAnsi="Times New Roman" w:cs="Times New Roman"/>
                <w:kern w:val="1"/>
                <w:sz w:val="28"/>
                <w:szCs w:val="24"/>
              </w:rPr>
              <w:t>ьном районе Республики Мордовия</w:t>
            </w:r>
            <w:r w:rsidR="00117264" w:rsidRPr="009425F3">
              <w:rPr>
                <w:rFonts w:ascii="Times New Roman" w:eastAsia="Times New Roman" w:hAnsi="Times New Roman" w:cs="Times New Roman"/>
                <w:sz w:val="28"/>
                <w:szCs w:val="24"/>
                <w:lang w:eastAsia="ru-RU"/>
              </w:rPr>
              <w:t xml:space="preserve"> утверждена постановлением администрации Чамзинског</w:t>
            </w:r>
            <w:r w:rsidR="004206A9" w:rsidRPr="009425F3">
              <w:rPr>
                <w:rFonts w:ascii="Times New Roman" w:eastAsia="Times New Roman" w:hAnsi="Times New Roman" w:cs="Times New Roman"/>
                <w:sz w:val="28"/>
                <w:szCs w:val="24"/>
                <w:lang w:eastAsia="ru-RU"/>
              </w:rPr>
              <w:t xml:space="preserve">о муниципального района № 1053 </w:t>
            </w:r>
            <w:r w:rsidR="00117264" w:rsidRPr="009425F3">
              <w:rPr>
                <w:rFonts w:ascii="Times New Roman" w:eastAsia="Times New Roman" w:hAnsi="Times New Roman" w:cs="Times New Roman"/>
                <w:sz w:val="28"/>
                <w:szCs w:val="24"/>
                <w:lang w:eastAsia="ru-RU"/>
              </w:rPr>
              <w:t>от 17.11.2015</w:t>
            </w:r>
            <w:r w:rsidR="004206A9" w:rsidRPr="009425F3">
              <w:rPr>
                <w:rFonts w:ascii="Times New Roman" w:eastAsia="Times New Roman" w:hAnsi="Times New Roman" w:cs="Times New Roman"/>
                <w:sz w:val="28"/>
                <w:szCs w:val="24"/>
                <w:lang w:eastAsia="ru-RU"/>
              </w:rPr>
              <w:t xml:space="preserve"> </w:t>
            </w:r>
            <w:r w:rsidR="00117264" w:rsidRPr="009425F3">
              <w:rPr>
                <w:rFonts w:ascii="Times New Roman" w:eastAsia="Times New Roman" w:hAnsi="Times New Roman" w:cs="Times New Roman"/>
                <w:sz w:val="28"/>
                <w:szCs w:val="24"/>
                <w:lang w:eastAsia="ru-RU"/>
              </w:rPr>
              <w:t>г</w:t>
            </w:r>
            <w:r w:rsidR="004206A9" w:rsidRPr="009425F3">
              <w:rPr>
                <w:rFonts w:ascii="Times New Roman" w:eastAsia="Times New Roman" w:hAnsi="Times New Roman" w:cs="Times New Roman"/>
                <w:sz w:val="28"/>
                <w:szCs w:val="24"/>
                <w:lang w:eastAsia="ru-RU"/>
              </w:rPr>
              <w:t>.</w:t>
            </w:r>
          </w:p>
          <w:p w:rsidR="00117264" w:rsidRPr="009425F3" w:rsidRDefault="00117264" w:rsidP="00E90E45">
            <w:pPr>
              <w:widowControl w:val="0"/>
              <w:suppressAutoHyphens/>
              <w:spacing w:after="0"/>
              <w:jc w:val="both"/>
              <w:rPr>
                <w:rFonts w:ascii="Times New Roman" w:eastAsia="Lucida Sans Unicode" w:hAnsi="Times New Roman" w:cs="Times New Roman"/>
                <w:kern w:val="1"/>
                <w:sz w:val="28"/>
                <w:szCs w:val="24"/>
              </w:rPr>
            </w:pPr>
            <w:r w:rsidRPr="009425F3">
              <w:rPr>
                <w:rFonts w:ascii="Times New Roman" w:eastAsia="Lucida Sans Unicode" w:hAnsi="Times New Roman" w:cs="Times New Roman"/>
                <w:kern w:val="1"/>
                <w:sz w:val="28"/>
                <w:szCs w:val="24"/>
              </w:rPr>
              <w:tab/>
              <w:t>В 202</w:t>
            </w:r>
            <w:r w:rsidR="004206A9" w:rsidRPr="009425F3">
              <w:rPr>
                <w:rFonts w:ascii="Times New Roman" w:eastAsia="Lucida Sans Unicode" w:hAnsi="Times New Roman" w:cs="Times New Roman"/>
                <w:kern w:val="1"/>
                <w:sz w:val="28"/>
                <w:szCs w:val="24"/>
              </w:rPr>
              <w:t>1</w:t>
            </w:r>
            <w:r w:rsidRPr="009425F3">
              <w:rPr>
                <w:rFonts w:ascii="Times New Roman" w:eastAsia="Lucida Sans Unicode" w:hAnsi="Times New Roman" w:cs="Times New Roman"/>
                <w:kern w:val="1"/>
                <w:sz w:val="28"/>
                <w:szCs w:val="24"/>
              </w:rPr>
              <w:t xml:space="preserve"> году объём финансирования составил </w:t>
            </w:r>
            <w:r w:rsidR="004206A9" w:rsidRPr="009425F3">
              <w:rPr>
                <w:rFonts w:ascii="Times New Roman" w:eastAsia="Lucida Sans Unicode" w:hAnsi="Times New Roman" w:cs="Times New Roman"/>
                <w:kern w:val="1"/>
                <w:sz w:val="28"/>
                <w:szCs w:val="24"/>
              </w:rPr>
              <w:t xml:space="preserve">6 173,1 </w:t>
            </w:r>
            <w:r w:rsidRPr="009425F3">
              <w:rPr>
                <w:rFonts w:ascii="Times New Roman" w:eastAsia="Lucida Sans Unicode" w:hAnsi="Times New Roman" w:cs="Times New Roman"/>
                <w:kern w:val="1"/>
                <w:sz w:val="28"/>
                <w:szCs w:val="24"/>
              </w:rPr>
              <w:t xml:space="preserve">тысяч рублей или </w:t>
            </w:r>
            <w:r w:rsidR="004206A9" w:rsidRPr="009425F3">
              <w:rPr>
                <w:rFonts w:ascii="Times New Roman" w:eastAsia="Lucida Sans Unicode" w:hAnsi="Times New Roman" w:cs="Times New Roman"/>
                <w:kern w:val="1"/>
                <w:sz w:val="28"/>
                <w:szCs w:val="24"/>
              </w:rPr>
              <w:t>87,3% к плану (план — 7 069,0</w:t>
            </w:r>
            <w:r w:rsidRPr="009425F3">
              <w:rPr>
                <w:rFonts w:ascii="Times New Roman" w:eastAsia="Lucida Sans Unicode" w:hAnsi="Times New Roman" w:cs="Times New Roman"/>
                <w:kern w:val="1"/>
                <w:sz w:val="28"/>
                <w:szCs w:val="24"/>
              </w:rPr>
              <w:t xml:space="preserve"> тысяч рублей).</w:t>
            </w:r>
          </w:p>
          <w:p w:rsidR="00117264" w:rsidRPr="009425F3" w:rsidRDefault="00117264" w:rsidP="00E90E45">
            <w:pPr>
              <w:widowControl w:val="0"/>
              <w:suppressAutoHyphens/>
              <w:spacing w:after="0"/>
              <w:jc w:val="both"/>
              <w:rPr>
                <w:rFonts w:ascii="Times New Roman" w:eastAsia="Lucida Sans Unicode" w:hAnsi="Times New Roman" w:cs="Times New Roman"/>
                <w:kern w:val="1"/>
                <w:sz w:val="28"/>
                <w:szCs w:val="24"/>
              </w:rPr>
            </w:pPr>
            <w:r w:rsidRPr="009425F3">
              <w:rPr>
                <w:rFonts w:ascii="Times New Roman" w:eastAsia="Lucida Sans Unicode" w:hAnsi="Times New Roman" w:cs="Times New Roman"/>
                <w:kern w:val="1"/>
                <w:sz w:val="28"/>
                <w:szCs w:val="24"/>
              </w:rPr>
              <w:tab/>
              <w:t xml:space="preserve">Основная цель программы: обеспечение сохранности автомобильных дорог местного значения, совершенствование и развитие дорожной сети, повышение безопасности дорожного движения. План мероприятий на </w:t>
            </w:r>
            <w:r w:rsidR="004206A9" w:rsidRPr="009425F3">
              <w:rPr>
                <w:rFonts w:ascii="Times New Roman" w:eastAsia="Lucida Sans Unicode" w:hAnsi="Times New Roman" w:cs="Times New Roman"/>
                <w:kern w:val="1"/>
                <w:sz w:val="28"/>
                <w:szCs w:val="24"/>
              </w:rPr>
              <w:t>2021</w:t>
            </w:r>
            <w:r w:rsidRPr="009425F3">
              <w:rPr>
                <w:rFonts w:ascii="Times New Roman" w:eastAsia="Lucida Sans Unicode" w:hAnsi="Times New Roman" w:cs="Times New Roman"/>
                <w:kern w:val="1"/>
                <w:sz w:val="28"/>
                <w:szCs w:val="24"/>
              </w:rPr>
              <w:t xml:space="preserve"> год выполнен.</w:t>
            </w:r>
            <w:r w:rsidRPr="009425F3">
              <w:rPr>
                <w:rFonts w:ascii="Times New Roman" w:eastAsia="Lucida Sans Unicode" w:hAnsi="Times New Roman" w:cs="Times New Roman"/>
                <w:kern w:val="1"/>
                <w:sz w:val="28"/>
                <w:szCs w:val="24"/>
              </w:rPr>
              <w:tab/>
            </w:r>
          </w:p>
          <w:p w:rsidR="00117264" w:rsidRPr="009425F3" w:rsidRDefault="0057080D" w:rsidP="004206A9">
            <w:pPr>
              <w:widowControl w:val="0"/>
              <w:suppressAutoHyphens/>
              <w:spacing w:after="0" w:line="240" w:lineRule="auto"/>
              <w:jc w:val="center"/>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kern w:val="1"/>
                <w:sz w:val="28"/>
                <w:szCs w:val="24"/>
              </w:rPr>
              <w:tab/>
            </w:r>
            <w:r w:rsidR="00117264" w:rsidRPr="009425F3">
              <w:rPr>
                <w:rFonts w:ascii="Times New Roman" w:eastAsia="Lucida Sans Unicode" w:hAnsi="Times New Roman" w:cs="Times New Roman"/>
                <w:b/>
                <w:i/>
                <w:kern w:val="1"/>
                <w:sz w:val="28"/>
                <w:szCs w:val="24"/>
              </w:rPr>
              <w:t xml:space="preserve"> </w:t>
            </w:r>
          </w:p>
          <w:tbl>
            <w:tblPr>
              <w:tblW w:w="910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92"/>
              <w:gridCol w:w="4078"/>
              <w:gridCol w:w="2375"/>
              <w:gridCol w:w="1857"/>
            </w:tblGrid>
            <w:tr w:rsidR="009425F3" w:rsidRPr="009425F3" w:rsidTr="00F95BD8">
              <w:trPr>
                <w:trHeight w:val="51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 xml:space="preserve">№ </w:t>
                  </w:r>
                  <w:proofErr w:type="gramStart"/>
                  <w:r w:rsidRPr="009425F3">
                    <w:rPr>
                      <w:rFonts w:ascii="Times New Roman" w:eastAsia="Lucida Sans Unicode" w:hAnsi="Times New Roman" w:cs="Times New Roman"/>
                      <w:b/>
                      <w:kern w:val="1"/>
                      <w:sz w:val="28"/>
                      <w:szCs w:val="24"/>
                    </w:rPr>
                    <w:t>п</w:t>
                  </w:r>
                  <w:proofErr w:type="gramEnd"/>
                  <w:r w:rsidRPr="009425F3">
                    <w:rPr>
                      <w:rFonts w:ascii="Times New Roman" w:eastAsia="Lucida Sans Unicode" w:hAnsi="Times New Roman" w:cs="Times New Roman"/>
                      <w:b/>
                      <w:kern w:val="1"/>
                      <w:sz w:val="28"/>
                      <w:szCs w:val="24"/>
                    </w:rPr>
                    <w:t>/п</w:t>
                  </w:r>
                </w:p>
              </w:tc>
              <w:tc>
                <w:tcPr>
                  <w:tcW w:w="4078" w:type="dxa"/>
                </w:tcPr>
                <w:p w:rsidR="00EE2A4B" w:rsidRPr="009425F3" w:rsidRDefault="00EE2A4B" w:rsidP="009425F3">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Наименование объекта</w:t>
                  </w:r>
                </w:p>
              </w:tc>
              <w:tc>
                <w:tcPr>
                  <w:tcW w:w="2375" w:type="dxa"/>
                </w:tcPr>
                <w:p w:rsidR="00EE2A4B" w:rsidRPr="009425F3" w:rsidRDefault="00EE2A4B" w:rsidP="009425F3">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 xml:space="preserve">Протяжённость, </w:t>
                  </w:r>
                  <w:proofErr w:type="gramStart"/>
                  <w:r w:rsidRPr="009425F3">
                    <w:rPr>
                      <w:rFonts w:ascii="Times New Roman" w:eastAsia="Lucida Sans Unicode" w:hAnsi="Times New Roman" w:cs="Times New Roman"/>
                      <w:b/>
                      <w:kern w:val="1"/>
                      <w:sz w:val="28"/>
                      <w:szCs w:val="24"/>
                    </w:rPr>
                    <w:t>км</w:t>
                  </w:r>
                  <w:proofErr w:type="gramEnd"/>
                  <w:r w:rsidRPr="009425F3">
                    <w:rPr>
                      <w:rFonts w:ascii="Times New Roman" w:eastAsia="Lucida Sans Unicode" w:hAnsi="Times New Roman" w:cs="Times New Roman"/>
                      <w:b/>
                      <w:kern w:val="1"/>
                      <w:sz w:val="28"/>
                      <w:szCs w:val="24"/>
                    </w:rPr>
                    <w:t>.</w:t>
                  </w:r>
                </w:p>
              </w:tc>
              <w:tc>
                <w:tcPr>
                  <w:tcW w:w="1857" w:type="dxa"/>
                </w:tcPr>
                <w:p w:rsidR="00EE2A4B" w:rsidRPr="009425F3" w:rsidRDefault="00EE2A4B" w:rsidP="009425F3">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Стоимость, тысяч рублей</w:t>
                  </w:r>
                </w:p>
              </w:tc>
            </w:tr>
            <w:tr w:rsidR="009425F3" w:rsidRPr="009425F3" w:rsidTr="00F95BD8">
              <w:trPr>
                <w:trHeight w:val="268"/>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1</w:t>
                  </w:r>
                </w:p>
              </w:tc>
              <w:tc>
                <w:tcPr>
                  <w:tcW w:w="4078"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2</w:t>
                  </w:r>
                </w:p>
              </w:tc>
              <w:tc>
                <w:tcPr>
                  <w:tcW w:w="2375"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4</w:t>
                  </w:r>
                </w:p>
              </w:tc>
              <w:tc>
                <w:tcPr>
                  <w:tcW w:w="1857"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5</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1</w:t>
                  </w:r>
                </w:p>
              </w:tc>
              <w:tc>
                <w:tcPr>
                  <w:tcW w:w="4078" w:type="dxa"/>
                  <w:vAlign w:val="bottom"/>
                </w:tcPr>
                <w:p w:rsidR="00EE2A4B" w:rsidRPr="009425F3" w:rsidRDefault="00EE2A4B" w:rsidP="009425F3">
                  <w:pPr>
                    <w:framePr w:hSpace="180" w:wrap="around" w:vAnchor="text" w:hAnchor="text" w:y="1"/>
                    <w:spacing w:after="0" w:line="322" w:lineRule="exact"/>
                    <w:suppressOverlap/>
                    <w:rPr>
                      <w:sz w:val="28"/>
                      <w:szCs w:val="24"/>
                    </w:rPr>
                  </w:pPr>
                  <w:r w:rsidRPr="009425F3">
                    <w:rPr>
                      <w:rStyle w:val="22"/>
                      <w:sz w:val="28"/>
                      <w:szCs w:val="24"/>
                    </w:rPr>
                    <w:t xml:space="preserve">Капитальный ремонт дороги </w:t>
                  </w:r>
                  <w:r w:rsidRPr="009425F3">
                    <w:rPr>
                      <w:rFonts w:ascii="Times New Roman" w:hAnsi="Times New Roman" w:cs="Times New Roman"/>
                      <w:sz w:val="28"/>
                      <w:szCs w:val="24"/>
                    </w:rPr>
                    <w:t>«</w:t>
                  </w:r>
                  <w:proofErr w:type="spellStart"/>
                  <w:r w:rsidRPr="009425F3">
                    <w:rPr>
                      <w:rFonts w:ascii="Times New Roman" w:hAnsi="Times New Roman" w:cs="Times New Roman"/>
                      <w:sz w:val="28"/>
                      <w:szCs w:val="24"/>
                    </w:rPr>
                    <w:t>г</w:t>
                  </w:r>
                  <w:proofErr w:type="gramStart"/>
                  <w:r w:rsidRPr="009425F3">
                    <w:rPr>
                      <w:rFonts w:ascii="Times New Roman" w:hAnsi="Times New Roman" w:cs="Times New Roman"/>
                      <w:sz w:val="28"/>
                      <w:szCs w:val="24"/>
                    </w:rPr>
                    <w:t>.С</w:t>
                  </w:r>
                  <w:proofErr w:type="gramEnd"/>
                  <w:r w:rsidRPr="009425F3">
                    <w:rPr>
                      <w:rFonts w:ascii="Times New Roman" w:hAnsi="Times New Roman" w:cs="Times New Roman"/>
                      <w:sz w:val="28"/>
                      <w:szCs w:val="24"/>
                    </w:rPr>
                    <w:t>аранск-с.Сурское-г.Ульяновск</w:t>
                  </w:r>
                  <w:proofErr w:type="spellEnd"/>
                  <w:r w:rsidRPr="009425F3">
                    <w:rPr>
                      <w:rFonts w:ascii="Times New Roman" w:hAnsi="Times New Roman" w:cs="Times New Roman"/>
                      <w:sz w:val="28"/>
                      <w:szCs w:val="24"/>
                    </w:rPr>
                    <w:t>» -</w:t>
                  </w:r>
                  <w:proofErr w:type="spellStart"/>
                  <w:r w:rsidRPr="009425F3">
                    <w:rPr>
                      <w:rFonts w:ascii="Times New Roman" w:hAnsi="Times New Roman" w:cs="Times New Roman"/>
                      <w:sz w:val="28"/>
                      <w:szCs w:val="24"/>
                    </w:rPr>
                    <w:t>с.Сайгуши</w:t>
                  </w:r>
                  <w:proofErr w:type="spellEnd"/>
                </w:p>
              </w:tc>
              <w:tc>
                <w:tcPr>
                  <w:tcW w:w="2375"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1,48</w:t>
                  </w:r>
                </w:p>
              </w:tc>
              <w:tc>
                <w:tcPr>
                  <w:tcW w:w="1857" w:type="dxa"/>
                </w:tcPr>
                <w:p w:rsidR="00EE2A4B" w:rsidRPr="009425F3" w:rsidRDefault="00EE2A4B" w:rsidP="009425F3">
                  <w:pPr>
                    <w:framePr w:hSpace="180" w:wrap="around" w:vAnchor="text" w:hAnchor="text" w:y="1"/>
                    <w:spacing w:after="0" w:line="280" w:lineRule="exact"/>
                    <w:suppressOverlap/>
                    <w:rPr>
                      <w:rFonts w:ascii="Times New Roman" w:hAnsi="Times New Roman" w:cs="Times New Roman"/>
                      <w:sz w:val="28"/>
                      <w:szCs w:val="24"/>
                    </w:rPr>
                  </w:pPr>
                  <w:r w:rsidRPr="009425F3">
                    <w:rPr>
                      <w:rFonts w:ascii="Times New Roman" w:hAnsi="Times New Roman" w:cs="Times New Roman"/>
                      <w:sz w:val="28"/>
                      <w:szCs w:val="24"/>
                    </w:rPr>
                    <w:t>20 507 000,0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2</w:t>
                  </w:r>
                </w:p>
              </w:tc>
              <w:tc>
                <w:tcPr>
                  <w:tcW w:w="4078" w:type="dxa"/>
                  <w:vAlign w:val="bottom"/>
                </w:tcPr>
                <w:p w:rsidR="00EE2A4B" w:rsidRPr="009425F3" w:rsidRDefault="00EE2A4B" w:rsidP="009425F3">
                  <w:pPr>
                    <w:framePr w:hSpace="180" w:wrap="around" w:vAnchor="text" w:hAnchor="text" w:y="1"/>
                    <w:spacing w:after="0" w:line="322" w:lineRule="exact"/>
                    <w:suppressOverlap/>
                    <w:rPr>
                      <w:sz w:val="28"/>
                      <w:szCs w:val="24"/>
                    </w:rPr>
                  </w:pPr>
                  <w:r w:rsidRPr="009425F3">
                    <w:rPr>
                      <w:rFonts w:ascii="Times New Roman" w:hAnsi="Times New Roman" w:cs="Times New Roman"/>
                      <w:sz w:val="28"/>
                      <w:szCs w:val="24"/>
                    </w:rPr>
                    <w:t>Капитальный ремонт дороги «</w:t>
                  </w:r>
                  <w:proofErr w:type="spellStart"/>
                  <w:r w:rsidRPr="009425F3">
                    <w:rPr>
                      <w:rFonts w:ascii="Times New Roman" w:hAnsi="Times New Roman" w:cs="Times New Roman"/>
                      <w:sz w:val="28"/>
                      <w:szCs w:val="24"/>
                    </w:rPr>
                    <w:t>рп</w:t>
                  </w:r>
                  <w:proofErr w:type="spellEnd"/>
                  <w:r w:rsidRPr="009425F3">
                    <w:rPr>
                      <w:rFonts w:ascii="Times New Roman" w:hAnsi="Times New Roman" w:cs="Times New Roman"/>
                      <w:sz w:val="28"/>
                      <w:szCs w:val="24"/>
                    </w:rPr>
                    <w:t>. Комсомольский-</w:t>
                  </w:r>
                  <w:proofErr w:type="spellStart"/>
                  <w:r w:rsidRPr="009425F3">
                    <w:rPr>
                      <w:rFonts w:ascii="Times New Roman" w:hAnsi="Times New Roman" w:cs="Times New Roman"/>
                      <w:sz w:val="28"/>
                      <w:szCs w:val="24"/>
                    </w:rPr>
                    <w:t>с</w:t>
                  </w:r>
                  <w:proofErr w:type="gramStart"/>
                  <w:r w:rsidRPr="009425F3">
                    <w:rPr>
                      <w:rFonts w:ascii="Times New Roman" w:hAnsi="Times New Roman" w:cs="Times New Roman"/>
                      <w:sz w:val="28"/>
                      <w:szCs w:val="24"/>
                    </w:rPr>
                    <w:t>.А</w:t>
                  </w:r>
                  <w:proofErr w:type="gramEnd"/>
                  <w:r w:rsidRPr="009425F3">
                    <w:rPr>
                      <w:rFonts w:ascii="Times New Roman" w:hAnsi="Times New Roman" w:cs="Times New Roman"/>
                      <w:sz w:val="28"/>
                      <w:szCs w:val="24"/>
                    </w:rPr>
                    <w:t>тяшево</w:t>
                  </w:r>
                  <w:proofErr w:type="spellEnd"/>
                  <w:r w:rsidRPr="009425F3">
                    <w:rPr>
                      <w:rFonts w:ascii="Times New Roman" w:hAnsi="Times New Roman" w:cs="Times New Roman"/>
                      <w:sz w:val="28"/>
                      <w:szCs w:val="24"/>
                    </w:rPr>
                    <w:t>-</w:t>
                  </w:r>
                  <w:proofErr w:type="spellStart"/>
                  <w:r w:rsidRPr="009425F3">
                    <w:rPr>
                      <w:rFonts w:ascii="Times New Roman" w:hAnsi="Times New Roman" w:cs="Times New Roman"/>
                      <w:sz w:val="28"/>
                      <w:szCs w:val="24"/>
                    </w:rPr>
                    <w:t>г.Ардатов</w:t>
                  </w:r>
                  <w:proofErr w:type="spellEnd"/>
                  <w:r w:rsidRPr="009425F3">
                    <w:rPr>
                      <w:rFonts w:ascii="Times New Roman" w:hAnsi="Times New Roman" w:cs="Times New Roman"/>
                      <w:sz w:val="28"/>
                      <w:szCs w:val="24"/>
                    </w:rPr>
                    <w:t>-</w:t>
                  </w:r>
                  <w:proofErr w:type="spellStart"/>
                  <w:r w:rsidRPr="009425F3">
                    <w:rPr>
                      <w:rFonts w:ascii="Times New Roman" w:hAnsi="Times New Roman" w:cs="Times New Roman"/>
                      <w:sz w:val="28"/>
                      <w:szCs w:val="24"/>
                    </w:rPr>
                    <w:t>п.Тургенево</w:t>
                  </w:r>
                  <w:proofErr w:type="spellEnd"/>
                  <w:r w:rsidRPr="009425F3">
                    <w:rPr>
                      <w:rFonts w:ascii="Times New Roman" w:hAnsi="Times New Roman" w:cs="Times New Roman"/>
                      <w:sz w:val="28"/>
                      <w:szCs w:val="24"/>
                    </w:rPr>
                    <w:t>-граница Чувашии»</w:t>
                  </w:r>
                </w:p>
              </w:tc>
              <w:tc>
                <w:tcPr>
                  <w:tcW w:w="2375"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3,5</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32 980 000,0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3</w:t>
                  </w:r>
                </w:p>
              </w:tc>
              <w:tc>
                <w:tcPr>
                  <w:tcW w:w="4078"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kern w:val="1"/>
                      <w:sz w:val="28"/>
                      <w:szCs w:val="24"/>
                    </w:rPr>
                  </w:pPr>
                  <w:r w:rsidRPr="009425F3">
                    <w:rPr>
                      <w:rFonts w:ascii="Times New Roman" w:hAnsi="Times New Roman" w:cs="Times New Roman"/>
                      <w:sz w:val="28"/>
                      <w:szCs w:val="24"/>
                    </w:rPr>
                    <w:t xml:space="preserve">Капитальный ремонт дороги с. </w:t>
                  </w:r>
                  <w:proofErr w:type="spellStart"/>
                  <w:r w:rsidRPr="009425F3">
                    <w:rPr>
                      <w:rFonts w:ascii="Times New Roman" w:hAnsi="Times New Roman" w:cs="Times New Roman"/>
                      <w:sz w:val="28"/>
                      <w:szCs w:val="24"/>
                    </w:rPr>
                    <w:t>Апраксино</w:t>
                  </w:r>
                  <w:proofErr w:type="spellEnd"/>
                  <w:r w:rsidRPr="009425F3">
                    <w:rPr>
                      <w:rFonts w:ascii="Times New Roman" w:hAnsi="Times New Roman" w:cs="Times New Roman"/>
                      <w:sz w:val="28"/>
                      <w:szCs w:val="24"/>
                    </w:rPr>
                    <w:t xml:space="preserve">, ул. </w:t>
                  </w:r>
                  <w:proofErr w:type="gramStart"/>
                  <w:r w:rsidRPr="009425F3">
                    <w:rPr>
                      <w:rFonts w:ascii="Times New Roman" w:hAnsi="Times New Roman" w:cs="Times New Roman"/>
                      <w:sz w:val="28"/>
                      <w:szCs w:val="24"/>
                    </w:rPr>
                    <w:t>Центральная</w:t>
                  </w:r>
                  <w:proofErr w:type="gramEnd"/>
                </w:p>
              </w:tc>
              <w:tc>
                <w:tcPr>
                  <w:tcW w:w="2375"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0,36</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3 147 222,61</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p>
              </w:tc>
              <w:tc>
                <w:tcPr>
                  <w:tcW w:w="4078"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kern w:val="1"/>
                      <w:sz w:val="28"/>
                      <w:szCs w:val="24"/>
                    </w:rPr>
                  </w:pPr>
                  <w:r w:rsidRPr="009425F3">
                    <w:rPr>
                      <w:rStyle w:val="23"/>
                      <w:rFonts w:eastAsiaTheme="minorHAnsi"/>
                      <w:color w:val="auto"/>
                      <w:szCs w:val="24"/>
                    </w:rPr>
                    <w:t>Итого (кап</w:t>
                  </w:r>
                  <w:proofErr w:type="gramStart"/>
                  <w:r w:rsidRPr="009425F3">
                    <w:rPr>
                      <w:rStyle w:val="23"/>
                      <w:rFonts w:eastAsiaTheme="minorHAnsi"/>
                      <w:color w:val="auto"/>
                      <w:szCs w:val="24"/>
                    </w:rPr>
                    <w:t>.</w:t>
                  </w:r>
                  <w:proofErr w:type="gramEnd"/>
                  <w:r w:rsidRPr="009425F3">
                    <w:rPr>
                      <w:rStyle w:val="23"/>
                      <w:rFonts w:eastAsiaTheme="minorHAnsi"/>
                      <w:color w:val="auto"/>
                      <w:szCs w:val="24"/>
                    </w:rPr>
                    <w:t xml:space="preserve"> </w:t>
                  </w:r>
                  <w:proofErr w:type="gramStart"/>
                  <w:r w:rsidRPr="009425F3">
                    <w:rPr>
                      <w:rStyle w:val="23"/>
                      <w:rFonts w:eastAsiaTheme="minorHAnsi"/>
                      <w:color w:val="auto"/>
                      <w:szCs w:val="24"/>
                    </w:rPr>
                    <w:t>р</w:t>
                  </w:r>
                  <w:proofErr w:type="gramEnd"/>
                  <w:r w:rsidRPr="009425F3">
                    <w:rPr>
                      <w:rStyle w:val="23"/>
                      <w:rFonts w:eastAsiaTheme="minorHAnsi"/>
                      <w:color w:val="auto"/>
                      <w:szCs w:val="24"/>
                    </w:rPr>
                    <w:t>емонт, а/д)</w:t>
                  </w:r>
                </w:p>
              </w:tc>
              <w:tc>
                <w:tcPr>
                  <w:tcW w:w="2375"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5,34</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56 634 222,61</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1</w:t>
                  </w:r>
                </w:p>
              </w:tc>
              <w:tc>
                <w:tcPr>
                  <w:tcW w:w="4078" w:type="dxa"/>
                  <w:vAlign w:val="bottom"/>
                </w:tcPr>
                <w:p w:rsidR="00EE2A4B" w:rsidRPr="009425F3" w:rsidRDefault="00EE2A4B" w:rsidP="009425F3">
                  <w:pPr>
                    <w:framePr w:hSpace="180" w:wrap="around" w:vAnchor="text" w:hAnchor="text" w:y="1"/>
                    <w:spacing w:after="0" w:line="240" w:lineRule="auto"/>
                    <w:suppressOverlap/>
                    <w:rPr>
                      <w:rFonts w:ascii="Times New Roman" w:hAnsi="Times New Roman" w:cs="Times New Roman"/>
                      <w:bCs/>
                      <w:sz w:val="28"/>
                      <w:szCs w:val="24"/>
                    </w:rPr>
                  </w:pPr>
                  <w:r w:rsidRPr="009425F3">
                    <w:rPr>
                      <w:rFonts w:ascii="Times New Roman" w:hAnsi="Times New Roman" w:cs="Times New Roman"/>
                      <w:bCs/>
                      <w:sz w:val="28"/>
                      <w:szCs w:val="24"/>
                    </w:rPr>
                    <w:t>Строительство автомобильных дорог</w:t>
                  </w:r>
                </w:p>
                <w:p w:rsidR="00EE2A4B" w:rsidRPr="009425F3" w:rsidRDefault="00EE2A4B" w:rsidP="009425F3">
                  <w:pPr>
                    <w:framePr w:hSpace="180" w:wrap="around" w:vAnchor="text" w:hAnchor="text" w:y="1"/>
                    <w:spacing w:after="0" w:line="240" w:lineRule="auto"/>
                    <w:suppressOverlap/>
                    <w:rPr>
                      <w:rFonts w:ascii="Times New Roman" w:hAnsi="Times New Roman" w:cs="Times New Roman"/>
                      <w:sz w:val="28"/>
                      <w:szCs w:val="24"/>
                    </w:rPr>
                  </w:pPr>
                  <w:r w:rsidRPr="009425F3">
                    <w:rPr>
                      <w:rFonts w:ascii="Times New Roman" w:hAnsi="Times New Roman" w:cs="Times New Roman"/>
                      <w:bCs/>
                      <w:sz w:val="28"/>
                      <w:szCs w:val="24"/>
                    </w:rPr>
                    <w:t xml:space="preserve">индивидуальной жилой застройки по ул. </w:t>
                  </w:r>
                  <w:proofErr w:type="spellStart"/>
                  <w:r w:rsidRPr="009425F3">
                    <w:rPr>
                      <w:rFonts w:ascii="Times New Roman" w:hAnsi="Times New Roman" w:cs="Times New Roman"/>
                      <w:bCs/>
                      <w:sz w:val="28"/>
                      <w:szCs w:val="24"/>
                    </w:rPr>
                    <w:t>Полковская</w:t>
                  </w:r>
                  <w:proofErr w:type="spellEnd"/>
                  <w:r w:rsidRPr="009425F3">
                    <w:rPr>
                      <w:rFonts w:ascii="Times New Roman" w:hAnsi="Times New Roman" w:cs="Times New Roman"/>
                      <w:bCs/>
                      <w:sz w:val="28"/>
                      <w:szCs w:val="24"/>
                    </w:rPr>
                    <w:t xml:space="preserve">, ул. </w:t>
                  </w:r>
                  <w:r w:rsidR="001053E4" w:rsidRPr="009425F3">
                    <w:rPr>
                      <w:rFonts w:ascii="Times New Roman" w:hAnsi="Times New Roman" w:cs="Times New Roman"/>
                      <w:bCs/>
                      <w:sz w:val="28"/>
                      <w:szCs w:val="24"/>
                    </w:rPr>
                    <w:t xml:space="preserve">Центральная,  </w:t>
                  </w:r>
                  <w:r w:rsidRPr="009425F3">
                    <w:rPr>
                      <w:rFonts w:ascii="Times New Roman" w:hAnsi="Times New Roman" w:cs="Times New Roman"/>
                      <w:bCs/>
                      <w:sz w:val="28"/>
                      <w:szCs w:val="24"/>
                    </w:rPr>
                    <w:t xml:space="preserve">        ул. </w:t>
                  </w:r>
                  <w:proofErr w:type="spellStart"/>
                  <w:r w:rsidRPr="009425F3">
                    <w:rPr>
                      <w:rFonts w:ascii="Times New Roman" w:hAnsi="Times New Roman" w:cs="Times New Roman"/>
                      <w:bCs/>
                      <w:sz w:val="28"/>
                      <w:szCs w:val="24"/>
                    </w:rPr>
                    <w:t>Сайгушская</w:t>
                  </w:r>
                  <w:proofErr w:type="spellEnd"/>
                  <w:r w:rsidRPr="009425F3">
                    <w:rPr>
                      <w:rFonts w:ascii="Times New Roman" w:hAnsi="Times New Roman" w:cs="Times New Roman"/>
                      <w:bCs/>
                      <w:sz w:val="28"/>
                      <w:szCs w:val="24"/>
                    </w:rPr>
                    <w:t xml:space="preserve">, ул. </w:t>
                  </w:r>
                  <w:proofErr w:type="spellStart"/>
                  <w:r w:rsidRPr="009425F3">
                    <w:rPr>
                      <w:rFonts w:ascii="Times New Roman" w:hAnsi="Times New Roman" w:cs="Times New Roman"/>
                      <w:bCs/>
                      <w:sz w:val="28"/>
                      <w:szCs w:val="24"/>
                    </w:rPr>
                    <w:t>О.Храмова</w:t>
                  </w:r>
                  <w:proofErr w:type="spellEnd"/>
                  <w:r w:rsidRPr="009425F3">
                    <w:rPr>
                      <w:rFonts w:ascii="Times New Roman" w:hAnsi="Times New Roman" w:cs="Times New Roman"/>
                      <w:bCs/>
                      <w:sz w:val="28"/>
                      <w:szCs w:val="24"/>
                    </w:rPr>
                    <w:t xml:space="preserve"> в </w:t>
                  </w:r>
                  <w:proofErr w:type="spellStart"/>
                  <w:r w:rsidRPr="009425F3">
                    <w:rPr>
                      <w:rFonts w:ascii="Times New Roman" w:hAnsi="Times New Roman" w:cs="Times New Roman"/>
                      <w:bCs/>
                      <w:sz w:val="28"/>
                      <w:szCs w:val="24"/>
                    </w:rPr>
                    <w:t>р.п</w:t>
                  </w:r>
                  <w:proofErr w:type="spellEnd"/>
                  <w:r w:rsidRPr="009425F3">
                    <w:rPr>
                      <w:rFonts w:ascii="Times New Roman" w:hAnsi="Times New Roman" w:cs="Times New Roman"/>
                      <w:bCs/>
                      <w:sz w:val="28"/>
                      <w:szCs w:val="24"/>
                    </w:rPr>
                    <w:t>. Чамзинка.</w:t>
                  </w:r>
                </w:p>
              </w:tc>
              <w:tc>
                <w:tcPr>
                  <w:tcW w:w="2375" w:type="dxa"/>
                  <w:vAlign w:val="bottom"/>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1,82</w:t>
                  </w:r>
                </w:p>
              </w:tc>
              <w:tc>
                <w:tcPr>
                  <w:tcW w:w="1857" w:type="dxa"/>
                  <w:vAlign w:val="bottom"/>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18 194 553,0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2</w:t>
                  </w:r>
                </w:p>
              </w:tc>
              <w:tc>
                <w:tcPr>
                  <w:tcW w:w="4078" w:type="dxa"/>
                  <w:vAlign w:val="bottom"/>
                </w:tcPr>
                <w:p w:rsidR="00EE2A4B" w:rsidRPr="009425F3" w:rsidRDefault="00EE2A4B" w:rsidP="009425F3">
                  <w:pPr>
                    <w:framePr w:hSpace="180" w:wrap="around" w:vAnchor="text" w:hAnchor="text" w:y="1"/>
                    <w:suppressOverlap/>
                    <w:rPr>
                      <w:rFonts w:ascii="Times New Roman" w:hAnsi="Times New Roman" w:cs="Times New Roman"/>
                      <w:sz w:val="28"/>
                      <w:szCs w:val="24"/>
                    </w:rPr>
                  </w:pPr>
                  <w:r w:rsidRPr="009425F3">
                    <w:rPr>
                      <w:rFonts w:ascii="Times New Roman" w:hAnsi="Times New Roman" w:cs="Times New Roman"/>
                      <w:bCs/>
                      <w:sz w:val="28"/>
                      <w:szCs w:val="24"/>
                    </w:rPr>
                    <w:t>Строительство</w:t>
                  </w:r>
                  <w:r w:rsidRPr="009425F3">
                    <w:rPr>
                      <w:rFonts w:ascii="Times New Roman" w:hAnsi="Times New Roman" w:cs="Times New Roman"/>
                      <w:sz w:val="28"/>
                      <w:szCs w:val="24"/>
                    </w:rPr>
                    <w:t xml:space="preserve"> дороги «Подъезд к животноводческому комплексу АО «Птицефабрика «Чамзинская».</w:t>
                  </w:r>
                </w:p>
              </w:tc>
              <w:tc>
                <w:tcPr>
                  <w:tcW w:w="2375" w:type="dxa"/>
                </w:tcPr>
                <w:p w:rsidR="00EE2A4B" w:rsidRPr="009425F3" w:rsidRDefault="00EE2A4B" w:rsidP="009425F3">
                  <w:pPr>
                    <w:framePr w:hSpace="180" w:wrap="around" w:vAnchor="text" w:hAnchor="text" w:y="1"/>
                    <w:suppressOverlap/>
                    <w:rPr>
                      <w:sz w:val="28"/>
                      <w:szCs w:val="24"/>
                    </w:rPr>
                  </w:pPr>
                  <w:r w:rsidRPr="009425F3">
                    <w:rPr>
                      <w:sz w:val="28"/>
                      <w:szCs w:val="24"/>
                    </w:rPr>
                    <w:t>2,13</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44 417 507,0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p>
              </w:tc>
              <w:tc>
                <w:tcPr>
                  <w:tcW w:w="4078" w:type="dxa"/>
                  <w:vAlign w:val="bottom"/>
                </w:tcPr>
                <w:p w:rsidR="00EE2A4B" w:rsidRPr="009425F3" w:rsidRDefault="00EE2A4B" w:rsidP="009425F3">
                  <w:pPr>
                    <w:framePr w:hSpace="180" w:wrap="around" w:vAnchor="text" w:hAnchor="text" w:y="1"/>
                    <w:spacing w:after="0" w:line="322" w:lineRule="exact"/>
                    <w:suppressOverlap/>
                    <w:rPr>
                      <w:sz w:val="28"/>
                      <w:szCs w:val="24"/>
                    </w:rPr>
                  </w:pPr>
                  <w:r w:rsidRPr="009425F3">
                    <w:rPr>
                      <w:rStyle w:val="23"/>
                      <w:rFonts w:eastAsiaTheme="minorHAnsi"/>
                      <w:color w:val="auto"/>
                      <w:szCs w:val="24"/>
                    </w:rPr>
                    <w:t>Итого (строительство)</w:t>
                  </w:r>
                </w:p>
              </w:tc>
              <w:tc>
                <w:tcPr>
                  <w:tcW w:w="2375" w:type="dxa"/>
                </w:tcPr>
                <w:p w:rsidR="00EE2A4B" w:rsidRPr="009425F3" w:rsidRDefault="00EE2A4B" w:rsidP="009425F3">
                  <w:pPr>
                    <w:framePr w:hSpace="180" w:wrap="around" w:vAnchor="text" w:hAnchor="text" w:y="1"/>
                    <w:suppressOverlap/>
                    <w:rPr>
                      <w:sz w:val="28"/>
                      <w:szCs w:val="24"/>
                    </w:rPr>
                  </w:pPr>
                  <w:r w:rsidRPr="009425F3">
                    <w:rPr>
                      <w:sz w:val="28"/>
                      <w:szCs w:val="24"/>
                    </w:rPr>
                    <w:t>3,95</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62 612 060,0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1</w:t>
                  </w:r>
                </w:p>
              </w:tc>
              <w:tc>
                <w:tcPr>
                  <w:tcW w:w="4078" w:type="dxa"/>
                  <w:vAlign w:val="bottom"/>
                </w:tcPr>
                <w:p w:rsidR="00EE2A4B" w:rsidRPr="009425F3" w:rsidRDefault="00EE2A4B" w:rsidP="009425F3">
                  <w:pPr>
                    <w:framePr w:hSpace="180" w:wrap="around" w:vAnchor="text" w:hAnchor="text" w:y="1"/>
                    <w:spacing w:after="0" w:line="280" w:lineRule="exact"/>
                    <w:suppressOverlap/>
                    <w:rPr>
                      <w:sz w:val="28"/>
                      <w:szCs w:val="24"/>
                    </w:rPr>
                  </w:pPr>
                  <w:r w:rsidRPr="009425F3">
                    <w:rPr>
                      <w:rFonts w:ascii="Times New Roman" w:hAnsi="Times New Roman" w:cs="Times New Roman"/>
                      <w:sz w:val="28"/>
                      <w:szCs w:val="24"/>
                    </w:rPr>
                    <w:t xml:space="preserve">Реконструкция дороги «Подъезд к </w:t>
                  </w:r>
                  <w:proofErr w:type="spellStart"/>
                  <w:r w:rsidRPr="009425F3">
                    <w:rPr>
                      <w:rFonts w:ascii="Times New Roman" w:hAnsi="Times New Roman" w:cs="Times New Roman"/>
                      <w:sz w:val="28"/>
                      <w:szCs w:val="24"/>
                    </w:rPr>
                    <w:t>р.п</w:t>
                  </w:r>
                  <w:proofErr w:type="gramStart"/>
                  <w:r w:rsidRPr="009425F3">
                    <w:rPr>
                      <w:rFonts w:ascii="Times New Roman" w:hAnsi="Times New Roman" w:cs="Times New Roman"/>
                      <w:sz w:val="28"/>
                      <w:szCs w:val="24"/>
                    </w:rPr>
                    <w:t>.Ч</w:t>
                  </w:r>
                  <w:proofErr w:type="gramEnd"/>
                  <w:r w:rsidRPr="009425F3">
                    <w:rPr>
                      <w:rFonts w:ascii="Times New Roman" w:hAnsi="Times New Roman" w:cs="Times New Roman"/>
                      <w:sz w:val="28"/>
                      <w:szCs w:val="24"/>
                    </w:rPr>
                    <w:t>амзинка</w:t>
                  </w:r>
                  <w:proofErr w:type="spellEnd"/>
                  <w:r w:rsidRPr="009425F3">
                    <w:rPr>
                      <w:rFonts w:ascii="Times New Roman" w:hAnsi="Times New Roman" w:cs="Times New Roman"/>
                      <w:sz w:val="28"/>
                      <w:szCs w:val="24"/>
                    </w:rPr>
                    <w:t>».</w:t>
                  </w:r>
                </w:p>
              </w:tc>
              <w:tc>
                <w:tcPr>
                  <w:tcW w:w="2375" w:type="dxa"/>
                </w:tcPr>
                <w:p w:rsidR="00EE2A4B" w:rsidRPr="009425F3" w:rsidRDefault="00EE2A4B" w:rsidP="009425F3">
                  <w:pPr>
                    <w:framePr w:hSpace="180" w:wrap="around" w:vAnchor="text" w:hAnchor="text" w:y="1"/>
                    <w:suppressOverlap/>
                    <w:rPr>
                      <w:sz w:val="28"/>
                      <w:szCs w:val="24"/>
                    </w:rPr>
                  </w:pPr>
                  <w:r w:rsidRPr="009425F3">
                    <w:rPr>
                      <w:sz w:val="28"/>
                      <w:szCs w:val="24"/>
                    </w:rPr>
                    <w:t>1,046</w:t>
                  </w:r>
                </w:p>
              </w:tc>
              <w:tc>
                <w:tcPr>
                  <w:tcW w:w="1857" w:type="dxa"/>
                  <w:vAlign w:val="bottom"/>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33 056 000,0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p>
              </w:tc>
              <w:tc>
                <w:tcPr>
                  <w:tcW w:w="4078" w:type="dxa"/>
                  <w:vAlign w:val="bottom"/>
                </w:tcPr>
                <w:p w:rsidR="00EE2A4B" w:rsidRPr="009425F3" w:rsidRDefault="00EE2A4B" w:rsidP="009425F3">
                  <w:pPr>
                    <w:framePr w:hSpace="180" w:wrap="around" w:vAnchor="text" w:hAnchor="text" w:y="1"/>
                    <w:spacing w:after="0" w:line="322" w:lineRule="exact"/>
                    <w:suppressOverlap/>
                    <w:rPr>
                      <w:sz w:val="28"/>
                      <w:szCs w:val="24"/>
                    </w:rPr>
                  </w:pPr>
                  <w:r w:rsidRPr="009425F3">
                    <w:rPr>
                      <w:rStyle w:val="23"/>
                      <w:rFonts w:eastAsiaTheme="minorHAnsi"/>
                      <w:color w:val="auto"/>
                      <w:szCs w:val="24"/>
                    </w:rPr>
                    <w:t>Итого (реконструкция)</w:t>
                  </w:r>
                </w:p>
              </w:tc>
              <w:tc>
                <w:tcPr>
                  <w:tcW w:w="2375" w:type="dxa"/>
                </w:tcPr>
                <w:p w:rsidR="00EE2A4B" w:rsidRPr="009425F3" w:rsidRDefault="00EE2A4B" w:rsidP="009425F3">
                  <w:pPr>
                    <w:framePr w:hSpace="180" w:wrap="around" w:vAnchor="text" w:hAnchor="text" w:y="1"/>
                    <w:spacing w:before="60" w:after="0" w:line="280" w:lineRule="exact"/>
                    <w:suppressOverlap/>
                    <w:rPr>
                      <w:sz w:val="28"/>
                      <w:szCs w:val="24"/>
                    </w:rPr>
                  </w:pPr>
                  <w:r w:rsidRPr="009425F3">
                    <w:rPr>
                      <w:sz w:val="28"/>
                      <w:szCs w:val="24"/>
                    </w:rPr>
                    <w:t>1,046</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33 056 000,0</w:t>
                  </w:r>
                </w:p>
              </w:tc>
            </w:tr>
            <w:tr w:rsidR="009425F3" w:rsidRPr="009425F3" w:rsidTr="00F95BD8">
              <w:trPr>
                <w:trHeight w:val="524"/>
              </w:trPr>
              <w:tc>
                <w:tcPr>
                  <w:tcW w:w="792" w:type="dxa"/>
                </w:tcPr>
                <w:p w:rsidR="00EE2A4B" w:rsidRPr="009425F3" w:rsidRDefault="00EE2A4B" w:rsidP="009425F3">
                  <w:pPr>
                    <w:framePr w:hSpace="180" w:wrap="around" w:vAnchor="text" w:hAnchor="text" w:y="1"/>
                    <w:widowControl w:val="0"/>
                    <w:suppressAutoHyphens/>
                    <w:spacing w:after="0" w:line="240" w:lineRule="auto"/>
                    <w:suppressOverlap/>
                    <w:rPr>
                      <w:rFonts w:ascii="Times New Roman" w:eastAsia="Lucida Sans Unicode" w:hAnsi="Times New Roman" w:cs="Times New Roman"/>
                      <w:b/>
                      <w:kern w:val="1"/>
                      <w:sz w:val="28"/>
                      <w:szCs w:val="24"/>
                    </w:rPr>
                  </w:pPr>
                </w:p>
              </w:tc>
              <w:tc>
                <w:tcPr>
                  <w:tcW w:w="4078" w:type="dxa"/>
                </w:tcPr>
                <w:p w:rsidR="00EE2A4B" w:rsidRPr="009425F3" w:rsidRDefault="00EE2A4B" w:rsidP="009425F3">
                  <w:pPr>
                    <w:framePr w:hSpace="180" w:wrap="around" w:vAnchor="text" w:hAnchor="text" w:y="1"/>
                    <w:spacing w:after="0" w:line="322" w:lineRule="exact"/>
                    <w:suppressOverlap/>
                    <w:rPr>
                      <w:sz w:val="28"/>
                      <w:szCs w:val="24"/>
                    </w:rPr>
                  </w:pPr>
                  <w:r w:rsidRPr="009425F3">
                    <w:rPr>
                      <w:rStyle w:val="23"/>
                      <w:rFonts w:eastAsiaTheme="minorHAnsi"/>
                      <w:color w:val="auto"/>
                      <w:szCs w:val="24"/>
                    </w:rPr>
                    <w:t>Содержание автомобильных дорог</w:t>
                  </w:r>
                </w:p>
              </w:tc>
              <w:tc>
                <w:tcPr>
                  <w:tcW w:w="2375" w:type="dxa"/>
                </w:tcPr>
                <w:p w:rsidR="00EE2A4B" w:rsidRPr="009425F3" w:rsidRDefault="00EE2A4B" w:rsidP="009425F3">
                  <w:pPr>
                    <w:framePr w:hSpace="180" w:wrap="around" w:vAnchor="text" w:hAnchor="text" w:y="1"/>
                    <w:spacing w:before="60" w:after="0" w:line="280" w:lineRule="exact"/>
                    <w:suppressOverlap/>
                    <w:rPr>
                      <w:sz w:val="28"/>
                      <w:szCs w:val="24"/>
                    </w:rPr>
                  </w:pPr>
                  <w:r w:rsidRPr="009425F3">
                    <w:rPr>
                      <w:sz w:val="28"/>
                      <w:szCs w:val="24"/>
                    </w:rPr>
                    <w:t>273,9</w:t>
                  </w:r>
                </w:p>
              </w:tc>
              <w:tc>
                <w:tcPr>
                  <w:tcW w:w="1857" w:type="dxa"/>
                </w:tcPr>
                <w:p w:rsidR="00EE2A4B" w:rsidRPr="009425F3" w:rsidRDefault="00EE2A4B" w:rsidP="009425F3">
                  <w:pPr>
                    <w:framePr w:hSpace="180" w:wrap="around" w:vAnchor="text" w:hAnchor="text" w:y="1"/>
                    <w:spacing w:after="0" w:line="280" w:lineRule="exact"/>
                    <w:suppressOverlap/>
                    <w:rPr>
                      <w:sz w:val="28"/>
                      <w:szCs w:val="24"/>
                    </w:rPr>
                  </w:pPr>
                  <w:r w:rsidRPr="009425F3">
                    <w:rPr>
                      <w:sz w:val="28"/>
                      <w:szCs w:val="24"/>
                    </w:rPr>
                    <w:t>3 025 877,39</w:t>
                  </w:r>
                </w:p>
              </w:tc>
            </w:tr>
          </w:tbl>
          <w:p w:rsidR="00117264" w:rsidRPr="009425F3" w:rsidRDefault="00117264" w:rsidP="0057080D">
            <w:pPr>
              <w:widowControl w:val="0"/>
              <w:suppressAutoHyphens/>
              <w:spacing w:after="0" w:line="240" w:lineRule="auto"/>
              <w:jc w:val="both"/>
              <w:rPr>
                <w:rFonts w:ascii="Times New Roman" w:eastAsia="Lucida Sans Unicode" w:hAnsi="Times New Roman" w:cs="Times New Roman"/>
                <w:kern w:val="1"/>
                <w:sz w:val="28"/>
                <w:szCs w:val="24"/>
              </w:rPr>
            </w:pPr>
          </w:p>
          <w:p w:rsidR="001053E4" w:rsidRPr="009425F3" w:rsidRDefault="001053E4" w:rsidP="001053E4">
            <w:pPr>
              <w:widowControl w:val="0"/>
              <w:tabs>
                <w:tab w:val="left" w:pos="4536"/>
              </w:tabs>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Pr="009425F3">
              <w:rPr>
                <w:sz w:val="24"/>
              </w:rPr>
              <w:t xml:space="preserve"> </w:t>
            </w:r>
            <w:r w:rsidRPr="009425F3">
              <w:rPr>
                <w:rFonts w:ascii="Times New Roman" w:eastAsia="Times New Roman" w:hAnsi="Times New Roman" w:cs="Times New Roman"/>
                <w:sz w:val="28"/>
                <w:szCs w:val="24"/>
                <w:lang w:eastAsia="ru-RU"/>
              </w:rPr>
              <w:t>В 2021 году выполнены все запланированные мероприятия. Степень реализации основных мероприятий 100%. Оценка эффективности использования средств – 114,5%, степень достижения целевых значений – 44%, уровень эффективности реализации программы – 50,4%.</w:t>
            </w:r>
          </w:p>
          <w:p w:rsidR="001053E4" w:rsidRPr="009425F3" w:rsidRDefault="001053E4" w:rsidP="001053E4">
            <w:pPr>
              <w:widowControl w:val="0"/>
              <w:tabs>
                <w:tab w:val="left" w:pos="1834"/>
              </w:tabs>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Вывод об эффективности реализации программы – удовлетворительный уровень эффективности.</w:t>
            </w:r>
          </w:p>
          <w:p w:rsidR="00F80B41" w:rsidRPr="009425F3" w:rsidRDefault="00F80B41" w:rsidP="00022DC1">
            <w:pPr>
              <w:widowControl w:val="0"/>
              <w:suppressAutoHyphens/>
              <w:spacing w:after="0" w:line="240" w:lineRule="auto"/>
              <w:jc w:val="both"/>
              <w:rPr>
                <w:rFonts w:ascii="Times New Roman" w:eastAsia="Lucida Sans Unicode" w:hAnsi="Times New Roman" w:cs="Times New Roman"/>
                <w:kern w:val="1"/>
                <w:sz w:val="28"/>
                <w:szCs w:val="24"/>
              </w:rPr>
            </w:pPr>
          </w:p>
          <w:p w:rsidR="00E67F0B" w:rsidRPr="009425F3" w:rsidRDefault="00E67F0B" w:rsidP="00E67F0B">
            <w:pPr>
              <w:widowControl w:val="0"/>
              <w:suppressAutoHyphens/>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8. Муниципальная программа</w:t>
            </w:r>
          </w:p>
          <w:p w:rsidR="00E67F0B" w:rsidRPr="009425F3" w:rsidRDefault="00E67F0B" w:rsidP="00E67F0B">
            <w:pPr>
              <w:widowControl w:val="0"/>
              <w:suppressAutoHyphens/>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 xml:space="preserve">«Укрепление общественного порядка и обеспечение общественной безопасности  в </w:t>
            </w:r>
            <w:proofErr w:type="spellStart"/>
            <w:r w:rsidRPr="009425F3">
              <w:rPr>
                <w:rFonts w:ascii="Times New Roman" w:eastAsia="Times New Roman" w:hAnsi="Times New Roman" w:cs="Times New Roman"/>
                <w:b/>
                <w:sz w:val="28"/>
                <w:szCs w:val="24"/>
                <w:lang w:eastAsia="ru-RU"/>
              </w:rPr>
              <w:t>Чамзинском</w:t>
            </w:r>
            <w:proofErr w:type="spellEnd"/>
            <w:r w:rsidRPr="009425F3">
              <w:rPr>
                <w:rFonts w:ascii="Times New Roman" w:eastAsia="Times New Roman" w:hAnsi="Times New Roman" w:cs="Times New Roman"/>
                <w:b/>
                <w:sz w:val="28"/>
                <w:szCs w:val="24"/>
                <w:lang w:eastAsia="ru-RU"/>
              </w:rPr>
              <w:t xml:space="preserve"> муниципальном районе на 2016-202</w:t>
            </w:r>
            <w:r w:rsidR="00626FAB" w:rsidRPr="009425F3">
              <w:rPr>
                <w:rFonts w:ascii="Times New Roman" w:eastAsia="Times New Roman" w:hAnsi="Times New Roman" w:cs="Times New Roman"/>
                <w:b/>
                <w:sz w:val="28"/>
                <w:szCs w:val="24"/>
                <w:lang w:eastAsia="ru-RU"/>
              </w:rPr>
              <w:t>5</w:t>
            </w:r>
            <w:r w:rsidR="006424FC" w:rsidRPr="009425F3">
              <w:rPr>
                <w:rFonts w:ascii="Times New Roman" w:eastAsia="Times New Roman" w:hAnsi="Times New Roman" w:cs="Times New Roman"/>
                <w:b/>
                <w:sz w:val="28"/>
                <w:szCs w:val="24"/>
                <w:lang w:eastAsia="ru-RU"/>
              </w:rPr>
              <w:t xml:space="preserve"> </w:t>
            </w:r>
            <w:r w:rsidRPr="009425F3">
              <w:rPr>
                <w:rFonts w:ascii="Times New Roman" w:eastAsia="Times New Roman" w:hAnsi="Times New Roman" w:cs="Times New Roman"/>
                <w:b/>
                <w:sz w:val="28"/>
                <w:szCs w:val="24"/>
                <w:lang w:eastAsia="ru-RU"/>
              </w:rPr>
              <w:t>годы»</w:t>
            </w:r>
          </w:p>
          <w:p w:rsidR="00E67F0B" w:rsidRPr="009425F3" w:rsidRDefault="00E67F0B" w:rsidP="00E67F0B">
            <w:pPr>
              <w:widowControl w:val="0"/>
              <w:suppressAutoHyphens/>
              <w:spacing w:after="0" w:line="240" w:lineRule="auto"/>
              <w:jc w:val="center"/>
              <w:rPr>
                <w:rFonts w:ascii="Times New Roman" w:eastAsia="Times New Roman" w:hAnsi="Times New Roman" w:cs="Times New Roman"/>
                <w:b/>
                <w:sz w:val="28"/>
                <w:szCs w:val="24"/>
                <w:lang w:eastAsia="ru-RU"/>
              </w:rPr>
            </w:pP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Муниципальная Программа «Укрепление общественного порядка и обеспечению общественной безопасности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2016-202</w:t>
            </w:r>
            <w:r w:rsidR="00626FAB" w:rsidRPr="009425F3">
              <w:rPr>
                <w:rFonts w:ascii="Times New Roman" w:eastAsia="Times New Roman" w:hAnsi="Times New Roman" w:cs="Times New Roman"/>
                <w:sz w:val="28"/>
                <w:szCs w:val="24"/>
                <w:lang w:eastAsia="ru-RU"/>
              </w:rPr>
              <w:t>5</w:t>
            </w:r>
            <w:r w:rsidR="006424FC"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 xml:space="preserve">годы» постановлением администрации Чамзинского муниципального района от 31.08.2015г.         № 749. </w:t>
            </w:r>
            <w:proofErr w:type="gramStart"/>
            <w:r w:rsidRPr="009425F3">
              <w:rPr>
                <w:rFonts w:ascii="Times New Roman" w:eastAsia="Times New Roman" w:hAnsi="Times New Roman" w:cs="Times New Roman"/>
                <w:sz w:val="28"/>
                <w:szCs w:val="24"/>
                <w:lang w:eastAsia="ru-RU"/>
              </w:rPr>
              <w:t>В программу внесены изменения Постановлениями администрации Чамзинского муниципального района: №205-б от 29.03.2016г., №922 от 18.10.2016г., №36 от 19.01.2017г.; №631 от 21.08.2017г., №805 от 30.10.2017г. , №583 от 02.08 .2019 г., № 855 от 18.11.2019г., №855 от 17.03.2020г., №75 от 12.02.2021г.</w:t>
            </w:r>
            <w:proofErr w:type="gramEnd"/>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u w:val="single"/>
                <w:lang w:eastAsia="ru-RU"/>
              </w:rPr>
              <w:lastRenderedPageBreak/>
              <w:t>Целью Программы является:</w:t>
            </w:r>
            <w:r w:rsidRPr="009425F3">
              <w:rPr>
                <w:rFonts w:ascii="Times New Roman" w:eastAsia="Times New Roman" w:hAnsi="Times New Roman" w:cs="Times New Roman"/>
                <w:sz w:val="28"/>
                <w:szCs w:val="24"/>
                <w:lang w:eastAsia="ru-RU"/>
              </w:rPr>
              <w:t xml:space="preserve"> организация и обеспечение общественного порядка и общественной безопасности на территории Чамзинского муниципального района.</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202</w:t>
            </w:r>
            <w:r w:rsidR="006424FC"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году осуществлялись мероприятия, направленные на реализацию  Программы.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Ресурсное обеспечение Программы осуществлялось за счет средств районного бюджета и республиканского бюджета.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Общий объем </w:t>
            </w:r>
            <w:r w:rsidR="006424FC" w:rsidRPr="009425F3">
              <w:rPr>
                <w:rFonts w:ascii="Times New Roman" w:eastAsia="Times New Roman" w:hAnsi="Times New Roman" w:cs="Times New Roman"/>
                <w:sz w:val="28"/>
                <w:szCs w:val="24"/>
                <w:lang w:eastAsia="ru-RU"/>
              </w:rPr>
              <w:t>финансирования программы на 2021</w:t>
            </w:r>
            <w:r w:rsidRPr="009425F3">
              <w:rPr>
                <w:rFonts w:ascii="Times New Roman" w:eastAsia="Times New Roman" w:hAnsi="Times New Roman" w:cs="Times New Roman"/>
                <w:sz w:val="28"/>
                <w:szCs w:val="24"/>
                <w:lang w:eastAsia="ru-RU"/>
              </w:rPr>
              <w:t xml:space="preserve"> год составил </w:t>
            </w:r>
            <w:r w:rsidR="006424FC" w:rsidRPr="009425F3">
              <w:rPr>
                <w:rFonts w:ascii="Times New Roman" w:eastAsia="Times New Roman" w:hAnsi="Times New Roman" w:cs="Times New Roman"/>
                <w:sz w:val="28"/>
                <w:szCs w:val="24"/>
                <w:lang w:eastAsia="ru-RU"/>
              </w:rPr>
              <w:t xml:space="preserve">2143,2 </w:t>
            </w:r>
            <w:proofErr w:type="spellStart"/>
            <w:r w:rsidRPr="009425F3">
              <w:rPr>
                <w:rFonts w:ascii="Times New Roman" w:eastAsia="Times New Roman" w:hAnsi="Times New Roman" w:cs="Times New Roman"/>
                <w:sz w:val="28"/>
                <w:szCs w:val="24"/>
                <w:lang w:eastAsia="ru-RU"/>
              </w:rPr>
              <w:t>т</w:t>
            </w:r>
            <w:r w:rsidR="006424FC" w:rsidRPr="009425F3">
              <w:rPr>
                <w:rFonts w:ascii="Times New Roman" w:eastAsia="Times New Roman" w:hAnsi="Times New Roman" w:cs="Times New Roman"/>
                <w:sz w:val="28"/>
                <w:szCs w:val="24"/>
                <w:lang w:eastAsia="ru-RU"/>
              </w:rPr>
              <w:t>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w:t>
            </w:r>
            <w:proofErr w:type="spellEnd"/>
            <w:r w:rsidR="006424FC" w:rsidRPr="009425F3">
              <w:rPr>
                <w:rFonts w:ascii="Times New Roman" w:eastAsia="Times New Roman" w:hAnsi="Times New Roman" w:cs="Times New Roman"/>
                <w:sz w:val="28"/>
                <w:szCs w:val="24"/>
                <w:lang w:eastAsia="ru-RU"/>
              </w:rPr>
              <w:t>., исполнено в 2021</w:t>
            </w:r>
            <w:r w:rsidRPr="009425F3">
              <w:rPr>
                <w:rFonts w:ascii="Times New Roman" w:eastAsia="Times New Roman" w:hAnsi="Times New Roman" w:cs="Times New Roman"/>
                <w:sz w:val="28"/>
                <w:szCs w:val="24"/>
                <w:lang w:eastAsia="ru-RU"/>
              </w:rPr>
              <w:t xml:space="preserve"> году 2</w:t>
            </w:r>
            <w:r w:rsidR="006424FC" w:rsidRPr="009425F3">
              <w:rPr>
                <w:rFonts w:ascii="Times New Roman" w:eastAsia="Times New Roman" w:hAnsi="Times New Roman" w:cs="Times New Roman"/>
                <w:sz w:val="28"/>
                <w:szCs w:val="24"/>
                <w:lang w:eastAsia="ru-RU"/>
              </w:rPr>
              <w:t xml:space="preserve">121,0 </w:t>
            </w:r>
            <w:proofErr w:type="spellStart"/>
            <w:r w:rsidRPr="009425F3">
              <w:rPr>
                <w:rFonts w:ascii="Times New Roman" w:eastAsia="Times New Roman" w:hAnsi="Times New Roman" w:cs="Times New Roman"/>
                <w:sz w:val="28"/>
                <w:szCs w:val="24"/>
                <w:lang w:eastAsia="ru-RU"/>
              </w:rPr>
              <w:t>т</w:t>
            </w:r>
            <w:r w:rsidR="006424FC" w:rsidRPr="009425F3">
              <w:rPr>
                <w:rFonts w:ascii="Times New Roman" w:eastAsia="Times New Roman" w:hAnsi="Times New Roman" w:cs="Times New Roman"/>
                <w:sz w:val="28"/>
                <w:szCs w:val="24"/>
                <w:lang w:eastAsia="ru-RU"/>
              </w:rPr>
              <w:t>ыс</w:t>
            </w:r>
            <w:r w:rsidRPr="009425F3">
              <w:rPr>
                <w:rFonts w:ascii="Times New Roman" w:eastAsia="Times New Roman" w:hAnsi="Times New Roman" w:cs="Times New Roman"/>
                <w:sz w:val="28"/>
                <w:szCs w:val="24"/>
                <w:lang w:eastAsia="ru-RU"/>
              </w:rPr>
              <w:t>.руб</w:t>
            </w:r>
            <w:proofErr w:type="spellEnd"/>
            <w:r w:rsidRPr="009425F3">
              <w:rPr>
                <w:rFonts w:ascii="Times New Roman" w:eastAsia="Times New Roman" w:hAnsi="Times New Roman" w:cs="Times New Roman"/>
                <w:sz w:val="28"/>
                <w:szCs w:val="24"/>
                <w:lang w:eastAsia="ru-RU"/>
              </w:rPr>
              <w:t>., процент выполнения составил 9</w:t>
            </w:r>
            <w:r w:rsidR="006424FC" w:rsidRPr="009425F3">
              <w:rPr>
                <w:rFonts w:ascii="Times New Roman" w:eastAsia="Times New Roman" w:hAnsi="Times New Roman" w:cs="Times New Roman"/>
                <w:sz w:val="28"/>
                <w:szCs w:val="24"/>
                <w:lang w:eastAsia="ru-RU"/>
              </w:rPr>
              <w:t>8</w:t>
            </w:r>
            <w:r w:rsidRPr="009425F3">
              <w:rPr>
                <w:rFonts w:ascii="Times New Roman" w:eastAsia="Times New Roman" w:hAnsi="Times New Roman" w:cs="Times New Roman"/>
                <w:sz w:val="28"/>
                <w:szCs w:val="24"/>
                <w:lang w:eastAsia="ru-RU"/>
              </w:rPr>
              <w:t xml:space="preserve">,9%.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том числе на основ</w:t>
            </w:r>
            <w:r w:rsidR="006424FC" w:rsidRPr="009425F3">
              <w:rPr>
                <w:rFonts w:ascii="Times New Roman" w:eastAsia="Times New Roman" w:hAnsi="Times New Roman" w:cs="Times New Roman"/>
                <w:sz w:val="28"/>
                <w:szCs w:val="24"/>
                <w:lang w:eastAsia="ru-RU"/>
              </w:rPr>
              <w:t>ные мероприятия программы в 2021</w:t>
            </w:r>
            <w:r w:rsidRPr="009425F3">
              <w:rPr>
                <w:rFonts w:ascii="Times New Roman" w:eastAsia="Times New Roman" w:hAnsi="Times New Roman" w:cs="Times New Roman"/>
                <w:sz w:val="28"/>
                <w:szCs w:val="24"/>
                <w:lang w:eastAsia="ru-RU"/>
              </w:rPr>
              <w:t xml:space="preserve"> год запланировано:</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из местного бюджета –</w:t>
            </w:r>
            <w:r w:rsidR="006424FC" w:rsidRPr="009425F3">
              <w:rPr>
                <w:rFonts w:ascii="Times New Roman" w:eastAsia="Times New Roman" w:hAnsi="Times New Roman" w:cs="Times New Roman"/>
                <w:sz w:val="28"/>
                <w:szCs w:val="24"/>
                <w:lang w:eastAsia="ru-RU"/>
              </w:rPr>
              <w:t xml:space="preserve">1426,7 </w:t>
            </w:r>
            <w:proofErr w:type="spellStart"/>
            <w:r w:rsidRPr="009425F3">
              <w:rPr>
                <w:rFonts w:ascii="Times New Roman" w:eastAsia="Times New Roman" w:hAnsi="Times New Roman" w:cs="Times New Roman"/>
                <w:sz w:val="28"/>
                <w:szCs w:val="24"/>
                <w:lang w:eastAsia="ru-RU"/>
              </w:rPr>
              <w:t>т</w:t>
            </w:r>
            <w:r w:rsidR="006424FC" w:rsidRPr="009425F3">
              <w:rPr>
                <w:rFonts w:ascii="Times New Roman" w:eastAsia="Times New Roman" w:hAnsi="Times New Roman" w:cs="Times New Roman"/>
                <w:sz w:val="28"/>
                <w:szCs w:val="24"/>
                <w:lang w:eastAsia="ru-RU"/>
              </w:rPr>
              <w:t>ыс</w:t>
            </w:r>
            <w:proofErr w:type="gramStart"/>
            <w:r w:rsidR="006424FC" w:rsidRPr="009425F3">
              <w:rPr>
                <w:rFonts w:ascii="Times New Roman" w:eastAsia="Times New Roman" w:hAnsi="Times New Roman" w:cs="Times New Roman"/>
                <w:sz w:val="28"/>
                <w:szCs w:val="24"/>
                <w:lang w:eastAsia="ru-RU"/>
              </w:rPr>
              <w:t>.р</w:t>
            </w:r>
            <w:proofErr w:type="gramEnd"/>
            <w:r w:rsidR="006424FC" w:rsidRPr="009425F3">
              <w:rPr>
                <w:rFonts w:ascii="Times New Roman" w:eastAsia="Times New Roman" w:hAnsi="Times New Roman" w:cs="Times New Roman"/>
                <w:sz w:val="28"/>
                <w:szCs w:val="24"/>
                <w:lang w:eastAsia="ru-RU"/>
              </w:rPr>
              <w:t>уб</w:t>
            </w:r>
            <w:proofErr w:type="spellEnd"/>
            <w:r w:rsidR="006424FC" w:rsidRPr="009425F3">
              <w:rPr>
                <w:rFonts w:ascii="Times New Roman" w:eastAsia="Times New Roman" w:hAnsi="Times New Roman" w:cs="Times New Roman"/>
                <w:sz w:val="28"/>
                <w:szCs w:val="24"/>
                <w:lang w:eastAsia="ru-RU"/>
              </w:rPr>
              <w:t>., исполнено – 1404,5</w:t>
            </w:r>
            <w:r w:rsidRPr="009425F3">
              <w:rPr>
                <w:rFonts w:ascii="Times New Roman" w:eastAsia="Times New Roman" w:hAnsi="Times New Roman" w:cs="Times New Roman"/>
                <w:sz w:val="28"/>
                <w:szCs w:val="24"/>
                <w:lang w:eastAsia="ru-RU"/>
              </w:rPr>
              <w:t xml:space="preserve"> </w:t>
            </w:r>
            <w:proofErr w:type="spellStart"/>
            <w:r w:rsidRPr="009425F3">
              <w:rPr>
                <w:rFonts w:ascii="Times New Roman" w:eastAsia="Times New Roman" w:hAnsi="Times New Roman" w:cs="Times New Roman"/>
                <w:sz w:val="28"/>
                <w:szCs w:val="24"/>
                <w:lang w:eastAsia="ru-RU"/>
              </w:rPr>
              <w:t>т</w:t>
            </w:r>
            <w:r w:rsidR="006424FC" w:rsidRPr="009425F3">
              <w:rPr>
                <w:rFonts w:ascii="Times New Roman" w:eastAsia="Times New Roman" w:hAnsi="Times New Roman" w:cs="Times New Roman"/>
                <w:sz w:val="28"/>
                <w:szCs w:val="24"/>
                <w:lang w:eastAsia="ru-RU"/>
              </w:rPr>
              <w:t>ыс.руб</w:t>
            </w:r>
            <w:proofErr w:type="spellEnd"/>
            <w:r w:rsidR="006424FC" w:rsidRPr="009425F3">
              <w:rPr>
                <w:rFonts w:ascii="Times New Roman" w:eastAsia="Times New Roman" w:hAnsi="Times New Roman" w:cs="Times New Roman"/>
                <w:sz w:val="28"/>
                <w:szCs w:val="24"/>
                <w:lang w:eastAsia="ru-RU"/>
              </w:rPr>
              <w:t>. (99</w:t>
            </w:r>
            <w:r w:rsidRPr="009425F3">
              <w:rPr>
                <w:rFonts w:ascii="Times New Roman" w:eastAsia="Times New Roman" w:hAnsi="Times New Roman" w:cs="Times New Roman"/>
                <w:sz w:val="28"/>
                <w:szCs w:val="24"/>
                <w:lang w:eastAsia="ru-RU"/>
              </w:rPr>
              <w:t>,</w:t>
            </w:r>
            <w:r w:rsidR="006424FC" w:rsidRPr="009425F3">
              <w:rPr>
                <w:rFonts w:ascii="Times New Roman" w:eastAsia="Times New Roman" w:hAnsi="Times New Roman" w:cs="Times New Roman"/>
                <w:sz w:val="28"/>
                <w:szCs w:val="24"/>
                <w:lang w:eastAsia="ru-RU"/>
              </w:rPr>
              <w:t>4</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из республиканского бюджета – </w:t>
            </w:r>
            <w:r w:rsidR="006424FC" w:rsidRPr="009425F3">
              <w:rPr>
                <w:rFonts w:ascii="Times New Roman" w:eastAsia="Times New Roman" w:hAnsi="Times New Roman" w:cs="Times New Roman"/>
                <w:sz w:val="28"/>
                <w:szCs w:val="24"/>
                <w:lang w:eastAsia="ru-RU"/>
              </w:rPr>
              <w:t>445,5</w:t>
            </w:r>
            <w:r w:rsidRPr="009425F3">
              <w:rPr>
                <w:rFonts w:ascii="Times New Roman" w:eastAsia="Times New Roman" w:hAnsi="Times New Roman" w:cs="Times New Roman"/>
                <w:sz w:val="28"/>
                <w:szCs w:val="24"/>
                <w:lang w:eastAsia="ru-RU"/>
              </w:rPr>
              <w:t xml:space="preserve"> </w:t>
            </w:r>
            <w:proofErr w:type="spellStart"/>
            <w:r w:rsidRPr="009425F3">
              <w:rPr>
                <w:rFonts w:ascii="Times New Roman" w:eastAsia="Times New Roman" w:hAnsi="Times New Roman" w:cs="Times New Roman"/>
                <w:sz w:val="28"/>
                <w:szCs w:val="24"/>
                <w:lang w:eastAsia="ru-RU"/>
              </w:rPr>
              <w:t>т</w:t>
            </w:r>
            <w:r w:rsidR="006424FC" w:rsidRPr="009425F3">
              <w:rPr>
                <w:rFonts w:ascii="Times New Roman" w:eastAsia="Times New Roman" w:hAnsi="Times New Roman" w:cs="Times New Roman"/>
                <w:sz w:val="28"/>
                <w:szCs w:val="24"/>
                <w:lang w:eastAsia="ru-RU"/>
              </w:rPr>
              <w:t>ыс</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уб</w:t>
            </w:r>
            <w:proofErr w:type="spellEnd"/>
            <w:r w:rsidRPr="009425F3">
              <w:rPr>
                <w:rFonts w:ascii="Times New Roman" w:eastAsia="Times New Roman" w:hAnsi="Times New Roman" w:cs="Times New Roman"/>
                <w:sz w:val="28"/>
                <w:szCs w:val="24"/>
                <w:lang w:eastAsia="ru-RU"/>
              </w:rPr>
              <w:t xml:space="preserve">, исполнено – </w:t>
            </w:r>
            <w:r w:rsidR="006424FC" w:rsidRPr="009425F3">
              <w:rPr>
                <w:rFonts w:ascii="Times New Roman" w:eastAsia="Times New Roman" w:hAnsi="Times New Roman" w:cs="Times New Roman"/>
                <w:sz w:val="28"/>
                <w:szCs w:val="24"/>
                <w:lang w:eastAsia="ru-RU"/>
              </w:rPr>
              <w:t xml:space="preserve">445,5 </w:t>
            </w:r>
            <w:proofErr w:type="spellStart"/>
            <w:r w:rsidRPr="009425F3">
              <w:rPr>
                <w:rFonts w:ascii="Times New Roman" w:eastAsia="Times New Roman" w:hAnsi="Times New Roman" w:cs="Times New Roman"/>
                <w:sz w:val="28"/>
                <w:szCs w:val="24"/>
                <w:lang w:eastAsia="ru-RU"/>
              </w:rPr>
              <w:t>т</w:t>
            </w:r>
            <w:r w:rsidR="006424FC" w:rsidRPr="009425F3">
              <w:rPr>
                <w:rFonts w:ascii="Times New Roman" w:eastAsia="Times New Roman" w:hAnsi="Times New Roman" w:cs="Times New Roman"/>
                <w:sz w:val="28"/>
                <w:szCs w:val="24"/>
                <w:lang w:eastAsia="ru-RU"/>
              </w:rPr>
              <w:t>ыс</w:t>
            </w:r>
            <w:r w:rsidRPr="009425F3">
              <w:rPr>
                <w:rFonts w:ascii="Times New Roman" w:eastAsia="Times New Roman" w:hAnsi="Times New Roman" w:cs="Times New Roman"/>
                <w:sz w:val="28"/>
                <w:szCs w:val="24"/>
                <w:lang w:eastAsia="ru-RU"/>
              </w:rPr>
              <w:t>.руб</w:t>
            </w:r>
            <w:proofErr w:type="spellEnd"/>
            <w:r w:rsidRPr="009425F3">
              <w:rPr>
                <w:rFonts w:ascii="Times New Roman" w:eastAsia="Times New Roman" w:hAnsi="Times New Roman" w:cs="Times New Roman"/>
                <w:sz w:val="28"/>
                <w:szCs w:val="24"/>
                <w:lang w:eastAsia="ru-RU"/>
              </w:rPr>
              <w:t>. (100%)</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u w:val="single"/>
                <w:lang w:eastAsia="ru-RU"/>
              </w:rPr>
            </w:pPr>
            <w:r w:rsidRPr="009425F3">
              <w:rPr>
                <w:rFonts w:ascii="Times New Roman" w:eastAsia="Times New Roman" w:hAnsi="Times New Roman" w:cs="Times New Roman"/>
                <w:sz w:val="28"/>
                <w:szCs w:val="24"/>
                <w:lang w:eastAsia="ru-RU"/>
              </w:rPr>
              <w:tab/>
            </w:r>
            <w:r w:rsidRPr="009425F3">
              <w:rPr>
                <w:rFonts w:ascii="Times New Roman" w:eastAsia="Times New Roman" w:hAnsi="Times New Roman" w:cs="Times New Roman"/>
                <w:sz w:val="28"/>
                <w:szCs w:val="24"/>
                <w:u w:val="single"/>
                <w:lang w:eastAsia="ru-RU"/>
              </w:rPr>
              <w:t>На основные мероприятия Программы выделено и освоено денежных средств:</w:t>
            </w:r>
          </w:p>
          <w:p w:rsidR="00E67F0B" w:rsidRPr="009425F3" w:rsidRDefault="006424FC"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1.</w:t>
            </w:r>
            <w:r w:rsidR="00E67F0B" w:rsidRPr="009425F3">
              <w:rPr>
                <w:rFonts w:ascii="Times New Roman" w:eastAsia="Times New Roman" w:hAnsi="Times New Roman" w:cs="Times New Roman"/>
                <w:sz w:val="28"/>
                <w:szCs w:val="24"/>
                <w:lang w:eastAsia="ru-RU"/>
              </w:rPr>
              <w:t xml:space="preserve"> «Мероприятия по укреплению общественного порядка и обеспечению общественной безопасности в сфере охраны прав и интересов несовершеннолетних. Профилактика и предупреждение безнадзорности и беспризорности несовершеннолетних»: </w:t>
            </w:r>
            <w:r w:rsidRPr="009425F3">
              <w:rPr>
                <w:rFonts w:ascii="Times New Roman" w:eastAsia="Times New Roman" w:hAnsi="Times New Roman" w:cs="Times New Roman"/>
                <w:sz w:val="28"/>
                <w:szCs w:val="24"/>
                <w:lang w:eastAsia="ru-RU"/>
              </w:rPr>
              <w:t>с</w:t>
            </w:r>
            <w:r w:rsidR="00E67F0B" w:rsidRPr="009425F3">
              <w:rPr>
                <w:rFonts w:ascii="Times New Roman" w:eastAsia="Times New Roman" w:hAnsi="Times New Roman" w:cs="Times New Roman"/>
                <w:sz w:val="28"/>
                <w:szCs w:val="24"/>
                <w:lang w:eastAsia="ru-RU"/>
              </w:rPr>
              <w:t>редства республиканского бюджета:</w:t>
            </w:r>
            <w:r w:rsidRPr="009425F3">
              <w:rPr>
                <w:rFonts w:ascii="Times New Roman" w:eastAsia="Times New Roman" w:hAnsi="Times New Roman" w:cs="Times New Roman"/>
                <w:sz w:val="28"/>
                <w:szCs w:val="24"/>
                <w:lang w:eastAsia="ru-RU"/>
              </w:rPr>
              <w:t xml:space="preserve"> </w:t>
            </w:r>
            <w:r w:rsidR="00E67F0B" w:rsidRPr="009425F3">
              <w:rPr>
                <w:rFonts w:ascii="Times New Roman" w:eastAsia="Times New Roman" w:hAnsi="Times New Roman" w:cs="Times New Roman"/>
                <w:sz w:val="28"/>
                <w:szCs w:val="24"/>
                <w:lang w:eastAsia="ru-RU"/>
              </w:rPr>
              <w:t>план – 4</w:t>
            </w:r>
            <w:r w:rsidRPr="009425F3">
              <w:rPr>
                <w:rFonts w:ascii="Times New Roman" w:eastAsia="Times New Roman" w:hAnsi="Times New Roman" w:cs="Times New Roman"/>
                <w:sz w:val="28"/>
                <w:szCs w:val="24"/>
                <w:lang w:eastAsia="ru-RU"/>
              </w:rPr>
              <w:t>45,5</w:t>
            </w:r>
            <w:r w:rsidR="00E67F0B" w:rsidRPr="009425F3">
              <w:rPr>
                <w:rFonts w:ascii="Times New Roman" w:eastAsia="Times New Roman" w:hAnsi="Times New Roman" w:cs="Times New Roman"/>
                <w:sz w:val="28"/>
                <w:szCs w:val="24"/>
                <w:lang w:eastAsia="ru-RU"/>
              </w:rPr>
              <w:t xml:space="preserve"> </w:t>
            </w:r>
            <w:proofErr w:type="spellStart"/>
            <w:r w:rsidR="00E67F0B" w:rsidRPr="009425F3">
              <w:rPr>
                <w:rFonts w:ascii="Times New Roman" w:eastAsia="Times New Roman" w:hAnsi="Times New Roman" w:cs="Times New Roman"/>
                <w:sz w:val="28"/>
                <w:szCs w:val="24"/>
                <w:lang w:eastAsia="ru-RU"/>
              </w:rPr>
              <w:t>т</w:t>
            </w:r>
            <w:r w:rsidRPr="009425F3">
              <w:rPr>
                <w:rFonts w:ascii="Times New Roman" w:eastAsia="Times New Roman" w:hAnsi="Times New Roman" w:cs="Times New Roman"/>
                <w:sz w:val="28"/>
                <w:szCs w:val="24"/>
                <w:lang w:eastAsia="ru-RU"/>
              </w:rPr>
              <w:t>ыс</w:t>
            </w:r>
            <w:proofErr w:type="gramStart"/>
            <w:r w:rsidR="00E67F0B" w:rsidRPr="009425F3">
              <w:rPr>
                <w:rFonts w:ascii="Times New Roman" w:eastAsia="Times New Roman" w:hAnsi="Times New Roman" w:cs="Times New Roman"/>
                <w:sz w:val="28"/>
                <w:szCs w:val="24"/>
                <w:lang w:eastAsia="ru-RU"/>
              </w:rPr>
              <w:t>.р</w:t>
            </w:r>
            <w:proofErr w:type="gramEnd"/>
            <w:r w:rsidR="00E67F0B" w:rsidRPr="009425F3">
              <w:rPr>
                <w:rFonts w:ascii="Times New Roman" w:eastAsia="Times New Roman" w:hAnsi="Times New Roman" w:cs="Times New Roman"/>
                <w:sz w:val="28"/>
                <w:szCs w:val="24"/>
                <w:lang w:eastAsia="ru-RU"/>
              </w:rPr>
              <w:t>уб</w:t>
            </w:r>
            <w:proofErr w:type="spellEnd"/>
            <w:r w:rsidR="00E67F0B" w:rsidRPr="009425F3">
              <w:rPr>
                <w:rFonts w:ascii="Times New Roman" w:eastAsia="Times New Roman" w:hAnsi="Times New Roman" w:cs="Times New Roman"/>
                <w:sz w:val="28"/>
                <w:szCs w:val="24"/>
                <w:lang w:eastAsia="ru-RU"/>
              </w:rPr>
              <w:t>., исполнение – 4</w:t>
            </w:r>
            <w:r w:rsidRPr="009425F3">
              <w:rPr>
                <w:rFonts w:ascii="Times New Roman" w:eastAsia="Times New Roman" w:hAnsi="Times New Roman" w:cs="Times New Roman"/>
                <w:sz w:val="28"/>
                <w:szCs w:val="24"/>
                <w:lang w:eastAsia="ru-RU"/>
              </w:rPr>
              <w:t>45,5</w:t>
            </w:r>
            <w:r w:rsidR="00E67F0B" w:rsidRPr="009425F3">
              <w:rPr>
                <w:rFonts w:ascii="Times New Roman" w:eastAsia="Times New Roman" w:hAnsi="Times New Roman" w:cs="Times New Roman"/>
                <w:sz w:val="28"/>
                <w:szCs w:val="24"/>
                <w:lang w:eastAsia="ru-RU"/>
              </w:rPr>
              <w:t xml:space="preserve"> </w:t>
            </w:r>
            <w:proofErr w:type="spellStart"/>
            <w:r w:rsidR="00E67F0B" w:rsidRPr="009425F3">
              <w:rPr>
                <w:rFonts w:ascii="Times New Roman" w:eastAsia="Times New Roman" w:hAnsi="Times New Roman" w:cs="Times New Roman"/>
                <w:sz w:val="28"/>
                <w:szCs w:val="24"/>
                <w:lang w:eastAsia="ru-RU"/>
              </w:rPr>
              <w:t>т</w:t>
            </w:r>
            <w:r w:rsidRPr="009425F3">
              <w:rPr>
                <w:rFonts w:ascii="Times New Roman" w:eastAsia="Times New Roman" w:hAnsi="Times New Roman" w:cs="Times New Roman"/>
                <w:sz w:val="28"/>
                <w:szCs w:val="24"/>
                <w:lang w:eastAsia="ru-RU"/>
              </w:rPr>
              <w:t>ыс</w:t>
            </w:r>
            <w:r w:rsidR="00E67F0B" w:rsidRPr="009425F3">
              <w:rPr>
                <w:rFonts w:ascii="Times New Roman" w:eastAsia="Times New Roman" w:hAnsi="Times New Roman" w:cs="Times New Roman"/>
                <w:sz w:val="28"/>
                <w:szCs w:val="24"/>
                <w:lang w:eastAsia="ru-RU"/>
              </w:rPr>
              <w:t>.руб</w:t>
            </w:r>
            <w:proofErr w:type="spellEnd"/>
            <w:r w:rsidR="00E67F0B" w:rsidRPr="009425F3">
              <w:rPr>
                <w:rFonts w:ascii="Times New Roman" w:eastAsia="Times New Roman" w:hAnsi="Times New Roman" w:cs="Times New Roman"/>
                <w:sz w:val="28"/>
                <w:szCs w:val="24"/>
                <w:lang w:eastAsia="ru-RU"/>
              </w:rPr>
              <w:t>. (100,0%);</w:t>
            </w:r>
          </w:p>
          <w:p w:rsidR="00E67F0B" w:rsidRPr="009425F3" w:rsidRDefault="006424FC"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2.</w:t>
            </w:r>
            <w:r w:rsidR="00E67F0B" w:rsidRPr="009425F3">
              <w:rPr>
                <w:rFonts w:ascii="Times New Roman" w:eastAsia="Times New Roman" w:hAnsi="Times New Roman" w:cs="Times New Roman"/>
                <w:sz w:val="28"/>
                <w:szCs w:val="24"/>
                <w:lang w:eastAsia="ru-RU"/>
              </w:rPr>
              <w:t xml:space="preserve"> «Мероприятия по укреплению общественного порядка и обеспечению общественной безопасности в сфере оборота наркотических и психотропных средств»: средства районного бюджета: план – 0 руб., </w:t>
            </w:r>
          </w:p>
          <w:p w:rsidR="00E67F0B" w:rsidRPr="009425F3" w:rsidRDefault="006424FC"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3.</w:t>
            </w:r>
            <w:r w:rsidR="00E67F0B" w:rsidRPr="009425F3">
              <w:rPr>
                <w:rFonts w:ascii="Times New Roman" w:eastAsia="Times New Roman" w:hAnsi="Times New Roman" w:cs="Times New Roman"/>
                <w:sz w:val="28"/>
                <w:szCs w:val="24"/>
                <w:lang w:eastAsia="ru-RU"/>
              </w:rPr>
              <w:t xml:space="preserve"> «Развитие единой дежурно-диспетчерской службы Чамзинского муниципального района»: средства районного бюджета: план – </w:t>
            </w:r>
            <w:r w:rsidRPr="009425F3">
              <w:rPr>
                <w:rFonts w:ascii="Times New Roman" w:eastAsia="Times New Roman" w:hAnsi="Times New Roman" w:cs="Times New Roman"/>
                <w:sz w:val="28"/>
                <w:szCs w:val="24"/>
                <w:lang w:eastAsia="ru-RU"/>
              </w:rPr>
              <w:t>1028,5</w:t>
            </w:r>
            <w:r w:rsidR="00E67F0B" w:rsidRPr="009425F3">
              <w:rPr>
                <w:rFonts w:ascii="Times New Roman" w:eastAsia="Times New Roman" w:hAnsi="Times New Roman" w:cs="Times New Roman"/>
                <w:sz w:val="28"/>
                <w:szCs w:val="24"/>
                <w:lang w:eastAsia="ru-RU"/>
              </w:rPr>
              <w:t xml:space="preserve"> тыс. руб., исполнение – 1</w:t>
            </w:r>
            <w:r w:rsidRPr="009425F3">
              <w:rPr>
                <w:rFonts w:ascii="Times New Roman" w:eastAsia="Times New Roman" w:hAnsi="Times New Roman" w:cs="Times New Roman"/>
                <w:sz w:val="28"/>
                <w:szCs w:val="24"/>
                <w:lang w:eastAsia="ru-RU"/>
              </w:rPr>
              <w:t>025,5</w:t>
            </w:r>
            <w:r w:rsidR="00E67F0B" w:rsidRPr="009425F3">
              <w:rPr>
                <w:rFonts w:ascii="Times New Roman" w:eastAsia="Times New Roman" w:hAnsi="Times New Roman" w:cs="Times New Roman"/>
                <w:sz w:val="28"/>
                <w:szCs w:val="24"/>
                <w:lang w:eastAsia="ru-RU"/>
              </w:rPr>
              <w:t xml:space="preserve"> тыс. руб., (9</w:t>
            </w:r>
            <w:r w:rsidRPr="009425F3">
              <w:rPr>
                <w:rFonts w:ascii="Times New Roman" w:eastAsia="Times New Roman" w:hAnsi="Times New Roman" w:cs="Times New Roman"/>
                <w:sz w:val="28"/>
                <w:szCs w:val="24"/>
                <w:lang w:eastAsia="ru-RU"/>
              </w:rPr>
              <w:t>9,7</w:t>
            </w:r>
            <w:r w:rsidR="00E67F0B" w:rsidRPr="009425F3">
              <w:rPr>
                <w:rFonts w:ascii="Times New Roman" w:eastAsia="Times New Roman" w:hAnsi="Times New Roman" w:cs="Times New Roman"/>
                <w:sz w:val="28"/>
                <w:szCs w:val="24"/>
                <w:lang w:eastAsia="ru-RU"/>
              </w:rPr>
              <w:t xml:space="preserve">%). </w:t>
            </w:r>
          </w:p>
          <w:p w:rsidR="00E67F0B" w:rsidRPr="009425F3" w:rsidRDefault="006424FC"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4. </w:t>
            </w:r>
            <w:r w:rsidR="00E67F0B" w:rsidRPr="009425F3">
              <w:rPr>
                <w:rFonts w:ascii="Times New Roman" w:eastAsia="Times New Roman" w:hAnsi="Times New Roman" w:cs="Times New Roman"/>
                <w:sz w:val="28"/>
                <w:szCs w:val="24"/>
                <w:lang w:eastAsia="ru-RU"/>
              </w:rPr>
              <w:t xml:space="preserve">«Реализация государственных полномочий в области законодательства об административных правонарушениях»: средства республиканского бюджета </w:t>
            </w:r>
            <w:r w:rsidRPr="009425F3">
              <w:rPr>
                <w:rFonts w:ascii="Times New Roman" w:eastAsia="Times New Roman" w:hAnsi="Times New Roman" w:cs="Times New Roman"/>
                <w:sz w:val="28"/>
                <w:szCs w:val="24"/>
                <w:lang w:eastAsia="ru-RU"/>
              </w:rPr>
              <w:t>191,1</w:t>
            </w:r>
            <w:r w:rsidR="00E67F0B" w:rsidRPr="009425F3">
              <w:rPr>
                <w:rFonts w:ascii="Times New Roman" w:eastAsia="Times New Roman" w:hAnsi="Times New Roman" w:cs="Times New Roman"/>
                <w:sz w:val="28"/>
                <w:szCs w:val="24"/>
                <w:lang w:eastAsia="ru-RU"/>
              </w:rPr>
              <w:t xml:space="preserve"> </w:t>
            </w:r>
            <w:proofErr w:type="spellStart"/>
            <w:r w:rsidR="00E67F0B" w:rsidRPr="009425F3">
              <w:rPr>
                <w:rFonts w:ascii="Times New Roman" w:eastAsia="Times New Roman" w:hAnsi="Times New Roman" w:cs="Times New Roman"/>
                <w:sz w:val="28"/>
                <w:szCs w:val="24"/>
                <w:lang w:eastAsia="ru-RU"/>
              </w:rPr>
              <w:t>т</w:t>
            </w:r>
            <w:r w:rsidRPr="009425F3">
              <w:rPr>
                <w:rFonts w:ascii="Times New Roman" w:eastAsia="Times New Roman" w:hAnsi="Times New Roman" w:cs="Times New Roman"/>
                <w:sz w:val="28"/>
                <w:szCs w:val="24"/>
                <w:lang w:eastAsia="ru-RU"/>
              </w:rPr>
              <w:t>ыс</w:t>
            </w:r>
            <w:proofErr w:type="gramStart"/>
            <w:r w:rsidR="00E67F0B" w:rsidRPr="009425F3">
              <w:rPr>
                <w:rFonts w:ascii="Times New Roman" w:eastAsia="Times New Roman" w:hAnsi="Times New Roman" w:cs="Times New Roman"/>
                <w:sz w:val="28"/>
                <w:szCs w:val="24"/>
                <w:lang w:eastAsia="ru-RU"/>
              </w:rPr>
              <w:t>.р</w:t>
            </w:r>
            <w:proofErr w:type="gramEnd"/>
            <w:r w:rsidR="00E67F0B" w:rsidRPr="009425F3">
              <w:rPr>
                <w:rFonts w:ascii="Times New Roman" w:eastAsia="Times New Roman" w:hAnsi="Times New Roman" w:cs="Times New Roman"/>
                <w:sz w:val="28"/>
                <w:szCs w:val="24"/>
                <w:lang w:eastAsia="ru-RU"/>
              </w:rPr>
              <w:t>уб</w:t>
            </w:r>
            <w:proofErr w:type="spellEnd"/>
            <w:r w:rsidR="00E67F0B" w:rsidRPr="009425F3">
              <w:rPr>
                <w:rFonts w:ascii="Times New Roman" w:eastAsia="Times New Roman" w:hAnsi="Times New Roman" w:cs="Times New Roman"/>
                <w:sz w:val="28"/>
                <w:szCs w:val="24"/>
                <w:lang w:eastAsia="ru-RU"/>
              </w:rPr>
              <w:t xml:space="preserve">., исполнение – </w:t>
            </w:r>
            <w:r w:rsidRPr="009425F3">
              <w:rPr>
                <w:rFonts w:ascii="Times New Roman" w:eastAsia="Times New Roman" w:hAnsi="Times New Roman" w:cs="Times New Roman"/>
                <w:sz w:val="28"/>
                <w:szCs w:val="24"/>
                <w:lang w:eastAsia="ru-RU"/>
              </w:rPr>
              <w:t xml:space="preserve">191,1 </w:t>
            </w:r>
            <w:proofErr w:type="spellStart"/>
            <w:r w:rsidR="00E67F0B" w:rsidRPr="009425F3">
              <w:rPr>
                <w:rFonts w:ascii="Times New Roman" w:eastAsia="Times New Roman" w:hAnsi="Times New Roman" w:cs="Times New Roman"/>
                <w:sz w:val="28"/>
                <w:szCs w:val="24"/>
                <w:lang w:eastAsia="ru-RU"/>
              </w:rPr>
              <w:t>т</w:t>
            </w:r>
            <w:r w:rsidRPr="009425F3">
              <w:rPr>
                <w:rFonts w:ascii="Times New Roman" w:eastAsia="Times New Roman" w:hAnsi="Times New Roman" w:cs="Times New Roman"/>
                <w:sz w:val="28"/>
                <w:szCs w:val="24"/>
                <w:lang w:eastAsia="ru-RU"/>
              </w:rPr>
              <w:t>ыс</w:t>
            </w:r>
            <w:r w:rsidR="00E67F0B" w:rsidRPr="009425F3">
              <w:rPr>
                <w:rFonts w:ascii="Times New Roman" w:eastAsia="Times New Roman" w:hAnsi="Times New Roman" w:cs="Times New Roman"/>
                <w:sz w:val="28"/>
                <w:szCs w:val="24"/>
                <w:lang w:eastAsia="ru-RU"/>
              </w:rPr>
              <w:t>.руб</w:t>
            </w:r>
            <w:proofErr w:type="spellEnd"/>
            <w:r w:rsidR="00E67F0B" w:rsidRPr="009425F3">
              <w:rPr>
                <w:rFonts w:ascii="Times New Roman" w:eastAsia="Times New Roman" w:hAnsi="Times New Roman" w:cs="Times New Roman"/>
                <w:sz w:val="28"/>
                <w:szCs w:val="24"/>
                <w:lang w:eastAsia="ru-RU"/>
              </w:rPr>
              <w:t>. (100%).</w:t>
            </w:r>
          </w:p>
          <w:p w:rsidR="006424FC" w:rsidRPr="009425F3" w:rsidRDefault="006424FC" w:rsidP="006647D0">
            <w:pPr>
              <w:widowControl w:val="0"/>
              <w:suppressAutoHyphens/>
              <w:spacing w:after="0"/>
              <w:jc w:val="both"/>
              <w:rPr>
                <w:rFonts w:ascii="Times New Roman" w:hAnsi="Times New Roman" w:cs="Times New Roman"/>
                <w:sz w:val="28"/>
                <w:szCs w:val="24"/>
              </w:rPr>
            </w:pPr>
            <w:r w:rsidRPr="009425F3">
              <w:rPr>
                <w:rFonts w:ascii="Times New Roman" w:hAnsi="Times New Roman" w:cs="Times New Roman"/>
                <w:sz w:val="28"/>
                <w:szCs w:val="24"/>
              </w:rPr>
              <w:t xml:space="preserve">     </w:t>
            </w:r>
            <w:r w:rsidR="00E67F0B" w:rsidRPr="009425F3">
              <w:rPr>
                <w:rFonts w:ascii="Times New Roman" w:hAnsi="Times New Roman" w:cs="Times New Roman"/>
                <w:sz w:val="28"/>
                <w:szCs w:val="24"/>
              </w:rPr>
              <w:t>Вопросы правопорядка на территории Чамзинского муниципального района рассматривались на сессиях районного Совета депутатов. В сельских и городских поселениях проводились сходы граждан, встречи с представителями правоохранительных органов. На сходах граждан 1 раз в полугодие перед населением отчитывались участковые уполномоченные полиции о работе на подведомственных территориях.</w:t>
            </w:r>
          </w:p>
          <w:p w:rsidR="00E67F0B" w:rsidRPr="009425F3" w:rsidRDefault="00E67F0B" w:rsidP="006647D0">
            <w:pPr>
              <w:widowControl w:val="0"/>
              <w:suppressAutoHyphens/>
              <w:spacing w:after="0"/>
              <w:jc w:val="both"/>
              <w:rPr>
                <w:rFonts w:ascii="Times New Roman" w:hAnsi="Times New Roman" w:cs="Times New Roman"/>
                <w:sz w:val="28"/>
                <w:szCs w:val="24"/>
              </w:rPr>
            </w:pPr>
            <w:r w:rsidRPr="009425F3">
              <w:rPr>
                <w:rFonts w:ascii="Times New Roman" w:hAnsi="Times New Roman" w:cs="Times New Roman"/>
                <w:b/>
                <w:sz w:val="28"/>
                <w:szCs w:val="24"/>
              </w:rPr>
              <w:t xml:space="preserve">     </w:t>
            </w:r>
            <w:r w:rsidRPr="009425F3">
              <w:rPr>
                <w:rFonts w:ascii="Times New Roman" w:hAnsi="Times New Roman" w:cs="Times New Roman"/>
                <w:sz w:val="28"/>
                <w:szCs w:val="24"/>
              </w:rPr>
              <w:t xml:space="preserve">С целью  выявления, предупреждения и пресечения преступлений двойной превенции сотрудниками систематически  проверяются  в быту, на работе </w:t>
            </w:r>
            <w:proofErr w:type="gramStart"/>
            <w:r w:rsidRPr="009425F3">
              <w:rPr>
                <w:rFonts w:ascii="Times New Roman" w:hAnsi="Times New Roman" w:cs="Times New Roman"/>
                <w:sz w:val="28"/>
                <w:szCs w:val="24"/>
              </w:rPr>
              <w:t>лица</w:t>
            </w:r>
            <w:proofErr w:type="gramEnd"/>
            <w:r w:rsidRPr="009425F3">
              <w:rPr>
                <w:rFonts w:ascii="Times New Roman" w:hAnsi="Times New Roman" w:cs="Times New Roman"/>
                <w:sz w:val="28"/>
                <w:szCs w:val="24"/>
              </w:rPr>
              <w:t xml:space="preserve"> состоящие на учете и допускающие правонарушения в семейно-бытовой  сфере, ранее судимые, условно осужденные, условно досрочно </w:t>
            </w:r>
            <w:r w:rsidRPr="009425F3">
              <w:rPr>
                <w:rFonts w:ascii="Times New Roman" w:hAnsi="Times New Roman" w:cs="Times New Roman"/>
                <w:sz w:val="28"/>
                <w:szCs w:val="24"/>
              </w:rPr>
              <w:lastRenderedPageBreak/>
              <w:t xml:space="preserve">освобожденные, освобожденные  из мест лишения свободы с целью получения  информации </w:t>
            </w:r>
            <w:r w:rsidR="006424FC" w:rsidRPr="009425F3">
              <w:rPr>
                <w:rFonts w:ascii="Times New Roman" w:hAnsi="Times New Roman" w:cs="Times New Roman"/>
                <w:sz w:val="28"/>
                <w:szCs w:val="24"/>
              </w:rPr>
              <w:t>п</w:t>
            </w:r>
            <w:r w:rsidRPr="009425F3">
              <w:rPr>
                <w:rFonts w:ascii="Times New Roman" w:hAnsi="Times New Roman" w:cs="Times New Roman"/>
                <w:sz w:val="28"/>
                <w:szCs w:val="24"/>
              </w:rPr>
              <w:t>о их поведении в обществе, роде их занятий, круге общения, с целью предупреждения совершения с их стороны преступлений и административных правонарушений. На постоянной основе осуществляются проверки адресов, где злоупотребляют алкоголем и организовываются притоны. Постоянно  не реже одного раза в квартал проверяются неблагополучные семьи.</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xml:space="preserve">Решение вопросов антитеррористической защищенности рассматривается на заседаниях районной антитеррористической комиссии. В образовательных организациях проводится плановая работа по антитеррористической защищенности. В каждой образовательной организации разработаны, согласованы с ведомствами и утверждены «Паспорта безопасности».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Проводились комплексные оперативно-профилактические мероприятия по борьбе с правонарушениями в сфере реализации спиртосодержащей и алкогольной продукции. Сотрудники полиции проводят разъяснительную работу среди граждан по соблюдению ими общественного порядка и запрете распития, потребления алкогольной продукции в общественных местах. Проведены оперативно профилактические операции «Надзор», «Быт», «</w:t>
            </w:r>
            <w:proofErr w:type="spellStart"/>
            <w:r w:rsidRPr="009425F3">
              <w:rPr>
                <w:rFonts w:ascii="Times New Roman" w:eastAsia="Times New Roman" w:hAnsi="Times New Roman" w:cs="Times New Roman"/>
                <w:sz w:val="28"/>
                <w:szCs w:val="24"/>
                <w:lang w:eastAsia="ru-RU"/>
              </w:rPr>
              <w:t>Условник</w:t>
            </w:r>
            <w:proofErr w:type="spellEnd"/>
            <w:r w:rsidRPr="009425F3">
              <w:rPr>
                <w:rFonts w:ascii="Times New Roman" w:eastAsia="Times New Roman" w:hAnsi="Times New Roman" w:cs="Times New Roman"/>
                <w:sz w:val="28"/>
                <w:szCs w:val="24"/>
                <w:lang w:eastAsia="ru-RU"/>
              </w:rPr>
              <w:t>», «Нелегальный мигрант»,</w:t>
            </w:r>
            <w:r w:rsidR="006424FC" w:rsidRPr="009425F3">
              <w:rPr>
                <w:rFonts w:ascii="Times New Roman" w:eastAsia="Times New Roman" w:hAnsi="Times New Roman" w:cs="Times New Roman"/>
                <w:sz w:val="28"/>
                <w:szCs w:val="24"/>
                <w:lang w:eastAsia="ru-RU"/>
              </w:rPr>
              <w:t xml:space="preserve"> «Регистрация», «Жилой сектор».</w:t>
            </w:r>
          </w:p>
          <w:p w:rsidR="00E67F0B" w:rsidRPr="009425F3" w:rsidRDefault="00E67F0B" w:rsidP="006647D0">
            <w:pPr>
              <w:pStyle w:val="af"/>
              <w:spacing w:line="276" w:lineRule="auto"/>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 xml:space="preserve">     Проводились мероприятия по реализации Федерального закона от 23.02.2013 № 15-ФЗ «Об охране здоровья граждан от воздействия окружающего табачного дыма и последствий потребления табака». Выявлено 3  факта реализации алкогольной продукции несовершеннолетним в 20</w:t>
            </w:r>
            <w:r w:rsidR="006424FC" w:rsidRPr="009425F3">
              <w:rPr>
                <w:rFonts w:ascii="Times New Roman" w:hAnsi="Times New Roman" w:cs="Times New Roman"/>
                <w:sz w:val="28"/>
                <w:szCs w:val="24"/>
                <w:lang w:eastAsia="ru-RU"/>
              </w:rPr>
              <w:t>21</w:t>
            </w:r>
            <w:r w:rsidRPr="009425F3">
              <w:rPr>
                <w:rFonts w:ascii="Times New Roman" w:hAnsi="Times New Roman" w:cs="Times New Roman"/>
                <w:sz w:val="28"/>
                <w:szCs w:val="24"/>
                <w:lang w:eastAsia="ru-RU"/>
              </w:rPr>
              <w:t>г -</w:t>
            </w:r>
            <w:r w:rsidR="006424FC" w:rsidRPr="009425F3">
              <w:rPr>
                <w:rFonts w:ascii="Times New Roman" w:hAnsi="Times New Roman" w:cs="Times New Roman"/>
                <w:sz w:val="28"/>
                <w:szCs w:val="24"/>
                <w:lang w:eastAsia="ru-RU"/>
              </w:rPr>
              <w:t>3</w:t>
            </w:r>
            <w:r w:rsidRPr="009425F3">
              <w:rPr>
                <w:rFonts w:ascii="Times New Roman" w:hAnsi="Times New Roman" w:cs="Times New Roman"/>
                <w:sz w:val="28"/>
                <w:szCs w:val="24"/>
                <w:lang w:eastAsia="ru-RU"/>
              </w:rPr>
              <w:t xml:space="preserve">. </w:t>
            </w:r>
          </w:p>
          <w:p w:rsidR="00E67F0B" w:rsidRPr="009425F3" w:rsidRDefault="00E67F0B" w:rsidP="006647D0">
            <w:pPr>
              <w:pStyle w:val="af"/>
              <w:spacing w:line="276" w:lineRule="auto"/>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 xml:space="preserve">     ГКУ РМ «Центр занятости населения Чамзинского района» трудоустроено 1</w:t>
            </w:r>
            <w:r w:rsidR="006424FC" w:rsidRPr="009425F3">
              <w:rPr>
                <w:rFonts w:ascii="Times New Roman" w:hAnsi="Times New Roman" w:cs="Times New Roman"/>
                <w:sz w:val="28"/>
                <w:szCs w:val="24"/>
                <w:lang w:eastAsia="ru-RU"/>
              </w:rPr>
              <w:t>35</w:t>
            </w:r>
            <w:r w:rsidRPr="009425F3">
              <w:rPr>
                <w:rFonts w:ascii="Times New Roman" w:hAnsi="Times New Roman" w:cs="Times New Roman"/>
                <w:sz w:val="28"/>
                <w:szCs w:val="24"/>
                <w:lang w:eastAsia="ru-RU"/>
              </w:rPr>
              <w:t xml:space="preserve"> подростков. </w:t>
            </w:r>
          </w:p>
          <w:p w:rsidR="00E67F0B" w:rsidRPr="009425F3" w:rsidRDefault="00E67F0B" w:rsidP="006647D0">
            <w:pPr>
              <w:pStyle w:val="af"/>
              <w:spacing w:line="276" w:lineRule="auto"/>
              <w:jc w:val="both"/>
              <w:rPr>
                <w:rFonts w:ascii="Times New Roman" w:hAnsi="Times New Roman" w:cs="Times New Roman"/>
                <w:sz w:val="28"/>
                <w:szCs w:val="24"/>
              </w:rPr>
            </w:pPr>
            <w:r w:rsidRPr="009425F3">
              <w:rPr>
                <w:rFonts w:ascii="Times New Roman" w:hAnsi="Times New Roman" w:cs="Times New Roman"/>
                <w:sz w:val="28"/>
                <w:szCs w:val="24"/>
              </w:rPr>
              <w:t xml:space="preserve">         На учете в  наркологическом отделении ГБУЗ «Комсомольской ЦРБ состоит 1</w:t>
            </w:r>
            <w:r w:rsidR="006424FC" w:rsidRPr="009425F3">
              <w:rPr>
                <w:rFonts w:ascii="Times New Roman" w:hAnsi="Times New Roman" w:cs="Times New Roman"/>
                <w:sz w:val="28"/>
                <w:szCs w:val="24"/>
              </w:rPr>
              <w:t>7</w:t>
            </w:r>
            <w:r w:rsidRPr="009425F3">
              <w:rPr>
                <w:rFonts w:ascii="Times New Roman" w:hAnsi="Times New Roman" w:cs="Times New Roman"/>
                <w:sz w:val="28"/>
                <w:szCs w:val="24"/>
              </w:rPr>
              <w:t xml:space="preserve"> человек, из них </w:t>
            </w:r>
            <w:r w:rsidR="006424FC" w:rsidRPr="009425F3">
              <w:rPr>
                <w:rFonts w:ascii="Times New Roman" w:hAnsi="Times New Roman" w:cs="Times New Roman"/>
                <w:sz w:val="28"/>
                <w:szCs w:val="24"/>
              </w:rPr>
              <w:t>5</w:t>
            </w:r>
            <w:r w:rsidRPr="009425F3">
              <w:rPr>
                <w:rFonts w:ascii="Times New Roman" w:hAnsi="Times New Roman" w:cs="Times New Roman"/>
                <w:sz w:val="28"/>
                <w:szCs w:val="24"/>
              </w:rPr>
              <w:t xml:space="preserve"> с диагнозом наркомания и </w:t>
            </w:r>
            <w:r w:rsidR="006424FC" w:rsidRPr="009425F3">
              <w:rPr>
                <w:rFonts w:ascii="Times New Roman" w:hAnsi="Times New Roman" w:cs="Times New Roman"/>
                <w:sz w:val="28"/>
                <w:szCs w:val="24"/>
              </w:rPr>
              <w:t>12</w:t>
            </w:r>
            <w:r w:rsidRPr="009425F3">
              <w:rPr>
                <w:rFonts w:ascii="Times New Roman" w:hAnsi="Times New Roman" w:cs="Times New Roman"/>
                <w:sz w:val="28"/>
                <w:szCs w:val="24"/>
              </w:rPr>
              <w:t xml:space="preserve"> лиц потребляющие наркотические средства с вредными последствиями. 16 лиц подверглись проверке на состояние наркотического опьянения. В ММО МВД России «Чамзинский» состоит на учете </w:t>
            </w:r>
            <w:r w:rsidR="006424FC" w:rsidRPr="009425F3">
              <w:rPr>
                <w:rFonts w:ascii="Times New Roman" w:hAnsi="Times New Roman" w:cs="Times New Roman"/>
                <w:sz w:val="28"/>
                <w:szCs w:val="24"/>
              </w:rPr>
              <w:t>12</w:t>
            </w:r>
            <w:r w:rsidRPr="009425F3">
              <w:rPr>
                <w:rFonts w:ascii="Times New Roman" w:hAnsi="Times New Roman" w:cs="Times New Roman"/>
                <w:sz w:val="28"/>
                <w:szCs w:val="24"/>
              </w:rPr>
              <w:t xml:space="preserve"> лиц, на которых судом возложена обязанность </w:t>
            </w:r>
            <w:proofErr w:type="gramStart"/>
            <w:r w:rsidRPr="009425F3">
              <w:rPr>
                <w:rFonts w:ascii="Times New Roman" w:hAnsi="Times New Roman" w:cs="Times New Roman"/>
                <w:sz w:val="28"/>
                <w:szCs w:val="24"/>
              </w:rPr>
              <w:t>пройти</w:t>
            </w:r>
            <w:proofErr w:type="gramEnd"/>
            <w:r w:rsidRPr="009425F3">
              <w:rPr>
                <w:rFonts w:ascii="Times New Roman" w:hAnsi="Times New Roman" w:cs="Times New Roman"/>
                <w:sz w:val="28"/>
                <w:szCs w:val="24"/>
              </w:rPr>
              <w:t xml:space="preserve"> диагностику в «Республиканск</w:t>
            </w:r>
            <w:r w:rsidR="006424FC" w:rsidRPr="009425F3">
              <w:rPr>
                <w:rFonts w:ascii="Times New Roman" w:hAnsi="Times New Roman" w:cs="Times New Roman"/>
                <w:sz w:val="28"/>
                <w:szCs w:val="24"/>
              </w:rPr>
              <w:t>ом наркологическом диспансере».</w:t>
            </w:r>
          </w:p>
          <w:p w:rsidR="00E67F0B" w:rsidRPr="009425F3" w:rsidRDefault="00E67F0B" w:rsidP="006647D0">
            <w:pPr>
              <w:pStyle w:val="af"/>
              <w:spacing w:line="276" w:lineRule="auto"/>
              <w:jc w:val="both"/>
              <w:rPr>
                <w:sz w:val="24"/>
              </w:rPr>
            </w:pPr>
            <w:r w:rsidRPr="009425F3">
              <w:rPr>
                <w:rFonts w:ascii="Times New Roman" w:hAnsi="Times New Roman" w:cs="Times New Roman"/>
                <w:sz w:val="28"/>
                <w:szCs w:val="24"/>
                <w:lang w:eastAsia="ru-RU"/>
              </w:rPr>
              <w:t xml:space="preserve">    </w:t>
            </w:r>
            <w:proofErr w:type="spellStart"/>
            <w:r w:rsidRPr="009425F3">
              <w:rPr>
                <w:rFonts w:ascii="Times New Roman" w:hAnsi="Times New Roman" w:cs="Times New Roman"/>
                <w:sz w:val="28"/>
                <w:szCs w:val="24"/>
                <w:lang w:eastAsia="ru-RU"/>
              </w:rPr>
              <w:t>КДНиЗП</w:t>
            </w:r>
            <w:proofErr w:type="spellEnd"/>
            <w:r w:rsidRPr="009425F3">
              <w:rPr>
                <w:rFonts w:ascii="Times New Roman" w:hAnsi="Times New Roman" w:cs="Times New Roman"/>
                <w:sz w:val="28"/>
                <w:szCs w:val="24"/>
                <w:lang w:eastAsia="ru-RU"/>
              </w:rPr>
              <w:t xml:space="preserve"> ведется муниципальный банк данных на несовершеннолетних и семьи, находящиеся в социально-опасном положении. На 01.01.202</w:t>
            </w:r>
            <w:r w:rsidR="006424FC" w:rsidRPr="009425F3">
              <w:rPr>
                <w:rFonts w:ascii="Times New Roman" w:hAnsi="Times New Roman" w:cs="Times New Roman"/>
                <w:sz w:val="28"/>
                <w:szCs w:val="24"/>
                <w:lang w:eastAsia="ru-RU"/>
              </w:rPr>
              <w:t>2</w:t>
            </w:r>
            <w:r w:rsidRPr="009425F3">
              <w:rPr>
                <w:rFonts w:ascii="Times New Roman" w:hAnsi="Times New Roman" w:cs="Times New Roman"/>
                <w:sz w:val="28"/>
                <w:szCs w:val="24"/>
                <w:lang w:eastAsia="ru-RU"/>
              </w:rPr>
              <w:t>г. на учете в органах и учреждениях с</w:t>
            </w:r>
            <w:r w:rsidR="006424FC" w:rsidRPr="009425F3">
              <w:rPr>
                <w:rFonts w:ascii="Times New Roman" w:hAnsi="Times New Roman" w:cs="Times New Roman"/>
                <w:sz w:val="28"/>
                <w:szCs w:val="24"/>
                <w:lang w:eastAsia="ru-RU"/>
              </w:rPr>
              <w:t>истемы профилактики  состоит: 56</w:t>
            </w:r>
            <w:r w:rsidRPr="009425F3">
              <w:rPr>
                <w:rFonts w:ascii="Times New Roman" w:hAnsi="Times New Roman" w:cs="Times New Roman"/>
                <w:sz w:val="28"/>
                <w:szCs w:val="24"/>
                <w:lang w:eastAsia="ru-RU"/>
              </w:rPr>
              <w:t xml:space="preserve"> (на 01.01.2020г -48) семей, находящихся в социально-опасном полож</w:t>
            </w:r>
            <w:r w:rsidR="006424FC" w:rsidRPr="009425F3">
              <w:rPr>
                <w:rFonts w:ascii="Times New Roman" w:hAnsi="Times New Roman" w:cs="Times New Roman"/>
                <w:sz w:val="28"/>
                <w:szCs w:val="24"/>
                <w:lang w:eastAsia="ru-RU"/>
              </w:rPr>
              <w:t>ении, в которых воспитывается 85</w:t>
            </w:r>
            <w:r w:rsidRPr="009425F3">
              <w:rPr>
                <w:rFonts w:ascii="Times New Roman" w:hAnsi="Times New Roman" w:cs="Times New Roman"/>
                <w:sz w:val="28"/>
                <w:szCs w:val="24"/>
                <w:lang w:eastAsia="ru-RU"/>
              </w:rPr>
              <w:t xml:space="preserve"> (на 01.01.2020г. –</w:t>
            </w:r>
            <w:r w:rsidR="00326EB4" w:rsidRPr="009425F3">
              <w:rPr>
                <w:rFonts w:ascii="Times New Roman" w:hAnsi="Times New Roman" w:cs="Times New Roman"/>
                <w:sz w:val="28"/>
                <w:szCs w:val="24"/>
                <w:lang w:eastAsia="ru-RU"/>
              </w:rPr>
              <w:t>83</w:t>
            </w:r>
            <w:r w:rsidRPr="009425F3">
              <w:rPr>
                <w:rFonts w:ascii="Times New Roman" w:hAnsi="Times New Roman" w:cs="Times New Roman"/>
                <w:sz w:val="28"/>
                <w:szCs w:val="24"/>
                <w:lang w:eastAsia="ru-RU"/>
              </w:rPr>
              <w:t xml:space="preserve">) </w:t>
            </w:r>
            <w:r w:rsidR="00326EB4" w:rsidRPr="009425F3">
              <w:rPr>
                <w:rFonts w:ascii="Times New Roman" w:hAnsi="Times New Roman" w:cs="Times New Roman"/>
                <w:sz w:val="28"/>
                <w:szCs w:val="24"/>
                <w:lang w:eastAsia="ru-RU"/>
              </w:rPr>
              <w:t>детей</w:t>
            </w:r>
            <w:r w:rsidRPr="009425F3">
              <w:rPr>
                <w:rFonts w:ascii="Times New Roman" w:hAnsi="Times New Roman" w:cs="Times New Roman"/>
                <w:sz w:val="28"/>
                <w:szCs w:val="24"/>
                <w:lang w:eastAsia="ru-RU"/>
              </w:rPr>
              <w:t>.  2</w:t>
            </w:r>
            <w:r w:rsidR="00326EB4" w:rsidRPr="009425F3">
              <w:rPr>
                <w:rFonts w:ascii="Times New Roman" w:hAnsi="Times New Roman" w:cs="Times New Roman"/>
                <w:sz w:val="28"/>
                <w:szCs w:val="24"/>
                <w:lang w:eastAsia="ru-RU"/>
              </w:rPr>
              <w:t>1</w:t>
            </w:r>
            <w:r w:rsidRPr="009425F3">
              <w:rPr>
                <w:rFonts w:ascii="Times New Roman" w:hAnsi="Times New Roman" w:cs="Times New Roman"/>
                <w:sz w:val="28"/>
                <w:szCs w:val="24"/>
                <w:lang w:eastAsia="ru-RU"/>
              </w:rPr>
              <w:t xml:space="preserve"> (на 01.01.2020г. -31)  - несовершеннолетн</w:t>
            </w:r>
            <w:r w:rsidR="00326EB4" w:rsidRPr="009425F3">
              <w:rPr>
                <w:rFonts w:ascii="Times New Roman" w:hAnsi="Times New Roman" w:cs="Times New Roman"/>
                <w:sz w:val="28"/>
                <w:szCs w:val="24"/>
                <w:lang w:eastAsia="ru-RU"/>
              </w:rPr>
              <w:t>ий</w:t>
            </w:r>
            <w:r w:rsidRPr="009425F3">
              <w:rPr>
                <w:rFonts w:ascii="Times New Roman" w:hAnsi="Times New Roman" w:cs="Times New Roman"/>
                <w:sz w:val="28"/>
                <w:szCs w:val="24"/>
                <w:lang w:eastAsia="ru-RU"/>
              </w:rPr>
              <w:t xml:space="preserve"> в социально-опасном положении</w:t>
            </w:r>
            <w:r w:rsidRPr="009425F3">
              <w:rPr>
                <w:sz w:val="24"/>
                <w:lang w:eastAsia="ru-RU"/>
              </w:rPr>
              <w:t xml:space="preserve">.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По итогам  202</w:t>
            </w:r>
            <w:r w:rsidR="006424FC"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года на территории Чамзинского муниципального района </w:t>
            </w:r>
            <w:r w:rsidRPr="009425F3">
              <w:rPr>
                <w:rFonts w:ascii="Times New Roman" w:eastAsia="Times New Roman" w:hAnsi="Times New Roman" w:cs="Times New Roman"/>
                <w:sz w:val="28"/>
                <w:szCs w:val="24"/>
                <w:lang w:eastAsia="ru-RU"/>
              </w:rPr>
              <w:lastRenderedPageBreak/>
              <w:t>снизилось общее количество зарег</w:t>
            </w:r>
            <w:r w:rsidR="006424FC" w:rsidRPr="009425F3">
              <w:rPr>
                <w:rFonts w:ascii="Times New Roman" w:eastAsia="Times New Roman" w:hAnsi="Times New Roman" w:cs="Times New Roman"/>
                <w:sz w:val="28"/>
                <w:szCs w:val="24"/>
                <w:lang w:eastAsia="ru-RU"/>
              </w:rPr>
              <w:t>истрированных преступлений с 303</w:t>
            </w:r>
            <w:r w:rsidRPr="009425F3">
              <w:rPr>
                <w:rFonts w:ascii="Times New Roman" w:eastAsia="Times New Roman" w:hAnsi="Times New Roman" w:cs="Times New Roman"/>
                <w:sz w:val="28"/>
                <w:szCs w:val="24"/>
                <w:lang w:eastAsia="ru-RU"/>
              </w:rPr>
              <w:t xml:space="preserve"> до </w:t>
            </w:r>
            <w:r w:rsidR="006424FC" w:rsidRPr="009425F3">
              <w:rPr>
                <w:rFonts w:ascii="Times New Roman" w:eastAsia="Times New Roman" w:hAnsi="Times New Roman" w:cs="Times New Roman"/>
                <w:sz w:val="28"/>
                <w:szCs w:val="24"/>
                <w:lang w:eastAsia="ru-RU"/>
              </w:rPr>
              <w:t>344</w:t>
            </w:r>
            <w:r w:rsidRPr="009425F3">
              <w:rPr>
                <w:rFonts w:ascii="Times New Roman" w:eastAsia="Times New Roman" w:hAnsi="Times New Roman" w:cs="Times New Roman"/>
                <w:sz w:val="28"/>
                <w:szCs w:val="24"/>
                <w:lang w:eastAsia="ru-RU"/>
              </w:rPr>
              <w:t xml:space="preserve">, что составляет </w:t>
            </w:r>
            <w:r w:rsidR="006424FC" w:rsidRPr="009425F3">
              <w:rPr>
                <w:rFonts w:ascii="Times New Roman" w:eastAsia="Times New Roman" w:hAnsi="Times New Roman" w:cs="Times New Roman"/>
                <w:sz w:val="28"/>
                <w:szCs w:val="24"/>
                <w:lang w:eastAsia="ru-RU"/>
              </w:rPr>
              <w:t>13</w:t>
            </w:r>
            <w:r w:rsidRPr="009425F3">
              <w:rPr>
                <w:rFonts w:ascii="Times New Roman" w:eastAsia="Times New Roman" w:hAnsi="Times New Roman" w:cs="Times New Roman"/>
                <w:sz w:val="28"/>
                <w:szCs w:val="24"/>
                <w:lang w:eastAsia="ru-RU"/>
              </w:rPr>
              <w:t xml:space="preserve">%.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Общая раскрываемость преступлений по всем линиям составила </w:t>
            </w:r>
            <w:r w:rsidR="00326EB4" w:rsidRPr="009425F3">
              <w:rPr>
                <w:rFonts w:ascii="Times New Roman" w:eastAsia="Times New Roman" w:hAnsi="Times New Roman" w:cs="Times New Roman"/>
                <w:sz w:val="28"/>
                <w:szCs w:val="24"/>
                <w:lang w:eastAsia="ru-RU"/>
              </w:rPr>
              <w:t>76,5</w:t>
            </w:r>
            <w:r w:rsidRPr="009425F3">
              <w:rPr>
                <w:rFonts w:ascii="Times New Roman" w:eastAsia="Times New Roman" w:hAnsi="Times New Roman" w:cs="Times New Roman"/>
                <w:sz w:val="28"/>
                <w:szCs w:val="24"/>
                <w:lang w:eastAsia="ru-RU"/>
              </w:rPr>
              <w:t xml:space="preserve">%, что на </w:t>
            </w:r>
            <w:r w:rsidR="00326EB4" w:rsidRPr="009425F3">
              <w:rPr>
                <w:rFonts w:ascii="Times New Roman" w:eastAsia="Times New Roman" w:hAnsi="Times New Roman" w:cs="Times New Roman"/>
                <w:sz w:val="28"/>
                <w:szCs w:val="24"/>
                <w:lang w:eastAsia="ru-RU"/>
              </w:rPr>
              <w:t>4</w:t>
            </w:r>
            <w:r w:rsidRPr="009425F3">
              <w:rPr>
                <w:rFonts w:ascii="Times New Roman" w:eastAsia="Times New Roman" w:hAnsi="Times New Roman" w:cs="Times New Roman"/>
                <w:sz w:val="28"/>
                <w:szCs w:val="24"/>
                <w:lang w:eastAsia="ru-RU"/>
              </w:rPr>
              <w:t>% меньше показателя 20</w:t>
            </w:r>
            <w:r w:rsidR="00326EB4" w:rsidRPr="009425F3">
              <w:rPr>
                <w:rFonts w:ascii="Times New Roman" w:eastAsia="Times New Roman" w:hAnsi="Times New Roman" w:cs="Times New Roman"/>
                <w:sz w:val="28"/>
                <w:szCs w:val="24"/>
                <w:lang w:eastAsia="ru-RU"/>
              </w:rPr>
              <w:t>20</w:t>
            </w:r>
            <w:r w:rsidRPr="009425F3">
              <w:rPr>
                <w:rFonts w:ascii="Times New Roman" w:eastAsia="Times New Roman" w:hAnsi="Times New Roman" w:cs="Times New Roman"/>
                <w:sz w:val="28"/>
                <w:szCs w:val="24"/>
                <w:lang w:eastAsia="ru-RU"/>
              </w:rPr>
              <w:t xml:space="preserve"> года – </w:t>
            </w:r>
            <w:r w:rsidR="00326EB4" w:rsidRPr="009425F3">
              <w:rPr>
                <w:rFonts w:ascii="Times New Roman" w:eastAsia="Times New Roman" w:hAnsi="Times New Roman" w:cs="Times New Roman"/>
                <w:sz w:val="28"/>
                <w:szCs w:val="24"/>
                <w:lang w:eastAsia="ru-RU"/>
              </w:rPr>
              <w:t>79,2</w:t>
            </w:r>
            <w:r w:rsidRPr="009425F3">
              <w:rPr>
                <w:rFonts w:ascii="Times New Roman" w:eastAsia="Times New Roman" w:hAnsi="Times New Roman" w:cs="Times New Roman"/>
                <w:sz w:val="28"/>
                <w:szCs w:val="24"/>
                <w:lang w:eastAsia="ru-RU"/>
              </w:rPr>
              <w:t xml:space="preserve">%.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u w:val="single"/>
                <w:lang w:eastAsia="ru-RU"/>
              </w:rPr>
            </w:pPr>
            <w:r w:rsidRPr="009425F3">
              <w:rPr>
                <w:rFonts w:ascii="Times New Roman" w:eastAsia="Times New Roman" w:hAnsi="Times New Roman" w:cs="Times New Roman"/>
                <w:sz w:val="28"/>
                <w:szCs w:val="24"/>
                <w:u w:val="single"/>
                <w:lang w:eastAsia="ru-RU"/>
              </w:rPr>
              <w:t xml:space="preserve">Число зарегистрированных противоправных деяний таких как: </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кражи с </w:t>
            </w:r>
            <w:r w:rsidR="00326EB4" w:rsidRPr="009425F3">
              <w:rPr>
                <w:rFonts w:ascii="Times New Roman" w:eastAsia="Times New Roman" w:hAnsi="Times New Roman" w:cs="Times New Roman"/>
                <w:sz w:val="28"/>
                <w:szCs w:val="24"/>
                <w:lang w:eastAsia="ru-RU"/>
              </w:rPr>
              <w:t>81</w:t>
            </w:r>
            <w:r w:rsidRPr="009425F3">
              <w:rPr>
                <w:rFonts w:ascii="Times New Roman" w:eastAsia="Times New Roman" w:hAnsi="Times New Roman" w:cs="Times New Roman"/>
                <w:sz w:val="28"/>
                <w:szCs w:val="24"/>
                <w:lang w:eastAsia="ru-RU"/>
              </w:rPr>
              <w:t xml:space="preserve"> до </w:t>
            </w:r>
            <w:r w:rsidR="00326EB4" w:rsidRPr="009425F3">
              <w:rPr>
                <w:rFonts w:ascii="Times New Roman" w:eastAsia="Times New Roman" w:hAnsi="Times New Roman" w:cs="Times New Roman"/>
                <w:sz w:val="28"/>
                <w:szCs w:val="24"/>
                <w:lang w:eastAsia="ru-RU"/>
              </w:rPr>
              <w:t xml:space="preserve">103 </w:t>
            </w:r>
            <w:r w:rsidRPr="009425F3">
              <w:rPr>
                <w:rFonts w:ascii="Times New Roman" w:eastAsia="Times New Roman" w:hAnsi="Times New Roman" w:cs="Times New Roman"/>
                <w:sz w:val="28"/>
                <w:szCs w:val="24"/>
                <w:lang w:eastAsia="ru-RU"/>
              </w:rPr>
              <w:t>(+</w:t>
            </w:r>
            <w:r w:rsidR="00326EB4" w:rsidRPr="009425F3">
              <w:rPr>
                <w:rFonts w:ascii="Times New Roman" w:eastAsia="Times New Roman" w:hAnsi="Times New Roman" w:cs="Times New Roman"/>
                <w:sz w:val="28"/>
                <w:szCs w:val="24"/>
                <w:lang w:eastAsia="ru-RU"/>
              </w:rPr>
              <w:t>27,2</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proofErr w:type="gramStart"/>
            <w:r w:rsidRPr="009425F3">
              <w:rPr>
                <w:rFonts w:ascii="Times New Roman" w:eastAsia="Times New Roman" w:hAnsi="Times New Roman" w:cs="Times New Roman"/>
                <w:sz w:val="28"/>
                <w:szCs w:val="24"/>
                <w:lang w:eastAsia="ru-RU"/>
              </w:rPr>
              <w:t>- совершенных в общественных местах с 6</w:t>
            </w:r>
            <w:r w:rsidR="00326EB4" w:rsidRPr="009425F3">
              <w:rPr>
                <w:rFonts w:ascii="Times New Roman" w:eastAsia="Times New Roman" w:hAnsi="Times New Roman" w:cs="Times New Roman"/>
                <w:sz w:val="28"/>
                <w:szCs w:val="24"/>
                <w:lang w:eastAsia="ru-RU"/>
              </w:rPr>
              <w:t>3</w:t>
            </w:r>
            <w:r w:rsidRPr="009425F3">
              <w:rPr>
                <w:rFonts w:ascii="Times New Roman" w:eastAsia="Times New Roman" w:hAnsi="Times New Roman" w:cs="Times New Roman"/>
                <w:sz w:val="28"/>
                <w:szCs w:val="24"/>
                <w:lang w:eastAsia="ru-RU"/>
              </w:rPr>
              <w:t xml:space="preserve"> до </w:t>
            </w:r>
            <w:r w:rsidR="00326EB4" w:rsidRPr="009425F3">
              <w:rPr>
                <w:rFonts w:ascii="Times New Roman" w:eastAsia="Times New Roman" w:hAnsi="Times New Roman" w:cs="Times New Roman"/>
                <w:sz w:val="28"/>
                <w:szCs w:val="24"/>
                <w:lang w:eastAsia="ru-RU"/>
              </w:rPr>
              <w:t>84</w:t>
            </w:r>
            <w:r w:rsidRPr="009425F3">
              <w:rPr>
                <w:rFonts w:ascii="Times New Roman" w:eastAsia="Times New Roman" w:hAnsi="Times New Roman" w:cs="Times New Roman"/>
                <w:sz w:val="28"/>
                <w:szCs w:val="24"/>
                <w:lang w:eastAsia="ru-RU"/>
              </w:rPr>
              <w:t xml:space="preserve"> (+</w:t>
            </w:r>
            <w:r w:rsidR="00326EB4" w:rsidRPr="009425F3">
              <w:rPr>
                <w:rFonts w:ascii="Times New Roman" w:eastAsia="Times New Roman" w:hAnsi="Times New Roman" w:cs="Times New Roman"/>
                <w:sz w:val="28"/>
                <w:szCs w:val="24"/>
                <w:lang w:eastAsia="ru-RU"/>
              </w:rPr>
              <w:t>3</w:t>
            </w:r>
            <w:r w:rsidRPr="009425F3">
              <w:rPr>
                <w:rFonts w:ascii="Times New Roman" w:eastAsia="Times New Roman" w:hAnsi="Times New Roman" w:cs="Times New Roman"/>
                <w:sz w:val="28"/>
                <w:szCs w:val="24"/>
                <w:lang w:eastAsia="ru-RU"/>
              </w:rPr>
              <w:t xml:space="preserve">3,3%), </w:t>
            </w:r>
            <w:proofErr w:type="gramEnd"/>
          </w:p>
          <w:p w:rsidR="00326EB4" w:rsidRPr="009425F3" w:rsidRDefault="00326EB4"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совершеннолетних на улице рост с 49 до 65 (+33,7%),</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proofErr w:type="gramStart"/>
            <w:r w:rsidRPr="009425F3">
              <w:rPr>
                <w:rFonts w:ascii="Times New Roman" w:eastAsia="Times New Roman" w:hAnsi="Times New Roman" w:cs="Times New Roman"/>
                <w:sz w:val="28"/>
                <w:szCs w:val="24"/>
                <w:lang w:eastAsia="ru-RU"/>
              </w:rPr>
              <w:t>совершенных</w:t>
            </w:r>
            <w:proofErr w:type="gramEnd"/>
            <w:r w:rsidRPr="009425F3">
              <w:rPr>
                <w:rFonts w:ascii="Times New Roman" w:eastAsia="Times New Roman" w:hAnsi="Times New Roman" w:cs="Times New Roman"/>
                <w:sz w:val="28"/>
                <w:szCs w:val="24"/>
                <w:lang w:eastAsia="ru-RU"/>
              </w:rPr>
              <w:t xml:space="preserve"> несовершеннолетними с </w:t>
            </w:r>
            <w:r w:rsidR="009A691A" w:rsidRPr="009425F3">
              <w:rPr>
                <w:rFonts w:ascii="Times New Roman" w:eastAsia="Times New Roman" w:hAnsi="Times New Roman" w:cs="Times New Roman"/>
                <w:sz w:val="28"/>
                <w:szCs w:val="24"/>
                <w:lang w:eastAsia="ru-RU"/>
              </w:rPr>
              <w:t>3</w:t>
            </w:r>
            <w:r w:rsidRPr="009425F3">
              <w:rPr>
                <w:rFonts w:ascii="Times New Roman" w:eastAsia="Times New Roman" w:hAnsi="Times New Roman" w:cs="Times New Roman"/>
                <w:sz w:val="28"/>
                <w:szCs w:val="24"/>
                <w:lang w:eastAsia="ru-RU"/>
              </w:rPr>
              <w:t xml:space="preserve"> до </w:t>
            </w:r>
            <w:r w:rsidR="009A691A" w:rsidRPr="009425F3">
              <w:rPr>
                <w:rFonts w:ascii="Times New Roman" w:eastAsia="Times New Roman" w:hAnsi="Times New Roman" w:cs="Times New Roman"/>
                <w:sz w:val="28"/>
                <w:szCs w:val="24"/>
                <w:lang w:eastAsia="ru-RU"/>
              </w:rPr>
              <w:t>6</w:t>
            </w:r>
            <w:r w:rsidR="005619FC" w:rsidRPr="009425F3">
              <w:rPr>
                <w:rFonts w:ascii="Times New Roman" w:eastAsia="Times New Roman" w:hAnsi="Times New Roman" w:cs="Times New Roman"/>
                <w:sz w:val="28"/>
                <w:szCs w:val="24"/>
                <w:lang w:eastAsia="ru-RU"/>
              </w:rPr>
              <w:t xml:space="preserve"> (+100</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количество выявленных преступлений экономической направленности с </w:t>
            </w:r>
            <w:r w:rsidR="009A691A" w:rsidRPr="009425F3">
              <w:rPr>
                <w:rFonts w:ascii="Times New Roman" w:eastAsia="Times New Roman" w:hAnsi="Times New Roman" w:cs="Times New Roman"/>
                <w:sz w:val="28"/>
                <w:szCs w:val="24"/>
                <w:lang w:eastAsia="ru-RU"/>
              </w:rPr>
              <w:t>46</w:t>
            </w:r>
            <w:r w:rsidRPr="009425F3">
              <w:rPr>
                <w:rFonts w:ascii="Times New Roman" w:eastAsia="Times New Roman" w:hAnsi="Times New Roman" w:cs="Times New Roman"/>
                <w:sz w:val="28"/>
                <w:szCs w:val="24"/>
                <w:lang w:eastAsia="ru-RU"/>
              </w:rPr>
              <w:t xml:space="preserve"> до </w:t>
            </w:r>
            <w:r w:rsidR="009A691A" w:rsidRPr="009425F3">
              <w:rPr>
                <w:rFonts w:ascii="Times New Roman" w:eastAsia="Times New Roman" w:hAnsi="Times New Roman" w:cs="Times New Roman"/>
                <w:sz w:val="28"/>
                <w:szCs w:val="24"/>
                <w:lang w:eastAsia="ru-RU"/>
              </w:rPr>
              <w:t>61</w:t>
            </w:r>
            <w:r w:rsidRPr="009425F3">
              <w:rPr>
                <w:rFonts w:ascii="Times New Roman" w:eastAsia="Times New Roman" w:hAnsi="Times New Roman" w:cs="Times New Roman"/>
                <w:sz w:val="28"/>
                <w:szCs w:val="24"/>
                <w:lang w:eastAsia="ru-RU"/>
              </w:rPr>
              <w:t xml:space="preserve"> (</w:t>
            </w:r>
            <w:r w:rsidR="009A691A" w:rsidRPr="009425F3">
              <w:rPr>
                <w:rFonts w:ascii="Times New Roman" w:eastAsia="Times New Roman" w:hAnsi="Times New Roman" w:cs="Times New Roman"/>
                <w:sz w:val="28"/>
                <w:szCs w:val="24"/>
                <w:lang w:eastAsia="ru-RU"/>
              </w:rPr>
              <w:t>35,6</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мошенничеств с 3</w:t>
            </w:r>
            <w:r w:rsidR="009A691A" w:rsidRPr="009425F3">
              <w:rPr>
                <w:rFonts w:ascii="Times New Roman" w:eastAsia="Times New Roman" w:hAnsi="Times New Roman" w:cs="Times New Roman"/>
                <w:sz w:val="28"/>
                <w:szCs w:val="24"/>
                <w:lang w:eastAsia="ru-RU"/>
              </w:rPr>
              <w:t>2</w:t>
            </w:r>
            <w:r w:rsidRPr="009425F3">
              <w:rPr>
                <w:rFonts w:ascii="Times New Roman" w:eastAsia="Times New Roman" w:hAnsi="Times New Roman" w:cs="Times New Roman"/>
                <w:sz w:val="28"/>
                <w:szCs w:val="24"/>
                <w:lang w:eastAsia="ru-RU"/>
              </w:rPr>
              <w:t xml:space="preserve"> до </w:t>
            </w:r>
            <w:r w:rsidR="009A691A" w:rsidRPr="009425F3">
              <w:rPr>
                <w:rFonts w:ascii="Times New Roman" w:eastAsia="Times New Roman" w:hAnsi="Times New Roman" w:cs="Times New Roman"/>
                <w:sz w:val="28"/>
                <w:szCs w:val="24"/>
                <w:lang w:eastAsia="ru-RU"/>
              </w:rPr>
              <w:t>40</w:t>
            </w:r>
            <w:r w:rsidRPr="009425F3">
              <w:rPr>
                <w:rFonts w:ascii="Times New Roman" w:eastAsia="Times New Roman" w:hAnsi="Times New Roman" w:cs="Times New Roman"/>
                <w:sz w:val="28"/>
                <w:szCs w:val="24"/>
                <w:lang w:eastAsia="ru-RU"/>
              </w:rPr>
              <w:t xml:space="preserve"> преступлений (+</w:t>
            </w:r>
            <w:r w:rsidR="009A691A" w:rsidRPr="009425F3">
              <w:rPr>
                <w:rFonts w:ascii="Times New Roman" w:eastAsia="Times New Roman" w:hAnsi="Times New Roman" w:cs="Times New Roman"/>
                <w:sz w:val="28"/>
                <w:szCs w:val="24"/>
                <w:lang w:eastAsia="ru-RU"/>
              </w:rPr>
              <w:t>2</w:t>
            </w:r>
            <w:r w:rsidRPr="009425F3">
              <w:rPr>
                <w:rFonts w:ascii="Times New Roman" w:eastAsia="Times New Roman" w:hAnsi="Times New Roman" w:cs="Times New Roman"/>
                <w:sz w:val="28"/>
                <w:szCs w:val="24"/>
                <w:lang w:eastAsia="ru-RU"/>
              </w:rPr>
              <w:t>5</w:t>
            </w:r>
            <w:r w:rsidR="009A691A"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умышленного причинения тяжкого вреда здоровью с </w:t>
            </w:r>
            <w:r w:rsidR="009A691A"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до </w:t>
            </w:r>
            <w:r w:rsidR="009A691A" w:rsidRPr="009425F3">
              <w:rPr>
                <w:rFonts w:ascii="Times New Roman" w:eastAsia="Times New Roman" w:hAnsi="Times New Roman" w:cs="Times New Roman"/>
                <w:sz w:val="28"/>
                <w:szCs w:val="24"/>
                <w:lang w:eastAsia="ru-RU"/>
              </w:rPr>
              <w:t>3</w:t>
            </w:r>
            <w:r w:rsidRPr="009425F3">
              <w:rPr>
                <w:rFonts w:ascii="Times New Roman" w:eastAsia="Times New Roman" w:hAnsi="Times New Roman" w:cs="Times New Roman"/>
                <w:sz w:val="28"/>
                <w:szCs w:val="24"/>
                <w:lang w:eastAsia="ru-RU"/>
              </w:rPr>
              <w:t xml:space="preserve"> (</w:t>
            </w:r>
            <w:r w:rsidR="009A691A" w:rsidRPr="009425F3">
              <w:rPr>
                <w:rFonts w:ascii="Times New Roman" w:eastAsia="Times New Roman" w:hAnsi="Times New Roman" w:cs="Times New Roman"/>
                <w:sz w:val="28"/>
                <w:szCs w:val="24"/>
                <w:lang w:eastAsia="ru-RU"/>
              </w:rPr>
              <w:t>200</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преступлений, совершенных лицами в состоянии алкогольного опьянения </w:t>
            </w:r>
            <w:r w:rsidR="009A691A" w:rsidRPr="009425F3">
              <w:rPr>
                <w:rFonts w:ascii="Times New Roman" w:eastAsia="Times New Roman" w:hAnsi="Times New Roman" w:cs="Times New Roman"/>
                <w:sz w:val="28"/>
                <w:szCs w:val="24"/>
                <w:lang w:eastAsia="ru-RU"/>
              </w:rPr>
              <w:t xml:space="preserve">рост </w:t>
            </w:r>
            <w:r w:rsidRPr="009425F3">
              <w:rPr>
                <w:rFonts w:ascii="Times New Roman" w:eastAsia="Times New Roman" w:hAnsi="Times New Roman" w:cs="Times New Roman"/>
                <w:sz w:val="28"/>
                <w:szCs w:val="24"/>
                <w:lang w:eastAsia="ru-RU"/>
              </w:rPr>
              <w:t xml:space="preserve">с </w:t>
            </w:r>
            <w:r w:rsidR="009A691A" w:rsidRPr="009425F3">
              <w:rPr>
                <w:rFonts w:ascii="Times New Roman" w:eastAsia="Times New Roman" w:hAnsi="Times New Roman" w:cs="Times New Roman"/>
                <w:sz w:val="28"/>
                <w:szCs w:val="24"/>
                <w:lang w:eastAsia="ru-RU"/>
              </w:rPr>
              <w:t>73</w:t>
            </w:r>
            <w:r w:rsidRPr="009425F3">
              <w:rPr>
                <w:rFonts w:ascii="Times New Roman" w:eastAsia="Times New Roman" w:hAnsi="Times New Roman" w:cs="Times New Roman"/>
                <w:sz w:val="28"/>
                <w:szCs w:val="24"/>
                <w:lang w:eastAsia="ru-RU"/>
              </w:rPr>
              <w:t xml:space="preserve"> до </w:t>
            </w:r>
            <w:r w:rsidR="009A691A" w:rsidRPr="009425F3">
              <w:rPr>
                <w:rFonts w:ascii="Times New Roman" w:eastAsia="Times New Roman" w:hAnsi="Times New Roman" w:cs="Times New Roman"/>
                <w:sz w:val="28"/>
                <w:szCs w:val="24"/>
                <w:lang w:eastAsia="ru-RU"/>
              </w:rPr>
              <w:t>82</w:t>
            </w:r>
            <w:r w:rsidRPr="009425F3">
              <w:rPr>
                <w:rFonts w:ascii="Times New Roman" w:eastAsia="Times New Roman" w:hAnsi="Times New Roman" w:cs="Times New Roman"/>
                <w:sz w:val="28"/>
                <w:szCs w:val="24"/>
                <w:lang w:eastAsia="ru-RU"/>
              </w:rPr>
              <w:t xml:space="preserve">  (</w:t>
            </w:r>
            <w:r w:rsidR="009A691A" w:rsidRPr="009425F3">
              <w:rPr>
                <w:rFonts w:ascii="Times New Roman" w:eastAsia="Times New Roman" w:hAnsi="Times New Roman" w:cs="Times New Roman"/>
                <w:sz w:val="28"/>
                <w:szCs w:val="24"/>
                <w:lang w:eastAsia="ru-RU"/>
              </w:rPr>
              <w:t>12,3</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преступлений  в жилом секторе с</w:t>
            </w:r>
            <w:r w:rsidR="009A691A" w:rsidRPr="009425F3">
              <w:rPr>
                <w:rFonts w:ascii="Times New Roman" w:eastAsia="Times New Roman" w:hAnsi="Times New Roman" w:cs="Times New Roman"/>
                <w:sz w:val="28"/>
                <w:szCs w:val="24"/>
                <w:lang w:eastAsia="ru-RU"/>
              </w:rPr>
              <w:t xml:space="preserve"> 71</w:t>
            </w:r>
            <w:r w:rsidRPr="009425F3">
              <w:rPr>
                <w:rFonts w:ascii="Times New Roman" w:eastAsia="Times New Roman" w:hAnsi="Times New Roman" w:cs="Times New Roman"/>
                <w:sz w:val="28"/>
                <w:szCs w:val="24"/>
                <w:lang w:eastAsia="ru-RU"/>
              </w:rPr>
              <w:t xml:space="preserve"> до </w:t>
            </w:r>
            <w:r w:rsidR="009A691A" w:rsidRPr="009425F3">
              <w:rPr>
                <w:rFonts w:ascii="Times New Roman" w:eastAsia="Times New Roman" w:hAnsi="Times New Roman" w:cs="Times New Roman"/>
                <w:sz w:val="28"/>
                <w:szCs w:val="24"/>
                <w:lang w:eastAsia="ru-RU"/>
              </w:rPr>
              <w:t>77 (+8,5</w:t>
            </w:r>
            <w:r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лицами, ранее совершавшими преступления с</w:t>
            </w:r>
            <w:r w:rsidR="005619FC" w:rsidRPr="009425F3">
              <w:rPr>
                <w:rFonts w:ascii="Times New Roman" w:eastAsia="Times New Roman" w:hAnsi="Times New Roman" w:cs="Times New Roman"/>
                <w:sz w:val="28"/>
                <w:szCs w:val="24"/>
                <w:lang w:eastAsia="ru-RU"/>
              </w:rPr>
              <w:t>о</w:t>
            </w:r>
            <w:r w:rsidRPr="009425F3">
              <w:rPr>
                <w:rFonts w:ascii="Times New Roman" w:eastAsia="Times New Roman" w:hAnsi="Times New Roman" w:cs="Times New Roman"/>
                <w:sz w:val="28"/>
                <w:szCs w:val="24"/>
                <w:lang w:eastAsia="ru-RU"/>
              </w:rPr>
              <w:t xml:space="preserve"> 14</w:t>
            </w:r>
            <w:r w:rsidR="005619FC" w:rsidRPr="009425F3">
              <w:rPr>
                <w:rFonts w:ascii="Times New Roman" w:eastAsia="Times New Roman" w:hAnsi="Times New Roman" w:cs="Times New Roman"/>
                <w:sz w:val="28"/>
                <w:szCs w:val="24"/>
                <w:lang w:eastAsia="ru-RU"/>
              </w:rPr>
              <w:t>8</w:t>
            </w:r>
            <w:r w:rsidRPr="009425F3">
              <w:rPr>
                <w:rFonts w:ascii="Times New Roman" w:eastAsia="Times New Roman" w:hAnsi="Times New Roman" w:cs="Times New Roman"/>
                <w:sz w:val="28"/>
                <w:szCs w:val="24"/>
                <w:lang w:eastAsia="ru-RU"/>
              </w:rPr>
              <w:t xml:space="preserve"> до 1</w:t>
            </w:r>
            <w:r w:rsidR="005619FC" w:rsidRPr="009425F3">
              <w:rPr>
                <w:rFonts w:ascii="Times New Roman" w:eastAsia="Times New Roman" w:hAnsi="Times New Roman" w:cs="Times New Roman"/>
                <w:sz w:val="28"/>
                <w:szCs w:val="24"/>
                <w:lang w:eastAsia="ru-RU"/>
              </w:rPr>
              <w:t>31</w:t>
            </w:r>
            <w:r w:rsidRPr="009425F3">
              <w:rPr>
                <w:rFonts w:ascii="Times New Roman" w:eastAsia="Times New Roman" w:hAnsi="Times New Roman" w:cs="Times New Roman"/>
                <w:sz w:val="28"/>
                <w:szCs w:val="24"/>
                <w:lang w:eastAsia="ru-RU"/>
              </w:rPr>
              <w:t xml:space="preserve"> (</w:t>
            </w:r>
            <w:r w:rsidR="005619FC" w:rsidRPr="009425F3">
              <w:rPr>
                <w:rFonts w:ascii="Times New Roman" w:eastAsia="Times New Roman" w:hAnsi="Times New Roman" w:cs="Times New Roman"/>
                <w:sz w:val="28"/>
                <w:szCs w:val="24"/>
                <w:lang w:eastAsia="ru-RU"/>
              </w:rPr>
              <w:t>-11,5</w:t>
            </w:r>
            <w:r w:rsidRPr="009425F3">
              <w:rPr>
                <w:rFonts w:ascii="Times New Roman" w:eastAsia="Times New Roman" w:hAnsi="Times New Roman" w:cs="Times New Roman"/>
                <w:sz w:val="28"/>
                <w:szCs w:val="24"/>
                <w:lang w:eastAsia="ru-RU"/>
              </w:rPr>
              <w:t>%);</w:t>
            </w:r>
          </w:p>
          <w:p w:rsidR="00E67F0B" w:rsidRPr="009425F3" w:rsidRDefault="005619FC"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ранее </w:t>
            </w:r>
            <w:proofErr w:type="gramStart"/>
            <w:r w:rsidRPr="009425F3">
              <w:rPr>
                <w:rFonts w:ascii="Times New Roman" w:eastAsia="Times New Roman" w:hAnsi="Times New Roman" w:cs="Times New Roman"/>
                <w:sz w:val="28"/>
                <w:szCs w:val="24"/>
                <w:lang w:eastAsia="ru-RU"/>
              </w:rPr>
              <w:t>судимыми</w:t>
            </w:r>
            <w:proofErr w:type="gramEnd"/>
            <w:r w:rsidRPr="009425F3">
              <w:rPr>
                <w:rFonts w:ascii="Times New Roman" w:eastAsia="Times New Roman" w:hAnsi="Times New Roman" w:cs="Times New Roman"/>
                <w:sz w:val="28"/>
                <w:szCs w:val="24"/>
                <w:lang w:eastAsia="ru-RU"/>
              </w:rPr>
              <w:t xml:space="preserve"> – без изменений, 69</w:t>
            </w:r>
            <w:r w:rsidR="00E67F0B"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число преступлений в сфере незаконного оборота оружия с </w:t>
            </w:r>
            <w:r w:rsidR="005619FC" w:rsidRPr="009425F3">
              <w:rPr>
                <w:rFonts w:ascii="Times New Roman" w:eastAsia="Times New Roman" w:hAnsi="Times New Roman" w:cs="Times New Roman"/>
                <w:sz w:val="28"/>
                <w:szCs w:val="24"/>
                <w:lang w:eastAsia="ru-RU"/>
              </w:rPr>
              <w:t>5</w:t>
            </w:r>
            <w:r w:rsidRPr="009425F3">
              <w:rPr>
                <w:rFonts w:ascii="Times New Roman" w:eastAsia="Times New Roman" w:hAnsi="Times New Roman" w:cs="Times New Roman"/>
                <w:sz w:val="28"/>
                <w:szCs w:val="24"/>
                <w:lang w:eastAsia="ru-RU"/>
              </w:rPr>
              <w:t xml:space="preserve"> до </w:t>
            </w:r>
            <w:r w:rsidR="005619FC" w:rsidRPr="009425F3">
              <w:rPr>
                <w:rFonts w:ascii="Times New Roman" w:eastAsia="Times New Roman" w:hAnsi="Times New Roman" w:cs="Times New Roman"/>
                <w:sz w:val="28"/>
                <w:szCs w:val="24"/>
                <w:lang w:eastAsia="ru-RU"/>
              </w:rPr>
              <w:t>6</w:t>
            </w:r>
            <w:r w:rsidRPr="009425F3">
              <w:rPr>
                <w:rFonts w:ascii="Times New Roman" w:eastAsia="Times New Roman" w:hAnsi="Times New Roman" w:cs="Times New Roman"/>
                <w:sz w:val="28"/>
                <w:szCs w:val="24"/>
                <w:lang w:eastAsia="ru-RU"/>
              </w:rPr>
              <w:t xml:space="preserve"> (</w:t>
            </w:r>
            <w:r w:rsidR="005619FC" w:rsidRPr="009425F3">
              <w:rPr>
                <w:rFonts w:ascii="Times New Roman" w:eastAsia="Times New Roman" w:hAnsi="Times New Roman" w:cs="Times New Roman"/>
                <w:sz w:val="28"/>
                <w:szCs w:val="24"/>
                <w:lang w:eastAsia="ru-RU"/>
              </w:rPr>
              <w:t>20</w:t>
            </w:r>
            <w:r w:rsidRPr="009425F3">
              <w:rPr>
                <w:rFonts w:ascii="Times New Roman" w:eastAsia="Times New Roman" w:hAnsi="Times New Roman" w:cs="Times New Roman"/>
                <w:sz w:val="28"/>
                <w:szCs w:val="24"/>
                <w:lang w:eastAsia="ru-RU"/>
              </w:rPr>
              <w:t>%)</w:t>
            </w:r>
            <w:r w:rsidR="005619FC" w:rsidRPr="009425F3">
              <w:rPr>
                <w:rFonts w:ascii="Times New Roman" w:eastAsia="Times New Roman" w:hAnsi="Times New Roman" w:cs="Times New Roman"/>
                <w:sz w:val="28"/>
                <w:szCs w:val="24"/>
                <w:lang w:eastAsia="ru-RU"/>
              </w:rPr>
              <w:t>,</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совершенных</w:t>
            </w:r>
            <w:r w:rsidR="005619FC" w:rsidRPr="009425F3">
              <w:rPr>
                <w:rFonts w:ascii="Times New Roman" w:eastAsia="Times New Roman" w:hAnsi="Times New Roman" w:cs="Times New Roman"/>
                <w:sz w:val="28"/>
                <w:szCs w:val="24"/>
                <w:lang w:eastAsia="ru-RU"/>
              </w:rPr>
              <w:t xml:space="preserve"> ДТП общее количество увеличилось </w:t>
            </w:r>
            <w:r w:rsidRPr="009425F3">
              <w:rPr>
                <w:rFonts w:ascii="Times New Roman" w:eastAsia="Times New Roman" w:hAnsi="Times New Roman" w:cs="Times New Roman"/>
                <w:sz w:val="28"/>
                <w:szCs w:val="24"/>
                <w:lang w:eastAsia="ru-RU"/>
              </w:rPr>
              <w:t xml:space="preserve">с </w:t>
            </w:r>
            <w:r w:rsidR="005619FC" w:rsidRPr="009425F3">
              <w:rPr>
                <w:rFonts w:ascii="Times New Roman" w:eastAsia="Times New Roman" w:hAnsi="Times New Roman" w:cs="Times New Roman"/>
                <w:sz w:val="28"/>
                <w:szCs w:val="24"/>
                <w:lang w:eastAsia="ru-RU"/>
              </w:rPr>
              <w:t>299</w:t>
            </w:r>
            <w:r w:rsidRPr="009425F3">
              <w:rPr>
                <w:rFonts w:ascii="Times New Roman" w:eastAsia="Times New Roman" w:hAnsi="Times New Roman" w:cs="Times New Roman"/>
                <w:sz w:val="28"/>
                <w:szCs w:val="24"/>
                <w:lang w:eastAsia="ru-RU"/>
              </w:rPr>
              <w:t xml:space="preserve"> до </w:t>
            </w:r>
            <w:r w:rsidR="005619FC" w:rsidRPr="009425F3">
              <w:rPr>
                <w:rFonts w:ascii="Times New Roman" w:eastAsia="Times New Roman" w:hAnsi="Times New Roman" w:cs="Times New Roman"/>
                <w:sz w:val="28"/>
                <w:szCs w:val="24"/>
                <w:lang w:eastAsia="ru-RU"/>
              </w:rPr>
              <w:t>315</w:t>
            </w:r>
            <w:r w:rsidRPr="009425F3">
              <w:rPr>
                <w:rFonts w:ascii="Times New Roman" w:eastAsia="Times New Roman" w:hAnsi="Times New Roman" w:cs="Times New Roman"/>
                <w:sz w:val="28"/>
                <w:szCs w:val="24"/>
                <w:lang w:eastAsia="ru-RU"/>
              </w:rPr>
              <w:t xml:space="preserve"> (+</w:t>
            </w:r>
            <w:r w:rsidR="005619FC" w:rsidRPr="009425F3">
              <w:rPr>
                <w:rFonts w:ascii="Times New Roman" w:eastAsia="Times New Roman" w:hAnsi="Times New Roman" w:cs="Times New Roman"/>
                <w:sz w:val="28"/>
                <w:szCs w:val="24"/>
                <w:lang w:eastAsia="ru-RU"/>
              </w:rPr>
              <w:t xml:space="preserve">5,1%), </w:t>
            </w:r>
          </w:p>
          <w:p w:rsidR="005619FC" w:rsidRPr="009425F3" w:rsidRDefault="005619FC"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ДТП с пострадавшими уменьшилось с 74 до 70 (-5,4%)</w:t>
            </w:r>
          </w:p>
          <w:p w:rsidR="00E67F0B" w:rsidRPr="009425F3" w:rsidRDefault="00E67F0B" w:rsidP="006647D0">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Подразделениями ММО МВД России «Чамзинский» пресечено </w:t>
            </w:r>
            <w:r w:rsidR="005619FC" w:rsidRPr="009425F3">
              <w:rPr>
                <w:rFonts w:ascii="Times New Roman" w:eastAsia="Times New Roman" w:hAnsi="Times New Roman" w:cs="Times New Roman"/>
                <w:sz w:val="28"/>
                <w:szCs w:val="24"/>
                <w:lang w:eastAsia="ru-RU"/>
              </w:rPr>
              <w:t>1203</w:t>
            </w:r>
            <w:r w:rsidRPr="009425F3">
              <w:rPr>
                <w:rFonts w:ascii="Times New Roman" w:eastAsia="Times New Roman" w:hAnsi="Times New Roman" w:cs="Times New Roman"/>
                <w:sz w:val="28"/>
                <w:szCs w:val="24"/>
                <w:lang w:eastAsia="ru-RU"/>
              </w:rPr>
              <w:t xml:space="preserve"> (в 20</w:t>
            </w:r>
            <w:r w:rsidR="005619FC" w:rsidRPr="009425F3">
              <w:rPr>
                <w:rFonts w:ascii="Times New Roman" w:eastAsia="Times New Roman" w:hAnsi="Times New Roman" w:cs="Times New Roman"/>
                <w:sz w:val="28"/>
                <w:szCs w:val="24"/>
                <w:lang w:eastAsia="ru-RU"/>
              </w:rPr>
              <w:t>20</w:t>
            </w:r>
            <w:r w:rsidRPr="009425F3">
              <w:rPr>
                <w:rFonts w:ascii="Times New Roman" w:eastAsia="Times New Roman" w:hAnsi="Times New Roman" w:cs="Times New Roman"/>
                <w:sz w:val="28"/>
                <w:szCs w:val="24"/>
                <w:lang w:eastAsia="ru-RU"/>
              </w:rPr>
              <w:t>г. -</w:t>
            </w:r>
            <w:r w:rsidR="005619FC" w:rsidRPr="009425F3">
              <w:rPr>
                <w:rFonts w:ascii="Times New Roman" w:eastAsia="Times New Roman" w:hAnsi="Times New Roman" w:cs="Times New Roman"/>
                <w:sz w:val="28"/>
                <w:szCs w:val="24"/>
                <w:lang w:eastAsia="ru-RU"/>
              </w:rPr>
              <w:t>1322</w:t>
            </w:r>
            <w:r w:rsidRPr="009425F3">
              <w:rPr>
                <w:rFonts w:ascii="Times New Roman" w:eastAsia="Times New Roman" w:hAnsi="Times New Roman" w:cs="Times New Roman"/>
                <w:sz w:val="28"/>
                <w:szCs w:val="24"/>
                <w:lang w:eastAsia="ru-RU"/>
              </w:rPr>
              <w:t xml:space="preserve">) административных правонарушений. </w:t>
            </w:r>
            <w:proofErr w:type="gramStart"/>
            <w:r w:rsidRPr="009425F3">
              <w:rPr>
                <w:rFonts w:ascii="Times New Roman" w:eastAsia="Times New Roman" w:hAnsi="Times New Roman" w:cs="Times New Roman"/>
                <w:sz w:val="28"/>
                <w:szCs w:val="24"/>
                <w:lang w:eastAsia="ru-RU"/>
              </w:rPr>
              <w:t>Процент</w:t>
            </w:r>
            <w:proofErr w:type="gramEnd"/>
            <w:r w:rsidRPr="009425F3">
              <w:rPr>
                <w:rFonts w:ascii="Times New Roman" w:eastAsia="Times New Roman" w:hAnsi="Times New Roman" w:cs="Times New Roman"/>
                <w:sz w:val="28"/>
                <w:szCs w:val="24"/>
                <w:lang w:eastAsia="ru-RU"/>
              </w:rPr>
              <w:t xml:space="preserve"> </w:t>
            </w:r>
            <w:r w:rsidR="00E65498" w:rsidRPr="009425F3">
              <w:rPr>
                <w:rFonts w:ascii="Times New Roman" w:eastAsia="Times New Roman" w:hAnsi="Times New Roman" w:cs="Times New Roman"/>
                <w:sz w:val="28"/>
                <w:szCs w:val="24"/>
                <w:lang w:eastAsia="ru-RU"/>
              </w:rPr>
              <w:t xml:space="preserve">взыскиваемый суммы </w:t>
            </w:r>
            <w:r w:rsidRPr="009425F3">
              <w:rPr>
                <w:rFonts w:ascii="Times New Roman" w:eastAsia="Times New Roman" w:hAnsi="Times New Roman" w:cs="Times New Roman"/>
                <w:sz w:val="28"/>
                <w:szCs w:val="24"/>
                <w:lang w:eastAsia="ru-RU"/>
              </w:rPr>
              <w:t>по наложенным штрафам составил 8</w:t>
            </w:r>
            <w:r w:rsidR="005619FC" w:rsidRPr="009425F3">
              <w:rPr>
                <w:rFonts w:ascii="Times New Roman" w:eastAsia="Times New Roman" w:hAnsi="Times New Roman" w:cs="Times New Roman"/>
                <w:sz w:val="28"/>
                <w:szCs w:val="24"/>
                <w:lang w:eastAsia="ru-RU"/>
              </w:rPr>
              <w:t>5,5</w:t>
            </w:r>
            <w:r w:rsidRPr="009425F3">
              <w:rPr>
                <w:rFonts w:ascii="Times New Roman" w:eastAsia="Times New Roman" w:hAnsi="Times New Roman" w:cs="Times New Roman"/>
                <w:sz w:val="28"/>
                <w:szCs w:val="24"/>
                <w:lang w:eastAsia="ru-RU"/>
              </w:rPr>
              <w:t>%</w:t>
            </w:r>
            <w:r w:rsidR="005619FC" w:rsidRPr="009425F3">
              <w:rPr>
                <w:rFonts w:ascii="Times New Roman" w:eastAsia="Times New Roman" w:hAnsi="Times New Roman" w:cs="Times New Roman"/>
                <w:sz w:val="28"/>
                <w:szCs w:val="24"/>
                <w:lang w:eastAsia="ru-RU"/>
              </w:rPr>
              <w:t xml:space="preserve"> (81,5%)</w:t>
            </w:r>
            <w:r w:rsidRPr="009425F3">
              <w:rPr>
                <w:rFonts w:ascii="Times New Roman" w:eastAsia="Times New Roman" w:hAnsi="Times New Roman" w:cs="Times New Roman"/>
                <w:sz w:val="28"/>
                <w:szCs w:val="24"/>
                <w:lang w:eastAsia="ru-RU"/>
              </w:rPr>
              <w:t xml:space="preserve">.  </w:t>
            </w:r>
          </w:p>
          <w:p w:rsidR="00E67F0B" w:rsidRPr="009425F3" w:rsidRDefault="00E67F0B" w:rsidP="006647D0">
            <w:pPr>
              <w:pStyle w:val="af"/>
              <w:spacing w:line="276" w:lineRule="auto"/>
              <w:ind w:firstLine="567"/>
              <w:jc w:val="both"/>
              <w:rPr>
                <w:rFonts w:ascii="Times New Roman" w:hAnsi="Times New Roman" w:cs="Times New Roman"/>
                <w:sz w:val="28"/>
                <w:szCs w:val="24"/>
              </w:rPr>
            </w:pPr>
            <w:r w:rsidRPr="009425F3">
              <w:rPr>
                <w:rFonts w:ascii="Times New Roman" w:hAnsi="Times New Roman" w:cs="Times New Roman"/>
                <w:sz w:val="28"/>
                <w:szCs w:val="24"/>
              </w:rPr>
              <w:t>Из 10 основных мероприятий, зап</w:t>
            </w:r>
            <w:r w:rsidR="005619FC" w:rsidRPr="009425F3">
              <w:rPr>
                <w:rFonts w:ascii="Times New Roman" w:hAnsi="Times New Roman" w:cs="Times New Roman"/>
                <w:sz w:val="28"/>
                <w:szCs w:val="24"/>
              </w:rPr>
              <w:t>ланированных к реализации в 2021</w:t>
            </w:r>
            <w:r w:rsidRPr="009425F3">
              <w:rPr>
                <w:rFonts w:ascii="Times New Roman" w:hAnsi="Times New Roman" w:cs="Times New Roman"/>
                <w:sz w:val="28"/>
                <w:szCs w:val="24"/>
              </w:rPr>
              <w:t xml:space="preserve"> году, выполнено 8, степень реализации основных мероприятий 80%. Оценка эффективности использования средств – 8</w:t>
            </w:r>
            <w:r w:rsidR="005619FC" w:rsidRPr="009425F3">
              <w:rPr>
                <w:rFonts w:ascii="Times New Roman" w:hAnsi="Times New Roman" w:cs="Times New Roman"/>
                <w:sz w:val="28"/>
                <w:szCs w:val="24"/>
              </w:rPr>
              <w:t>0</w:t>
            </w:r>
            <w:r w:rsidRPr="009425F3">
              <w:rPr>
                <w:rFonts w:ascii="Times New Roman" w:hAnsi="Times New Roman" w:cs="Times New Roman"/>
                <w:sz w:val="28"/>
                <w:szCs w:val="24"/>
              </w:rPr>
              <w:t>,8%, степень достижения целевых значений -</w:t>
            </w:r>
            <w:r w:rsidR="00E65498" w:rsidRPr="009425F3">
              <w:rPr>
                <w:rFonts w:ascii="Times New Roman" w:hAnsi="Times New Roman" w:cs="Times New Roman"/>
                <w:sz w:val="28"/>
                <w:szCs w:val="24"/>
              </w:rPr>
              <w:t xml:space="preserve"> 122,2</w:t>
            </w:r>
            <w:r w:rsidRPr="009425F3">
              <w:rPr>
                <w:rFonts w:ascii="Times New Roman" w:hAnsi="Times New Roman" w:cs="Times New Roman"/>
                <w:sz w:val="28"/>
                <w:szCs w:val="24"/>
              </w:rPr>
              <w:t>%, уровень эффективности реализации программы -</w:t>
            </w:r>
            <w:r w:rsidR="00E65498" w:rsidRPr="009425F3">
              <w:rPr>
                <w:rFonts w:ascii="Times New Roman" w:hAnsi="Times New Roman" w:cs="Times New Roman"/>
                <w:sz w:val="28"/>
                <w:szCs w:val="24"/>
              </w:rPr>
              <w:t>98,79</w:t>
            </w:r>
            <w:r w:rsidRPr="009425F3">
              <w:rPr>
                <w:rFonts w:ascii="Times New Roman" w:hAnsi="Times New Roman" w:cs="Times New Roman"/>
                <w:sz w:val="28"/>
                <w:szCs w:val="24"/>
              </w:rPr>
              <w:t>%</w:t>
            </w:r>
          </w:p>
          <w:p w:rsidR="00E67F0B" w:rsidRPr="009425F3" w:rsidRDefault="00E67F0B" w:rsidP="006647D0">
            <w:pPr>
              <w:pStyle w:val="af"/>
              <w:spacing w:line="276" w:lineRule="auto"/>
              <w:jc w:val="both"/>
              <w:rPr>
                <w:rFonts w:ascii="Times New Roman" w:hAnsi="Times New Roman" w:cs="Times New Roman"/>
                <w:sz w:val="28"/>
                <w:szCs w:val="24"/>
              </w:rPr>
            </w:pPr>
            <w:r w:rsidRPr="009425F3">
              <w:rPr>
                <w:rFonts w:ascii="Times New Roman" w:hAnsi="Times New Roman" w:cs="Times New Roman"/>
                <w:sz w:val="28"/>
                <w:szCs w:val="24"/>
              </w:rPr>
              <w:t xml:space="preserve">Вывод об эффективности реализации программы </w:t>
            </w:r>
            <w:proofErr w:type="gramStart"/>
            <w:r w:rsidRPr="009425F3">
              <w:rPr>
                <w:rFonts w:ascii="Times New Roman" w:hAnsi="Times New Roman" w:cs="Times New Roman"/>
                <w:sz w:val="28"/>
                <w:szCs w:val="24"/>
              </w:rPr>
              <w:t>–э</w:t>
            </w:r>
            <w:proofErr w:type="gramEnd"/>
            <w:r w:rsidRPr="009425F3">
              <w:rPr>
                <w:rFonts w:ascii="Times New Roman" w:hAnsi="Times New Roman" w:cs="Times New Roman"/>
                <w:sz w:val="28"/>
                <w:szCs w:val="24"/>
              </w:rPr>
              <w:t>ффективн</w:t>
            </w:r>
            <w:r w:rsidR="00E65498" w:rsidRPr="009425F3">
              <w:rPr>
                <w:rFonts w:ascii="Times New Roman" w:hAnsi="Times New Roman" w:cs="Times New Roman"/>
                <w:sz w:val="28"/>
                <w:szCs w:val="24"/>
              </w:rPr>
              <w:t>ая</w:t>
            </w:r>
            <w:r w:rsidRPr="009425F3">
              <w:rPr>
                <w:rFonts w:ascii="Times New Roman" w:hAnsi="Times New Roman" w:cs="Times New Roman"/>
                <w:sz w:val="28"/>
                <w:szCs w:val="24"/>
              </w:rPr>
              <w:t xml:space="preserve">.  </w:t>
            </w:r>
          </w:p>
          <w:p w:rsidR="00E67F0B" w:rsidRPr="009425F3" w:rsidRDefault="00E67F0B" w:rsidP="006647D0">
            <w:pPr>
              <w:pStyle w:val="af"/>
              <w:spacing w:line="276" w:lineRule="auto"/>
              <w:jc w:val="both"/>
              <w:rPr>
                <w:rFonts w:ascii="Times New Roman" w:hAnsi="Times New Roman" w:cs="Times New Roman"/>
                <w:sz w:val="28"/>
                <w:szCs w:val="24"/>
              </w:rPr>
            </w:pPr>
          </w:p>
          <w:p w:rsidR="006233E7" w:rsidRPr="009425F3" w:rsidRDefault="004C64A3" w:rsidP="00F72435">
            <w:pPr>
              <w:pBdr>
                <w:bottom w:val="single" w:sz="4" w:space="30" w:color="FFFFFF"/>
              </w:pBdr>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9. Муниципальная программа</w:t>
            </w:r>
            <w:r w:rsidR="006233E7" w:rsidRPr="009425F3">
              <w:rPr>
                <w:rFonts w:ascii="Times New Roman" w:eastAsia="Times New Roman" w:hAnsi="Times New Roman" w:cs="Times New Roman"/>
                <w:b/>
                <w:sz w:val="28"/>
                <w:szCs w:val="24"/>
                <w:lang w:eastAsia="ru-RU"/>
              </w:rPr>
              <w:t xml:space="preserve"> </w:t>
            </w:r>
            <w:r w:rsidRPr="009425F3">
              <w:rPr>
                <w:rFonts w:ascii="Times New Roman" w:eastAsia="Times New Roman" w:hAnsi="Times New Roman" w:cs="Times New Roman"/>
                <w:b/>
                <w:sz w:val="28"/>
                <w:szCs w:val="24"/>
                <w:lang w:eastAsia="ru-RU"/>
              </w:rPr>
              <w:t>«Духовно-нравственное воспитание детей, молодёжи и населения</w:t>
            </w:r>
            <w:r w:rsidR="007A7E30" w:rsidRPr="009425F3">
              <w:rPr>
                <w:rFonts w:ascii="Times New Roman" w:eastAsia="Times New Roman" w:hAnsi="Times New Roman" w:cs="Times New Roman"/>
                <w:b/>
                <w:sz w:val="28"/>
                <w:szCs w:val="24"/>
                <w:lang w:eastAsia="ru-RU"/>
              </w:rPr>
              <w:t xml:space="preserve"> </w:t>
            </w:r>
            <w:r w:rsidRPr="009425F3">
              <w:rPr>
                <w:rFonts w:ascii="Times New Roman" w:eastAsia="Times New Roman" w:hAnsi="Times New Roman" w:cs="Times New Roman"/>
                <w:b/>
                <w:sz w:val="28"/>
                <w:szCs w:val="24"/>
                <w:lang w:eastAsia="ru-RU"/>
              </w:rPr>
              <w:t xml:space="preserve">в </w:t>
            </w:r>
            <w:proofErr w:type="spellStart"/>
            <w:r w:rsidRPr="009425F3">
              <w:rPr>
                <w:rFonts w:ascii="Times New Roman" w:eastAsia="Times New Roman" w:hAnsi="Times New Roman" w:cs="Times New Roman"/>
                <w:b/>
                <w:sz w:val="28"/>
                <w:szCs w:val="24"/>
                <w:lang w:eastAsia="ru-RU"/>
              </w:rPr>
              <w:t>Чамзинском</w:t>
            </w:r>
            <w:proofErr w:type="spellEnd"/>
            <w:r w:rsidRPr="009425F3">
              <w:rPr>
                <w:rFonts w:ascii="Times New Roman" w:eastAsia="Times New Roman" w:hAnsi="Times New Roman" w:cs="Times New Roman"/>
                <w:b/>
                <w:sz w:val="28"/>
                <w:szCs w:val="24"/>
                <w:lang w:eastAsia="ru-RU"/>
              </w:rPr>
              <w:t xml:space="preserve"> м</w:t>
            </w:r>
            <w:r w:rsidR="004F3926" w:rsidRPr="009425F3">
              <w:rPr>
                <w:rFonts w:ascii="Times New Roman" w:eastAsia="Times New Roman" w:hAnsi="Times New Roman" w:cs="Times New Roman"/>
                <w:b/>
                <w:sz w:val="28"/>
                <w:szCs w:val="24"/>
                <w:lang w:eastAsia="ru-RU"/>
              </w:rPr>
              <w:t>униципальном районе на 2016-202</w:t>
            </w:r>
            <w:r w:rsidR="00D36A21" w:rsidRPr="009425F3">
              <w:rPr>
                <w:rFonts w:ascii="Times New Roman" w:eastAsia="Times New Roman" w:hAnsi="Times New Roman" w:cs="Times New Roman"/>
                <w:b/>
                <w:sz w:val="28"/>
                <w:szCs w:val="24"/>
                <w:lang w:eastAsia="ru-RU"/>
              </w:rPr>
              <w:t>5</w:t>
            </w:r>
            <w:r w:rsidRPr="009425F3">
              <w:rPr>
                <w:rFonts w:ascii="Times New Roman" w:eastAsia="Times New Roman" w:hAnsi="Times New Roman" w:cs="Times New Roman"/>
                <w:b/>
                <w:sz w:val="28"/>
                <w:szCs w:val="24"/>
                <w:lang w:eastAsia="ru-RU"/>
              </w:rPr>
              <w:t>гг»</w:t>
            </w:r>
          </w:p>
          <w:p w:rsidR="006233E7" w:rsidRPr="009425F3" w:rsidRDefault="006233E7" w:rsidP="00E60EEF">
            <w:pPr>
              <w:pBdr>
                <w:bottom w:val="single" w:sz="4" w:space="30" w:color="FFFFFF"/>
              </w:pBdr>
              <w:spacing w:after="0" w:line="240" w:lineRule="auto"/>
              <w:rPr>
                <w:rFonts w:ascii="Times New Roman" w:eastAsia="Times New Roman" w:hAnsi="Times New Roman" w:cs="Times New Roman"/>
                <w:b/>
                <w:sz w:val="28"/>
                <w:szCs w:val="24"/>
                <w:lang w:eastAsia="ru-RU"/>
              </w:rPr>
            </w:pPr>
          </w:p>
          <w:p w:rsidR="00767FAB" w:rsidRPr="009425F3" w:rsidRDefault="006B0690" w:rsidP="00E90E45">
            <w:pPr>
              <w:pBdr>
                <w:bottom w:val="single" w:sz="4" w:space="30" w:color="FFFFFF"/>
              </w:pBd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ab/>
            </w:r>
            <w:r w:rsidR="004F3926" w:rsidRPr="009425F3">
              <w:rPr>
                <w:rFonts w:ascii="Times New Roman" w:eastAsia="Times New Roman" w:hAnsi="Times New Roman" w:cs="Times New Roman"/>
                <w:sz w:val="28"/>
                <w:szCs w:val="24"/>
                <w:lang w:eastAsia="ru-RU"/>
              </w:rPr>
              <w:t xml:space="preserve"> </w:t>
            </w:r>
            <w:r w:rsidR="00D36A21" w:rsidRPr="009425F3">
              <w:rPr>
                <w:rFonts w:ascii="Times New Roman" w:eastAsia="Times New Roman" w:hAnsi="Times New Roman" w:cs="Times New Roman"/>
                <w:sz w:val="32"/>
                <w:szCs w:val="28"/>
                <w:lang w:eastAsia="ru-RU"/>
              </w:rPr>
              <w:t xml:space="preserve"> </w:t>
            </w:r>
            <w:r w:rsidR="00767FAB" w:rsidRPr="009425F3">
              <w:rPr>
                <w:rFonts w:ascii="Times New Roman" w:eastAsia="Times New Roman" w:hAnsi="Times New Roman" w:cs="Times New Roman"/>
                <w:sz w:val="32"/>
                <w:szCs w:val="28"/>
                <w:lang w:eastAsia="ru-RU"/>
              </w:rPr>
              <w:t xml:space="preserve">  </w:t>
            </w:r>
            <w:r w:rsidR="00767FAB" w:rsidRPr="009425F3">
              <w:rPr>
                <w:rFonts w:ascii="Times New Roman" w:eastAsia="Times New Roman" w:hAnsi="Times New Roman" w:cs="Times New Roman"/>
                <w:sz w:val="28"/>
                <w:szCs w:val="24"/>
                <w:lang w:eastAsia="ru-RU"/>
              </w:rPr>
              <w:t xml:space="preserve">Муниципальная программа  «Духовно-нравственное воспитание детей, молодёжи и населения в </w:t>
            </w:r>
            <w:proofErr w:type="spellStart"/>
            <w:r w:rsidR="00767FAB" w:rsidRPr="009425F3">
              <w:rPr>
                <w:rFonts w:ascii="Times New Roman" w:eastAsia="Times New Roman" w:hAnsi="Times New Roman" w:cs="Times New Roman"/>
                <w:sz w:val="28"/>
                <w:szCs w:val="24"/>
                <w:lang w:eastAsia="ru-RU"/>
              </w:rPr>
              <w:t>Чамзинском</w:t>
            </w:r>
            <w:proofErr w:type="spellEnd"/>
            <w:r w:rsidR="00767FAB" w:rsidRPr="009425F3">
              <w:rPr>
                <w:rFonts w:ascii="Times New Roman" w:eastAsia="Times New Roman" w:hAnsi="Times New Roman" w:cs="Times New Roman"/>
                <w:sz w:val="28"/>
                <w:szCs w:val="24"/>
                <w:lang w:eastAsia="ru-RU"/>
              </w:rPr>
              <w:t xml:space="preserve"> муниципальном районе на 2016-2025гг» утверждена  постановлением Администрации Чамзинского муниципального района от 31.08.2015г. №742. </w:t>
            </w:r>
          </w:p>
          <w:p w:rsidR="00767FAB" w:rsidRPr="009425F3" w:rsidRDefault="00626FAB" w:rsidP="00E90E45">
            <w:pPr>
              <w:pBdr>
                <w:bottom w:val="single" w:sz="4" w:space="30" w:color="FFFFFF"/>
              </w:pBd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767FAB" w:rsidRPr="009425F3">
              <w:rPr>
                <w:rFonts w:ascii="Times New Roman" w:eastAsia="Times New Roman" w:hAnsi="Times New Roman" w:cs="Times New Roman"/>
                <w:sz w:val="28"/>
                <w:szCs w:val="24"/>
                <w:lang w:eastAsia="ru-RU"/>
              </w:rPr>
              <w:t>Объем  финансирования программы в 202</w:t>
            </w:r>
            <w:r w:rsidR="00F37E7C" w:rsidRPr="009425F3">
              <w:rPr>
                <w:rFonts w:ascii="Times New Roman" w:eastAsia="Times New Roman" w:hAnsi="Times New Roman" w:cs="Times New Roman"/>
                <w:sz w:val="28"/>
                <w:szCs w:val="24"/>
                <w:lang w:eastAsia="ru-RU"/>
              </w:rPr>
              <w:t>1</w:t>
            </w:r>
            <w:r w:rsidR="00767FAB" w:rsidRPr="009425F3">
              <w:rPr>
                <w:rFonts w:ascii="Times New Roman" w:eastAsia="Times New Roman" w:hAnsi="Times New Roman" w:cs="Times New Roman"/>
                <w:sz w:val="28"/>
                <w:szCs w:val="24"/>
                <w:lang w:eastAsia="ru-RU"/>
              </w:rPr>
              <w:t xml:space="preserve"> году составил </w:t>
            </w:r>
            <w:r w:rsidR="00F37E7C" w:rsidRPr="009425F3">
              <w:rPr>
                <w:rFonts w:ascii="Times New Roman" w:eastAsia="Times New Roman" w:hAnsi="Times New Roman" w:cs="Times New Roman"/>
                <w:sz w:val="28"/>
                <w:szCs w:val="24"/>
                <w:lang w:eastAsia="ru-RU"/>
              </w:rPr>
              <w:t>70</w:t>
            </w:r>
            <w:r w:rsidR="00767FAB" w:rsidRPr="009425F3">
              <w:rPr>
                <w:rFonts w:ascii="Times New Roman" w:eastAsia="Times New Roman" w:hAnsi="Times New Roman" w:cs="Times New Roman"/>
                <w:sz w:val="28"/>
                <w:szCs w:val="24"/>
                <w:lang w:eastAsia="ru-RU"/>
              </w:rPr>
              <w:t xml:space="preserve"> тыс.  руб. местного бюджета.</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lastRenderedPageBreak/>
              <w:t xml:space="preserve">В 2021 году в целях духовно – нравственного воспитания учащихся и в рамках реализации муниципальной программы «Духовно-нравственное воспитание детей, молодёжи и населения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2015-2025гг» были проведены следующие мероприятия: </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 Республиканский конкурс детского художественного творчества «Благовест». </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Преподавание в образовательных организациях предмета «Основы православной культуры и светской этики», целью   которого является построение взаимосвязи духовного и светского  направлений. </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  С  целью  воспитания  гуманизма, милосердия и общечеловеческих  ценностей в общеобразовательных организациях проводятся акции и месячники. А именно:  Месячник «День пожилых людей», акция «Спешите делать добрые дела», акция «Ветеран живет рядом», проведение  Уроков милосердия и доброты,  недели «Добрых дел»,  организация поздравительных мероприятий и акций для престарелых людей в пансионате п. Комсомольский.</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   Огромное значение для развития нравственности, повышения интеллектуального и культурного уровня школьников, формирования гармонично развитой личности имеет организация внешкольных мероприятий: посещение музеев, выставок, театров, организация выездных экскурсий по святым, историческим и культурным местам.  </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Учащиеся школ и воспитанники дошкольных организаций приняли активное участие во Всероссийском конкурсе рисунка «Крылья ангела». </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С целью вовлечения в активную волонтерскую деятельность детей и молодежи Чамзинского муниципального района был проведен муниципальный конкурс добровольческих проектов «Мой </w:t>
            </w:r>
            <w:proofErr w:type="spellStart"/>
            <w:r w:rsidRPr="009425F3">
              <w:rPr>
                <w:rFonts w:ascii="Times New Roman" w:eastAsia="Times New Roman" w:hAnsi="Times New Roman" w:cs="Times New Roman"/>
                <w:sz w:val="28"/>
                <w:szCs w:val="24"/>
                <w:lang w:eastAsia="ru-RU"/>
              </w:rPr>
              <w:t>рай</w:t>
            </w:r>
            <w:proofErr w:type="gramStart"/>
            <w:r w:rsidRPr="009425F3">
              <w:rPr>
                <w:rFonts w:ascii="Times New Roman" w:eastAsia="Times New Roman" w:hAnsi="Times New Roman" w:cs="Times New Roman"/>
                <w:sz w:val="28"/>
                <w:szCs w:val="24"/>
                <w:lang w:eastAsia="ru-RU"/>
              </w:rPr>
              <w:t>ON</w:t>
            </w:r>
            <w:proofErr w:type="spellEnd"/>
            <w:proofErr w:type="gramEnd"/>
            <w:r w:rsidRPr="009425F3">
              <w:rPr>
                <w:rFonts w:ascii="Times New Roman" w:eastAsia="Times New Roman" w:hAnsi="Times New Roman" w:cs="Times New Roman"/>
                <w:sz w:val="28"/>
                <w:szCs w:val="24"/>
                <w:lang w:eastAsia="ru-RU"/>
              </w:rPr>
              <w:t>».</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  Проведен конкурс среди общеобразовательных организаций на лучшую организацию работы по профилактике безнадзорности и правонарушений несовершеннолетних.</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при храмах Михаила Архангела и  Благовещения Пресвятой Богородицы созданы Воскресные школы. Ведет свою работу и участвует в различных мероприятиях казачий класс, созданный при храме Благовещение Пресвятой Богородицы.</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С целью выявления  и  поддержки  волонтерских отрядов,  работающих  в районе по  различным направлениям деятельности в  2021 году, состоялся районный </w:t>
            </w:r>
            <w:proofErr w:type="spellStart"/>
            <w:r w:rsidRPr="009425F3">
              <w:rPr>
                <w:rFonts w:ascii="Times New Roman" w:eastAsia="Times New Roman" w:hAnsi="Times New Roman" w:cs="Times New Roman"/>
                <w:sz w:val="28"/>
                <w:szCs w:val="24"/>
                <w:lang w:eastAsia="ru-RU"/>
              </w:rPr>
              <w:t>on-line</w:t>
            </w:r>
            <w:proofErr w:type="spellEnd"/>
            <w:r w:rsidRPr="009425F3">
              <w:rPr>
                <w:rFonts w:ascii="Times New Roman" w:eastAsia="Times New Roman" w:hAnsi="Times New Roman" w:cs="Times New Roman"/>
                <w:sz w:val="28"/>
                <w:szCs w:val="24"/>
                <w:lang w:eastAsia="ru-RU"/>
              </w:rPr>
              <w:t xml:space="preserve"> фестиваль волонтерских отрядов «PRO Добро», приуроченный к Международному дню добровольцев.</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ab/>
              <w:t xml:space="preserve">По итогам 2021 года степень реализации основных мероприятий составляет 100%:  из 6 основных мероприятий запланированных к реализации в 2021 году, выполнено 6. </w:t>
            </w:r>
          </w:p>
          <w:p w:rsidR="00F37E7C" w:rsidRPr="009425F3" w:rsidRDefault="00F37E7C" w:rsidP="00F37E7C">
            <w:pPr>
              <w:pBdr>
                <w:bottom w:val="single" w:sz="4" w:space="30" w:color="FFFFFF"/>
              </w:pBdr>
              <w:tabs>
                <w:tab w:val="num" w:pos="0"/>
                <w:tab w:val="num" w:pos="900"/>
              </w:tab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Степень эффективности использования средств-100%, степень достижения </w:t>
            </w:r>
            <w:r w:rsidRPr="009425F3">
              <w:rPr>
                <w:rFonts w:ascii="Times New Roman" w:eastAsia="Times New Roman" w:hAnsi="Times New Roman" w:cs="Times New Roman"/>
                <w:sz w:val="28"/>
                <w:szCs w:val="24"/>
                <w:lang w:eastAsia="ru-RU"/>
              </w:rPr>
              <w:lastRenderedPageBreak/>
              <w:t xml:space="preserve">целевых значений -100%. Уровень эффективности  реализации программы -100%. </w:t>
            </w:r>
          </w:p>
          <w:p w:rsidR="00767FAB" w:rsidRPr="009425F3" w:rsidRDefault="00F37E7C" w:rsidP="00F37E7C">
            <w:pPr>
              <w:pBdr>
                <w:bottom w:val="single" w:sz="4" w:space="30" w:color="FFFFFF"/>
              </w:pBd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Муниципальная программа «Духовно-нравственное воспитание детей, молодёжи и населения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2016-2025гг»  считается эффективной, т.к. уровень эффективности составляет 100%.</w:t>
            </w:r>
          </w:p>
          <w:p w:rsidR="009A093C" w:rsidRPr="009425F3" w:rsidRDefault="009D729F" w:rsidP="008D4908">
            <w:pPr>
              <w:spacing w:after="0" w:line="240" w:lineRule="auto"/>
              <w:jc w:val="center"/>
              <w:rPr>
                <w:rFonts w:ascii="Times New Roman" w:hAnsi="Times New Roman" w:cs="Times New Roman"/>
                <w:b/>
                <w:sz w:val="28"/>
                <w:szCs w:val="24"/>
              </w:rPr>
            </w:pPr>
            <w:r w:rsidRPr="009425F3">
              <w:rPr>
                <w:rFonts w:ascii="Times New Roman" w:hAnsi="Times New Roman" w:cs="Times New Roman"/>
                <w:b/>
                <w:sz w:val="28"/>
                <w:szCs w:val="24"/>
              </w:rPr>
              <w:t>10.</w:t>
            </w:r>
            <w:r w:rsidR="004C64A3" w:rsidRPr="009425F3">
              <w:rPr>
                <w:rFonts w:ascii="Times New Roman" w:hAnsi="Times New Roman" w:cs="Times New Roman"/>
                <w:b/>
                <w:sz w:val="28"/>
                <w:szCs w:val="24"/>
              </w:rPr>
              <w:t xml:space="preserve"> </w:t>
            </w:r>
            <w:r w:rsidR="009A093C" w:rsidRPr="009425F3">
              <w:rPr>
                <w:rFonts w:ascii="Times New Roman" w:hAnsi="Times New Roman" w:cs="Times New Roman"/>
                <w:b/>
                <w:sz w:val="28"/>
                <w:szCs w:val="24"/>
              </w:rPr>
              <w:t>Муниципальная программа  «Гармонизация межнациональных и межконфессиональных отношений</w:t>
            </w:r>
          </w:p>
          <w:p w:rsidR="009A093C" w:rsidRPr="009425F3" w:rsidRDefault="009A093C" w:rsidP="008D4908">
            <w:pPr>
              <w:spacing w:after="0" w:line="240" w:lineRule="auto"/>
              <w:jc w:val="center"/>
              <w:rPr>
                <w:rFonts w:ascii="Times New Roman" w:hAnsi="Times New Roman" w:cs="Times New Roman"/>
                <w:b/>
                <w:sz w:val="28"/>
                <w:szCs w:val="24"/>
              </w:rPr>
            </w:pPr>
            <w:r w:rsidRPr="009425F3">
              <w:rPr>
                <w:rFonts w:ascii="Times New Roman" w:hAnsi="Times New Roman" w:cs="Times New Roman"/>
                <w:b/>
                <w:sz w:val="28"/>
                <w:szCs w:val="24"/>
              </w:rPr>
              <w:t xml:space="preserve">в </w:t>
            </w:r>
            <w:proofErr w:type="spellStart"/>
            <w:r w:rsidRPr="009425F3">
              <w:rPr>
                <w:rFonts w:ascii="Times New Roman" w:hAnsi="Times New Roman" w:cs="Times New Roman"/>
                <w:b/>
                <w:sz w:val="28"/>
                <w:szCs w:val="24"/>
              </w:rPr>
              <w:t>Чамзинском</w:t>
            </w:r>
            <w:proofErr w:type="spellEnd"/>
            <w:r w:rsidRPr="009425F3">
              <w:rPr>
                <w:rFonts w:ascii="Times New Roman" w:hAnsi="Times New Roman" w:cs="Times New Roman"/>
                <w:b/>
                <w:sz w:val="28"/>
                <w:szCs w:val="24"/>
              </w:rPr>
              <w:t xml:space="preserve"> муниципальном районе на 2014-202</w:t>
            </w:r>
            <w:r w:rsidR="004F3926" w:rsidRPr="009425F3">
              <w:rPr>
                <w:rFonts w:ascii="Times New Roman" w:hAnsi="Times New Roman" w:cs="Times New Roman"/>
                <w:b/>
                <w:sz w:val="28"/>
                <w:szCs w:val="24"/>
              </w:rPr>
              <w:t>5</w:t>
            </w:r>
            <w:r w:rsidRPr="009425F3">
              <w:rPr>
                <w:rFonts w:ascii="Times New Roman" w:hAnsi="Times New Roman" w:cs="Times New Roman"/>
                <w:b/>
                <w:sz w:val="28"/>
                <w:szCs w:val="24"/>
              </w:rPr>
              <w:t>гг.»</w:t>
            </w:r>
          </w:p>
          <w:p w:rsidR="009D729F" w:rsidRPr="009425F3" w:rsidRDefault="009D729F" w:rsidP="00022DC1">
            <w:pPr>
              <w:spacing w:after="0" w:line="240" w:lineRule="auto"/>
              <w:jc w:val="both"/>
              <w:rPr>
                <w:rFonts w:ascii="Times New Roman" w:hAnsi="Times New Roman" w:cs="Times New Roman"/>
                <w:b/>
                <w:sz w:val="28"/>
                <w:szCs w:val="24"/>
                <w:highlight w:val="yellow"/>
              </w:rPr>
            </w:pPr>
          </w:p>
          <w:p w:rsidR="00ED2A96" w:rsidRPr="009425F3" w:rsidRDefault="00735EF0" w:rsidP="00ED2A96">
            <w:pPr>
              <w:spacing w:after="0"/>
              <w:ind w:firstLine="540"/>
              <w:jc w:val="both"/>
              <w:rPr>
                <w:rFonts w:ascii="Times New Roman" w:eastAsia="Times New Roman" w:hAnsi="Times New Roman" w:cs="Times New Roman"/>
                <w:sz w:val="28"/>
                <w:szCs w:val="24"/>
              </w:rPr>
            </w:pPr>
            <w:r w:rsidRPr="009425F3">
              <w:rPr>
                <w:rFonts w:ascii="Times New Roman" w:hAnsi="Times New Roman" w:cs="Times New Roman"/>
                <w:sz w:val="28"/>
                <w:szCs w:val="24"/>
              </w:rPr>
              <w:t xml:space="preserve">     </w:t>
            </w:r>
            <w:r w:rsidR="006B475B" w:rsidRPr="009425F3">
              <w:rPr>
                <w:rFonts w:ascii="Times New Roman" w:hAnsi="Times New Roman" w:cs="Times New Roman"/>
                <w:sz w:val="28"/>
                <w:szCs w:val="24"/>
              </w:rPr>
              <w:t xml:space="preserve"> </w:t>
            </w:r>
            <w:r w:rsidR="003769AB" w:rsidRPr="009425F3">
              <w:rPr>
                <w:rFonts w:ascii="Times New Roman" w:eastAsia="Times New Roman" w:hAnsi="Times New Roman" w:cs="Times New Roman"/>
                <w:sz w:val="28"/>
                <w:szCs w:val="24"/>
              </w:rPr>
              <w:t xml:space="preserve"> </w:t>
            </w:r>
            <w:r w:rsidR="00ED2A96" w:rsidRPr="009425F3">
              <w:rPr>
                <w:rFonts w:ascii="Times New Roman" w:eastAsia="Times New Roman" w:hAnsi="Times New Roman" w:cs="Times New Roman"/>
                <w:sz w:val="28"/>
                <w:szCs w:val="25"/>
              </w:rPr>
              <w:t xml:space="preserve"> </w:t>
            </w:r>
            <w:r w:rsidR="00ED2A96" w:rsidRPr="009425F3">
              <w:rPr>
                <w:rFonts w:ascii="Times New Roman" w:eastAsia="Times New Roman" w:hAnsi="Times New Roman" w:cs="Times New Roman"/>
                <w:sz w:val="28"/>
                <w:szCs w:val="24"/>
              </w:rPr>
              <w:t xml:space="preserve">В 2021 году объем финансирования муниципальной программы «Гармонизация межнациональных и межконфессиональных отношений в </w:t>
            </w:r>
            <w:proofErr w:type="spellStart"/>
            <w:r w:rsidR="00ED2A96" w:rsidRPr="009425F3">
              <w:rPr>
                <w:rFonts w:ascii="Times New Roman" w:eastAsia="Times New Roman" w:hAnsi="Times New Roman" w:cs="Times New Roman"/>
                <w:sz w:val="28"/>
                <w:szCs w:val="24"/>
              </w:rPr>
              <w:t>Чамзинском</w:t>
            </w:r>
            <w:proofErr w:type="spellEnd"/>
            <w:r w:rsidR="00ED2A96" w:rsidRPr="009425F3">
              <w:rPr>
                <w:rFonts w:ascii="Times New Roman" w:eastAsia="Times New Roman" w:hAnsi="Times New Roman" w:cs="Times New Roman"/>
                <w:sz w:val="28"/>
                <w:szCs w:val="24"/>
              </w:rPr>
              <w:t xml:space="preserve"> муниципальном районе» на 2014-2025гг составил 45,0 тыс. рублей за счёт муниципального бюджета или 100,0 % к плану.</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u w:val="single"/>
              </w:rPr>
              <w:t xml:space="preserve">Цель </w:t>
            </w:r>
            <w:r w:rsidRPr="009425F3">
              <w:rPr>
                <w:rFonts w:ascii="Times New Roman" w:eastAsia="Times New Roman" w:hAnsi="Times New Roman" w:cs="Times New Roman"/>
                <w:b/>
                <w:sz w:val="28"/>
                <w:szCs w:val="24"/>
                <w:u w:val="single"/>
              </w:rPr>
              <w:t xml:space="preserve"> </w:t>
            </w:r>
            <w:r w:rsidRPr="009425F3">
              <w:rPr>
                <w:rFonts w:ascii="Times New Roman" w:eastAsia="Times New Roman" w:hAnsi="Times New Roman" w:cs="Times New Roman"/>
                <w:sz w:val="28"/>
                <w:szCs w:val="24"/>
                <w:u w:val="single"/>
              </w:rPr>
              <w:t>Программы</w:t>
            </w:r>
            <w:r w:rsidRPr="009425F3">
              <w:rPr>
                <w:rFonts w:ascii="Times New Roman" w:eastAsia="Times New Roman" w:hAnsi="Times New Roman" w:cs="Times New Roman"/>
                <w:sz w:val="28"/>
                <w:szCs w:val="24"/>
              </w:rPr>
              <w:t xml:space="preserve">: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упрочение гражданской солидарности и общероссийского гражданского самосознания в условиях формирования российской идентичности – осознания принадлежности к многонациональному народу Российской Федерации (российской нации) у ее граждан, проживающих на территории Чамзинского муниципального района;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гармонизация межэтнических и межконфессиональных отношений в формате сохранения и развития этнокультурного и языкового многообразия народов, населяющих Чамзинский муниципальный район;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обеспечение равенства прав и свобод человека и гражданина независимо от расы, национальности, языка, отношения к религии и других обстоятельств;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u w:val="single"/>
              </w:rPr>
              <w:t>Задачи</w:t>
            </w:r>
            <w:r w:rsidRPr="009425F3">
              <w:rPr>
                <w:rFonts w:ascii="Times New Roman" w:eastAsia="Times New Roman" w:hAnsi="Times New Roman" w:cs="Times New Roman"/>
                <w:sz w:val="28"/>
                <w:szCs w:val="24"/>
              </w:rPr>
              <w:t xml:space="preserve">: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развитие социальной инфраструктуры учреждений, способствующих поддержанию межнационального мира и согласия;</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укрепление системы государственной поддержки гражданских, общественных и национально-культурных инициатив;</w:t>
            </w:r>
          </w:p>
          <w:p w:rsidR="00ED2A96" w:rsidRPr="009425F3" w:rsidRDefault="00ED2A96" w:rsidP="00ED2A96">
            <w:pPr>
              <w:spacing w:after="0"/>
              <w:ind w:firstLine="540"/>
              <w:jc w:val="both"/>
              <w:rPr>
                <w:rFonts w:ascii="Times New Roman" w:eastAsia="Times New Roman" w:hAnsi="Times New Roman" w:cs="Times New Roman"/>
                <w:b/>
                <w:sz w:val="28"/>
                <w:szCs w:val="24"/>
              </w:rPr>
            </w:pPr>
            <w:r w:rsidRPr="009425F3">
              <w:rPr>
                <w:rFonts w:ascii="Times New Roman" w:eastAsia="Times New Roman" w:hAnsi="Times New Roman" w:cs="Times New Roman"/>
                <w:sz w:val="28"/>
                <w:szCs w:val="24"/>
              </w:rPr>
              <w:t>- совершенствование механизмов интеграции внутренних и внешних этнических мигрантов в культурное пространство Чамзинского муниципального района</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Муниципальная программа «Гармонизация межнациональных и межконфессиональных отношений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на 2014-2025гг» утверждена Постановлением администрации Чамзинского муниципального района от 16.12.2013года              №1233.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2021 году в рамках реализации программы проведены следующие мероприятия:</w:t>
            </w:r>
          </w:p>
          <w:p w:rsidR="00ED2A96" w:rsidRPr="009425F3" w:rsidRDefault="00ED2A96" w:rsidP="00ED2A96">
            <w:pPr>
              <w:numPr>
                <w:ilvl w:val="0"/>
                <w:numId w:val="3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во всех общеобразовательных учреждениях оформлены </w:t>
            </w:r>
            <w:r w:rsidRPr="009425F3">
              <w:rPr>
                <w:rFonts w:ascii="Times New Roman" w:eastAsia="Times New Roman" w:hAnsi="Times New Roman" w:cs="Times New Roman"/>
                <w:sz w:val="28"/>
                <w:szCs w:val="24"/>
              </w:rPr>
              <w:lastRenderedPageBreak/>
              <w:t>информационные стенды по вопросам формирования нравственного, толерантного поведения, соблюдения морально-этических норм подростками и молодежью, профилактики социально-опасного поведения, вовлечения в экстремистскую деятельность;</w:t>
            </w:r>
          </w:p>
          <w:p w:rsidR="00ED2A96" w:rsidRPr="009425F3" w:rsidRDefault="00ED2A96" w:rsidP="00ED2A96">
            <w:pPr>
              <w:numPr>
                <w:ilvl w:val="0"/>
                <w:numId w:val="3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разработаны планы воспитательной работы, в соответствии с которыми проводятся культурно-просветительские, воспитательные и спортивные мероприятия по привитию </w:t>
            </w:r>
            <w:proofErr w:type="gramStart"/>
            <w:r w:rsidRPr="009425F3">
              <w:rPr>
                <w:rFonts w:ascii="Times New Roman" w:eastAsia="Times New Roman" w:hAnsi="Times New Roman" w:cs="Times New Roman"/>
                <w:sz w:val="28"/>
                <w:szCs w:val="24"/>
              </w:rPr>
              <w:t>обучающимся</w:t>
            </w:r>
            <w:proofErr w:type="gramEnd"/>
            <w:r w:rsidRPr="009425F3">
              <w:rPr>
                <w:rFonts w:ascii="Times New Roman" w:eastAsia="Times New Roman" w:hAnsi="Times New Roman" w:cs="Times New Roman"/>
                <w:sz w:val="28"/>
                <w:szCs w:val="24"/>
              </w:rPr>
              <w:t xml:space="preserve"> идей межнациональной и межрелигиозной толерантности;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классные часы, уроки нравственности, циклы бесед на темы: «Давайте дружить народами»;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«Все мы разные, но все мы заслуживаем счастья»;  «Мордовия – многонациональная республика», «Что такое терроризм?», «Узнай, как защитить себя», «Телефонный терроризм», «Вместе против террора»;  «Формирование навыков толерантного отношения </w:t>
            </w:r>
            <w:proofErr w:type="gramStart"/>
            <w:r w:rsidRPr="009425F3">
              <w:rPr>
                <w:rFonts w:ascii="Times New Roman" w:eastAsia="Times New Roman" w:hAnsi="Times New Roman" w:cs="Times New Roman"/>
                <w:sz w:val="28"/>
                <w:szCs w:val="24"/>
              </w:rPr>
              <w:t>к</w:t>
            </w:r>
            <w:proofErr w:type="gramEnd"/>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окружающим» </w:t>
            </w:r>
          </w:p>
          <w:p w:rsidR="00ED2A96" w:rsidRPr="009425F3" w:rsidRDefault="00ED2A96" w:rsidP="00ED2A96">
            <w:pPr>
              <w:numPr>
                <w:ilvl w:val="0"/>
                <w:numId w:val="27"/>
              </w:numPr>
              <w:tabs>
                <w:tab w:val="num" w:pos="900"/>
              </w:tabs>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профилактические беседы с учащимися по противодействию терроризму и экстремизму, в </w:t>
            </w:r>
            <w:proofErr w:type="spellStart"/>
            <w:r w:rsidRPr="009425F3">
              <w:rPr>
                <w:rFonts w:ascii="Times New Roman" w:eastAsia="Times New Roman" w:hAnsi="Times New Roman" w:cs="Times New Roman"/>
                <w:sz w:val="28"/>
                <w:szCs w:val="24"/>
              </w:rPr>
              <w:t>т.ч</w:t>
            </w:r>
            <w:proofErr w:type="spellEnd"/>
            <w:r w:rsidRPr="009425F3">
              <w:rPr>
                <w:rFonts w:ascii="Times New Roman" w:eastAsia="Times New Roman" w:hAnsi="Times New Roman" w:cs="Times New Roman"/>
                <w:sz w:val="28"/>
                <w:szCs w:val="24"/>
              </w:rPr>
              <w:t>. в сети Интернет;</w:t>
            </w:r>
          </w:p>
          <w:p w:rsidR="00ED2A96" w:rsidRPr="009425F3" w:rsidRDefault="00ED2A96" w:rsidP="00ED2A96">
            <w:pPr>
              <w:numPr>
                <w:ilvl w:val="0"/>
                <w:numId w:val="27"/>
              </w:numPr>
              <w:tabs>
                <w:tab w:val="num" w:pos="720"/>
              </w:tabs>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встречи с представителями ОВД, </w:t>
            </w:r>
            <w:proofErr w:type="spellStart"/>
            <w:r w:rsidRPr="009425F3">
              <w:rPr>
                <w:rFonts w:ascii="Times New Roman" w:eastAsia="Times New Roman" w:hAnsi="Times New Roman" w:cs="Times New Roman"/>
                <w:sz w:val="28"/>
                <w:szCs w:val="24"/>
              </w:rPr>
              <w:t>КДНиЗП</w:t>
            </w:r>
            <w:proofErr w:type="spellEnd"/>
            <w:r w:rsidRPr="009425F3">
              <w:rPr>
                <w:rFonts w:ascii="Times New Roman" w:eastAsia="Times New Roman" w:hAnsi="Times New Roman" w:cs="Times New Roman"/>
                <w:sz w:val="28"/>
                <w:szCs w:val="24"/>
              </w:rPr>
              <w:t>, прокуратуры по проблемам экстремизма;</w:t>
            </w:r>
          </w:p>
          <w:p w:rsidR="00ED2A96" w:rsidRPr="009425F3" w:rsidRDefault="00ED2A96" w:rsidP="00ED2A96">
            <w:pPr>
              <w:numPr>
                <w:ilvl w:val="0"/>
                <w:numId w:val="27"/>
              </w:numPr>
              <w:tabs>
                <w:tab w:val="num" w:pos="720"/>
              </w:tabs>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общешкольные родительские собрания: «Воспитание патриота своей Родины в семье», «Причины подростковой агрессии и влияние семейного воспитания на толерантность подростков в условиях всеобщей компьютеризации общества», «Нации и межнациональные отношения»; </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уроки обществознания и истории по тематике: «Россия многонациональное государство», «Движение к взаимопониманию», «Расы, народы, нации»;</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конкурсы рисунков, сочинений среди учащихся на темы: «Мы вместе»,                 «Моя родословная», «Традиции моей семьи»;</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инструктаж среди учащихся о недопустимости их участия в несанкционированных акциях, митингах;</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индивидуальная работа с детьми группы риска, индивидуальные беседы с родителями; патронаж неблагополучных семей;</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мероприятия, посвященные Международному дню родного языка, Дню славянской письменности и культуры;</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участие учащихся в межрегиональной олимпиаде по мордовскому языку и литературе;</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участие в Общероссийской олимпиаде школьников по основам православной культуры;</w:t>
            </w:r>
          </w:p>
          <w:p w:rsidR="00ED2A96" w:rsidRPr="009425F3" w:rsidRDefault="00ED2A96" w:rsidP="00ED2A96">
            <w:pPr>
              <w:numPr>
                <w:ilvl w:val="0"/>
                <w:numId w:val="27"/>
              </w:numP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 xml:space="preserve"> размещение на сайтах образовательных организаций материалов по антитеррористической тематике.</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ab/>
              <w:t>В школах района была организована работа по вовлечению молодежи из числа учащихся к участию в Интерне</w:t>
            </w:r>
            <w:proofErr w:type="gramStart"/>
            <w:r w:rsidRPr="009425F3">
              <w:rPr>
                <w:rFonts w:ascii="Times New Roman" w:eastAsia="Times New Roman" w:hAnsi="Times New Roman" w:cs="Times New Roman"/>
                <w:sz w:val="28"/>
                <w:szCs w:val="24"/>
              </w:rPr>
              <w:t>т-</w:t>
            </w:r>
            <w:proofErr w:type="gramEnd"/>
            <w:r w:rsidRPr="009425F3">
              <w:rPr>
                <w:rFonts w:ascii="Times New Roman" w:eastAsia="Times New Roman" w:hAnsi="Times New Roman" w:cs="Times New Roman"/>
                <w:sz w:val="28"/>
                <w:szCs w:val="24"/>
              </w:rPr>
              <w:t xml:space="preserve"> деятельности группы «Отвага и антитеррор» в Республике Мордовия в социальной сети «</w:t>
            </w:r>
            <w:proofErr w:type="spellStart"/>
            <w:r w:rsidRPr="009425F3">
              <w:rPr>
                <w:rFonts w:ascii="Times New Roman" w:eastAsia="Times New Roman" w:hAnsi="Times New Roman" w:cs="Times New Roman"/>
                <w:sz w:val="28"/>
                <w:szCs w:val="24"/>
              </w:rPr>
              <w:t>ВКонтакте</w:t>
            </w:r>
            <w:proofErr w:type="spellEnd"/>
            <w:r w:rsidRPr="009425F3">
              <w:rPr>
                <w:rFonts w:ascii="Times New Roman" w:eastAsia="Times New Roman" w:hAnsi="Times New Roman" w:cs="Times New Roman"/>
                <w:sz w:val="28"/>
                <w:szCs w:val="24"/>
              </w:rPr>
              <w:t>»..</w:t>
            </w:r>
          </w:p>
          <w:p w:rsidR="00ED2A96" w:rsidRPr="009425F3" w:rsidRDefault="00ED2A96" w:rsidP="00ED2A96">
            <w:pPr>
              <w:spacing w:after="0"/>
              <w:ind w:firstLine="540"/>
              <w:jc w:val="both"/>
              <w:rPr>
                <w:rFonts w:ascii="Times New Roman" w:eastAsia="Times New Roman" w:hAnsi="Times New Roman" w:cs="Times New Roman"/>
                <w:sz w:val="28"/>
                <w:szCs w:val="24"/>
              </w:rPr>
            </w:pPr>
            <w:proofErr w:type="gramStart"/>
            <w:r w:rsidRPr="009425F3">
              <w:rPr>
                <w:rFonts w:ascii="Times New Roman" w:eastAsia="Times New Roman" w:hAnsi="Times New Roman" w:cs="Times New Roman"/>
                <w:sz w:val="28"/>
                <w:szCs w:val="24"/>
              </w:rPr>
              <w:t>В целях воспитания у обучающихся патриотизма, уважения к традициям, культуре, истории родного края;  сохранения и развития истории и культуры мордовского народа, воспитания национального самосознания обучающихся; выявления и поддержки талантливых детей, обладающих способностями к творческой деятельности;</w:t>
            </w:r>
            <w:proofErr w:type="gramEnd"/>
            <w:r w:rsidRPr="009425F3">
              <w:rPr>
                <w:rFonts w:ascii="Times New Roman" w:eastAsia="Times New Roman" w:hAnsi="Times New Roman" w:cs="Times New Roman"/>
                <w:sz w:val="28"/>
                <w:szCs w:val="24"/>
              </w:rPr>
              <w:t xml:space="preserve"> развития исследовательской работы в период  с 28 сентября  по 28 октября 2021 года  среди учащихся общеобразовательных учреждений проведен муниципальный конкурс творческих краеведческих работ «Мой край родной»</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целях оказания помощи детям, </w:t>
            </w:r>
            <w:r w:rsidRPr="009425F3">
              <w:rPr>
                <w:rFonts w:ascii="Times New Roman" w:eastAsia="Times New Roman" w:hAnsi="Times New Roman" w:cs="Times New Roman"/>
                <w:noProof/>
                <w:sz w:val="28"/>
                <w:szCs w:val="24"/>
                <w:lang w:eastAsia="ru-RU"/>
              </w:rPr>
              <w:drawing>
                <wp:inline distT="0" distB="0" distL="0" distR="0" wp14:anchorId="5B8F1794" wp14:editId="1B887830">
                  <wp:extent cx="10795" cy="1079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9425F3">
              <w:rPr>
                <w:rFonts w:ascii="Times New Roman" w:eastAsia="Times New Roman" w:hAnsi="Times New Roman" w:cs="Times New Roman"/>
                <w:sz w:val="28"/>
                <w:szCs w:val="24"/>
              </w:rPr>
              <w:t>находящихся в трудной жизненной ситуации в период с 28 сентября по 28 октября 2021года проведена муниципальная акция «Дети — детям». Цель акции: вовлечение детей и подростков в активные формы гражданского и духовно-нравственного воспитания; воспитание у детей и подростков чувства милосердия, доброты, сострадания.</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октябре 2021 года в общеобразовательных учреждениях района проведен социологический опрос «Межнациональные отношения». В опросе приняли участие учащиеся 10 классов. Руководителям школ рекомендовано использовать результаты опроса при планировании мероприятий  воспитательной работы.</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районе развиваются фольклорные коллективы, ремесло народов разной национальности.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Фактов проявления экстремизма и распространения идеологии экстремистского характера в подростковой и молодежной среде, вовлечения подростков и молодежи в незаконную деятельность экстремистских организаций не выявлено.</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Лиц, состоящих в деструктивных молодежных сообществах радикальной, суицидной направленности </w:t>
            </w:r>
            <w:proofErr w:type="gramStart"/>
            <w:r w:rsidRPr="009425F3">
              <w:rPr>
                <w:rFonts w:ascii="Times New Roman" w:eastAsia="Times New Roman" w:hAnsi="Times New Roman" w:cs="Times New Roman"/>
                <w:sz w:val="28"/>
                <w:szCs w:val="24"/>
              </w:rPr>
              <w:t>среди</w:t>
            </w:r>
            <w:proofErr w:type="gramEnd"/>
            <w:r w:rsidRPr="009425F3">
              <w:rPr>
                <w:rFonts w:ascii="Times New Roman" w:eastAsia="Times New Roman" w:hAnsi="Times New Roman" w:cs="Times New Roman"/>
                <w:sz w:val="28"/>
                <w:szCs w:val="24"/>
              </w:rPr>
              <w:t xml:space="preserve"> обучающихся не выявлено.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По итогам 2021 года степень реализации основных мероприятий составляет 100%:  из 6 основных мероприятий запланированных к реализации в 2021 году, выполнено 6. Степень эффективности использования средств - 100%, степень достижения целевых значений -100,4%. Уровень эффективности  реализации программы -100,4%. </w:t>
            </w:r>
          </w:p>
          <w:p w:rsidR="00ED2A96" w:rsidRPr="009425F3" w:rsidRDefault="00ED2A96" w:rsidP="00ED2A96">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Муниципальная программа «Гармонизация межнациональных и межконфессиональных отношений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на 2014-2025гг за 2021год считается высокоэффективной, т.к. уровень </w:t>
            </w:r>
            <w:r w:rsidRPr="009425F3">
              <w:rPr>
                <w:rFonts w:ascii="Times New Roman" w:eastAsia="Times New Roman" w:hAnsi="Times New Roman" w:cs="Times New Roman"/>
                <w:sz w:val="28"/>
                <w:szCs w:val="24"/>
              </w:rPr>
              <w:lastRenderedPageBreak/>
              <w:t>эффективности реализации программы составил 100,4%.</w:t>
            </w:r>
          </w:p>
          <w:p w:rsidR="004934DF" w:rsidRPr="009425F3" w:rsidRDefault="004934DF" w:rsidP="00E90E45">
            <w:pPr>
              <w:spacing w:after="0"/>
              <w:jc w:val="both"/>
              <w:rPr>
                <w:rFonts w:ascii="Times New Roman" w:eastAsia="Times New Roman" w:hAnsi="Times New Roman" w:cs="Times New Roman"/>
                <w:sz w:val="28"/>
                <w:szCs w:val="24"/>
              </w:rPr>
            </w:pPr>
          </w:p>
          <w:p w:rsidR="00E67F0B" w:rsidRPr="009425F3" w:rsidRDefault="00E67F0B" w:rsidP="00E67F0B">
            <w:pPr>
              <w:spacing w:after="0" w:line="240" w:lineRule="auto"/>
              <w:jc w:val="center"/>
              <w:rPr>
                <w:rFonts w:ascii="Times New Roman" w:hAnsi="Times New Roman" w:cs="Times New Roman"/>
                <w:b/>
                <w:sz w:val="28"/>
                <w:szCs w:val="24"/>
              </w:rPr>
            </w:pPr>
            <w:r w:rsidRPr="009425F3">
              <w:rPr>
                <w:rFonts w:ascii="Times New Roman" w:hAnsi="Times New Roman" w:cs="Times New Roman"/>
                <w:b/>
                <w:sz w:val="28"/>
                <w:szCs w:val="24"/>
              </w:rPr>
              <w:t>11.Муниципальная программа «Развитие физической культуры</w:t>
            </w:r>
          </w:p>
          <w:p w:rsidR="00E67F0B" w:rsidRPr="009425F3" w:rsidRDefault="00E67F0B" w:rsidP="00E67F0B">
            <w:pPr>
              <w:spacing w:after="0" w:line="240" w:lineRule="auto"/>
              <w:jc w:val="center"/>
              <w:rPr>
                <w:rFonts w:ascii="Times New Roman" w:hAnsi="Times New Roman" w:cs="Times New Roman"/>
                <w:b/>
                <w:sz w:val="28"/>
                <w:szCs w:val="24"/>
              </w:rPr>
            </w:pPr>
            <w:r w:rsidRPr="009425F3">
              <w:rPr>
                <w:rFonts w:ascii="Times New Roman" w:hAnsi="Times New Roman" w:cs="Times New Roman"/>
                <w:b/>
                <w:sz w:val="28"/>
                <w:szCs w:val="24"/>
              </w:rPr>
              <w:t xml:space="preserve">и массового спорта в </w:t>
            </w:r>
            <w:proofErr w:type="spellStart"/>
            <w:r w:rsidRPr="009425F3">
              <w:rPr>
                <w:rFonts w:ascii="Times New Roman" w:hAnsi="Times New Roman" w:cs="Times New Roman"/>
                <w:b/>
                <w:sz w:val="28"/>
                <w:szCs w:val="24"/>
              </w:rPr>
              <w:t>Чамзинском</w:t>
            </w:r>
            <w:proofErr w:type="spellEnd"/>
            <w:r w:rsidRPr="009425F3">
              <w:rPr>
                <w:rFonts w:ascii="Times New Roman" w:hAnsi="Times New Roman" w:cs="Times New Roman"/>
                <w:b/>
                <w:sz w:val="28"/>
                <w:szCs w:val="24"/>
              </w:rPr>
              <w:t xml:space="preserve"> муниципальном районе</w:t>
            </w:r>
          </w:p>
          <w:p w:rsidR="00E67F0B" w:rsidRPr="009425F3" w:rsidRDefault="00E67F0B" w:rsidP="00E67F0B">
            <w:pPr>
              <w:spacing w:after="0" w:line="240" w:lineRule="auto"/>
              <w:jc w:val="center"/>
              <w:rPr>
                <w:rFonts w:ascii="Times New Roman" w:hAnsi="Times New Roman" w:cs="Times New Roman"/>
                <w:b/>
                <w:sz w:val="28"/>
                <w:szCs w:val="24"/>
              </w:rPr>
            </w:pPr>
            <w:r w:rsidRPr="009425F3">
              <w:rPr>
                <w:rFonts w:ascii="Times New Roman" w:hAnsi="Times New Roman" w:cs="Times New Roman"/>
                <w:b/>
                <w:sz w:val="28"/>
                <w:szCs w:val="24"/>
              </w:rPr>
              <w:t>на 201</w:t>
            </w:r>
            <w:r w:rsidR="003F1932" w:rsidRPr="009425F3">
              <w:rPr>
                <w:rFonts w:ascii="Times New Roman" w:hAnsi="Times New Roman" w:cs="Times New Roman"/>
                <w:b/>
                <w:sz w:val="28"/>
                <w:szCs w:val="24"/>
              </w:rPr>
              <w:t xml:space="preserve">4– 2025 </w:t>
            </w:r>
            <w:r w:rsidRPr="009425F3">
              <w:rPr>
                <w:rFonts w:ascii="Times New Roman" w:hAnsi="Times New Roman" w:cs="Times New Roman"/>
                <w:b/>
                <w:sz w:val="28"/>
                <w:szCs w:val="24"/>
              </w:rPr>
              <w:t>годы»</w:t>
            </w:r>
          </w:p>
          <w:p w:rsidR="006A308A" w:rsidRPr="009425F3" w:rsidRDefault="006A308A" w:rsidP="00E67F0B">
            <w:pPr>
              <w:spacing w:after="0" w:line="240" w:lineRule="auto"/>
              <w:jc w:val="center"/>
              <w:rPr>
                <w:rFonts w:ascii="Times New Roman" w:hAnsi="Times New Roman" w:cs="Times New Roman"/>
                <w:b/>
                <w:sz w:val="28"/>
                <w:szCs w:val="24"/>
              </w:rPr>
            </w:pP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Муниципальная программа «Развитие физической культуры и массового спорта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 – 2024 годы» утверждена Постановлением администрации Чамзинского муниципального района от 31.08.2015г. №735.</w:t>
            </w: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Планируемый объем расходов на реализацию программных мероприятий на 2021 год составил 207,5 тыс. рублей. В результате реализации программы в 2021 году, освоено 190,8 тыс. рублей на проведение спортивных мероприятий по баскетболу, волейболу, футболу, легкой атлетике, настольному теннису, вольной и Греко-римской борьбе, лыжным гонкам, гиревому спорту, хоккею с шайбой, </w:t>
            </w:r>
            <w:proofErr w:type="spellStart"/>
            <w:r w:rsidRPr="009425F3">
              <w:rPr>
                <w:rFonts w:ascii="Times New Roman" w:eastAsia="Times New Roman" w:hAnsi="Times New Roman" w:cs="Times New Roman"/>
                <w:sz w:val="28"/>
                <w:szCs w:val="24"/>
                <w:lang w:eastAsia="ru-RU"/>
              </w:rPr>
              <w:t>армспорту</w:t>
            </w:r>
            <w:proofErr w:type="spellEnd"/>
            <w:r w:rsidRPr="009425F3">
              <w:rPr>
                <w:rFonts w:ascii="Times New Roman" w:eastAsia="Times New Roman" w:hAnsi="Times New Roman" w:cs="Times New Roman"/>
                <w:sz w:val="28"/>
                <w:szCs w:val="24"/>
                <w:lang w:eastAsia="ru-RU"/>
              </w:rPr>
              <w:t xml:space="preserve">, фигурному катанию. В связи с ограничениями из-за пандемии </w:t>
            </w:r>
            <w:proofErr w:type="spellStart"/>
            <w:r w:rsidRPr="009425F3">
              <w:rPr>
                <w:rFonts w:ascii="Times New Roman" w:eastAsia="Times New Roman" w:hAnsi="Times New Roman" w:cs="Times New Roman"/>
                <w:sz w:val="28"/>
                <w:szCs w:val="24"/>
                <w:lang w:eastAsia="ru-RU"/>
              </w:rPr>
              <w:t>коронавируса</w:t>
            </w:r>
            <w:proofErr w:type="spellEnd"/>
            <w:r w:rsidRPr="009425F3">
              <w:rPr>
                <w:rFonts w:ascii="Times New Roman" w:eastAsia="Times New Roman" w:hAnsi="Times New Roman" w:cs="Times New Roman"/>
                <w:sz w:val="28"/>
                <w:szCs w:val="24"/>
                <w:lang w:eastAsia="ru-RU"/>
              </w:rPr>
              <w:t xml:space="preserve"> было проведено всего 28 спортивных мероприятий. Оценка эффективности программы в финансовых показателях, исходя из предусмотренных в бюджете средств, относится к средней категории (99,4%). К целевым показателям социально-экономической эффективности программы относятся:</w:t>
            </w: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-увеличение доли жителей района, систематически занимающихся физической культурой и спортом; </w:t>
            </w: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увеличение количества детей и подростков, занимающихся спортом;</w:t>
            </w: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увеличение количества спортивных сооружений в районе. </w:t>
            </w: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К 2022 году планируется увеличить удельный вес населения, систематически занимающегося физической культурой и спортом, до 55,9 %. В 2020 году данный коэффициент достиг 52 %.</w:t>
            </w:r>
          </w:p>
          <w:p w:rsidR="00C267DF" w:rsidRPr="009425F3" w:rsidRDefault="00C267DF" w:rsidP="00C267DF">
            <w:pPr>
              <w:shd w:val="clear" w:color="auto" w:fill="FFFFFF"/>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По итогам 2021 года степень реализации основных мероприятий составляет 55,0%:  из 20 основных мероприятий запланированных к реализации в 2021 году, выполнено  </w:t>
            </w:r>
            <w:r w:rsidR="006A308A" w:rsidRPr="009425F3">
              <w:rPr>
                <w:rFonts w:ascii="Times New Roman" w:eastAsia="Times New Roman" w:hAnsi="Times New Roman" w:cs="Times New Roman"/>
                <w:sz w:val="28"/>
                <w:szCs w:val="24"/>
                <w:lang w:eastAsia="ru-RU"/>
              </w:rPr>
              <w:t>20</w:t>
            </w:r>
            <w:r w:rsidRPr="009425F3">
              <w:rPr>
                <w:rFonts w:ascii="Times New Roman" w:eastAsia="Times New Roman" w:hAnsi="Times New Roman" w:cs="Times New Roman"/>
                <w:sz w:val="28"/>
                <w:szCs w:val="24"/>
                <w:lang w:eastAsia="ru-RU"/>
              </w:rPr>
              <w:t>. Оценка эффективности использования средств-</w:t>
            </w:r>
            <w:r w:rsidR="006A308A" w:rsidRPr="009425F3">
              <w:rPr>
                <w:rFonts w:ascii="Times New Roman" w:eastAsia="Times New Roman" w:hAnsi="Times New Roman" w:cs="Times New Roman"/>
                <w:sz w:val="28"/>
                <w:szCs w:val="24"/>
                <w:lang w:eastAsia="ru-RU"/>
              </w:rPr>
              <w:t>108,8</w:t>
            </w:r>
            <w:r w:rsidRPr="009425F3">
              <w:rPr>
                <w:rFonts w:ascii="Times New Roman" w:eastAsia="Times New Roman" w:hAnsi="Times New Roman" w:cs="Times New Roman"/>
                <w:sz w:val="28"/>
                <w:szCs w:val="24"/>
                <w:lang w:eastAsia="ru-RU"/>
              </w:rPr>
              <w:t xml:space="preserve">%, степень достижения </w:t>
            </w:r>
            <w:proofErr w:type="gramStart"/>
            <w:r w:rsidRPr="009425F3">
              <w:rPr>
                <w:rFonts w:ascii="Times New Roman" w:eastAsia="Times New Roman" w:hAnsi="Times New Roman" w:cs="Times New Roman"/>
                <w:sz w:val="28"/>
                <w:szCs w:val="24"/>
                <w:lang w:eastAsia="ru-RU"/>
              </w:rPr>
              <w:t>целевых</w:t>
            </w:r>
            <w:proofErr w:type="gramEnd"/>
            <w:r w:rsidRPr="009425F3">
              <w:rPr>
                <w:rFonts w:ascii="Times New Roman" w:eastAsia="Times New Roman" w:hAnsi="Times New Roman" w:cs="Times New Roman"/>
                <w:sz w:val="28"/>
                <w:szCs w:val="24"/>
                <w:lang w:eastAsia="ru-RU"/>
              </w:rPr>
              <w:t xml:space="preserve"> значений-107,7%, уровень эффективности реализации программы-</w:t>
            </w:r>
            <w:r w:rsidR="006A308A" w:rsidRPr="009425F3">
              <w:rPr>
                <w:rFonts w:ascii="Times New Roman" w:eastAsia="Times New Roman" w:hAnsi="Times New Roman" w:cs="Times New Roman"/>
                <w:sz w:val="28"/>
                <w:szCs w:val="24"/>
                <w:lang w:eastAsia="ru-RU"/>
              </w:rPr>
              <w:t>117,1</w:t>
            </w:r>
            <w:r w:rsidRPr="009425F3">
              <w:rPr>
                <w:rFonts w:ascii="Times New Roman" w:eastAsia="Times New Roman" w:hAnsi="Times New Roman" w:cs="Times New Roman"/>
                <w:sz w:val="28"/>
                <w:szCs w:val="24"/>
                <w:lang w:eastAsia="ru-RU"/>
              </w:rPr>
              <w:t>%.</w:t>
            </w:r>
          </w:p>
          <w:p w:rsidR="006A308A" w:rsidRPr="009425F3" w:rsidRDefault="00C267DF" w:rsidP="006A308A">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Вывод: по итогам 2021 года муниципальная программа «Развитие физической культуры  и массового спорта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 – 2024 годы» </w:t>
            </w:r>
            <w:r w:rsidR="006A308A" w:rsidRPr="009425F3">
              <w:rPr>
                <w:rFonts w:ascii="Times New Roman" w:eastAsia="Times New Roman" w:hAnsi="Times New Roman" w:cs="Times New Roman"/>
                <w:sz w:val="28"/>
                <w:szCs w:val="24"/>
                <w:lang w:eastAsia="ru-RU"/>
              </w:rPr>
              <w:t>является высокоэффективной. Следовательно, программа работает, может быть признана эффективной и целесообразной к финансированию на 2022 год.</w:t>
            </w:r>
          </w:p>
          <w:p w:rsidR="00C267DF" w:rsidRPr="009425F3" w:rsidRDefault="00C267DF" w:rsidP="00C267DF">
            <w:pPr>
              <w:shd w:val="clear" w:color="auto" w:fill="FFFFFF"/>
              <w:spacing w:after="0"/>
              <w:jc w:val="both"/>
              <w:rPr>
                <w:rFonts w:ascii="Times New Roman" w:hAnsi="Times New Roman" w:cs="Times New Roman"/>
                <w:b/>
                <w:sz w:val="28"/>
                <w:szCs w:val="24"/>
              </w:rPr>
            </w:pPr>
          </w:p>
          <w:p w:rsidR="004276B7" w:rsidRPr="009425F3" w:rsidRDefault="004276B7" w:rsidP="00E16DC6">
            <w:pPr>
              <w:shd w:val="clear" w:color="auto" w:fill="FFFFFF"/>
              <w:spacing w:after="0"/>
              <w:jc w:val="center"/>
              <w:rPr>
                <w:rFonts w:ascii="Times New Roman" w:eastAsia="Times New Roman" w:hAnsi="Times New Roman" w:cs="Times New Roman"/>
                <w:b/>
                <w:sz w:val="28"/>
                <w:szCs w:val="24"/>
              </w:rPr>
            </w:pPr>
            <w:r w:rsidRPr="009425F3">
              <w:rPr>
                <w:rFonts w:ascii="Times New Roman" w:eastAsia="Times New Roman" w:hAnsi="Times New Roman" w:cs="Times New Roman"/>
                <w:b/>
                <w:sz w:val="28"/>
                <w:szCs w:val="24"/>
                <w:lang w:eastAsia="ru-RU"/>
              </w:rPr>
              <w:t xml:space="preserve">12. </w:t>
            </w:r>
            <w:r w:rsidRPr="009425F3">
              <w:rPr>
                <w:rFonts w:ascii="Times New Roman" w:eastAsia="Times New Roman" w:hAnsi="Times New Roman" w:cs="Times New Roman"/>
                <w:b/>
                <w:sz w:val="28"/>
                <w:szCs w:val="24"/>
              </w:rPr>
              <w:t xml:space="preserve"> Муниципальная комплексная программа «Молодёжь Чамзинского </w:t>
            </w:r>
            <w:r w:rsidRPr="009425F3">
              <w:rPr>
                <w:rFonts w:ascii="Times New Roman" w:eastAsia="Times New Roman" w:hAnsi="Times New Roman" w:cs="Times New Roman"/>
                <w:b/>
                <w:sz w:val="28"/>
                <w:szCs w:val="24"/>
              </w:rPr>
              <w:lastRenderedPageBreak/>
              <w:t>муниципального района» на 2016-2024гг.»</w:t>
            </w:r>
          </w:p>
          <w:p w:rsidR="009917DC" w:rsidRPr="009425F3" w:rsidRDefault="009917DC" w:rsidP="004276B7">
            <w:pPr>
              <w:spacing w:after="0" w:line="240" w:lineRule="auto"/>
              <w:ind w:left="705"/>
              <w:jc w:val="center"/>
              <w:rPr>
                <w:rFonts w:ascii="Times New Roman" w:eastAsia="Times New Roman" w:hAnsi="Times New Roman" w:cs="Times New Roman"/>
                <w:b/>
                <w:sz w:val="28"/>
                <w:szCs w:val="24"/>
              </w:rPr>
            </w:pPr>
          </w:p>
          <w:p w:rsidR="00317D00" w:rsidRPr="009425F3" w:rsidRDefault="004276B7" w:rsidP="00317D00">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317D00" w:rsidRPr="009425F3">
              <w:rPr>
                <w:rFonts w:ascii="Times New Roman" w:eastAsia="Times New Roman" w:hAnsi="Times New Roman" w:cs="Times New Roman"/>
                <w:sz w:val="28"/>
                <w:szCs w:val="24"/>
                <w:lang w:eastAsia="ru-RU"/>
              </w:rPr>
              <w:t xml:space="preserve"> Реализация вопросов в сфере молодежной политики в </w:t>
            </w:r>
            <w:proofErr w:type="spellStart"/>
            <w:r w:rsidR="00317D00" w:rsidRPr="009425F3">
              <w:rPr>
                <w:rFonts w:ascii="Times New Roman" w:eastAsia="Times New Roman" w:hAnsi="Times New Roman" w:cs="Times New Roman"/>
                <w:sz w:val="28"/>
                <w:szCs w:val="24"/>
                <w:lang w:eastAsia="ru-RU"/>
              </w:rPr>
              <w:t>Чамзинском</w:t>
            </w:r>
            <w:proofErr w:type="spellEnd"/>
            <w:r w:rsidR="00317D00" w:rsidRPr="009425F3">
              <w:rPr>
                <w:rFonts w:ascii="Times New Roman" w:eastAsia="Times New Roman" w:hAnsi="Times New Roman" w:cs="Times New Roman"/>
                <w:sz w:val="28"/>
                <w:szCs w:val="24"/>
                <w:lang w:eastAsia="ru-RU"/>
              </w:rPr>
              <w:t xml:space="preserve"> муниципальном районе осуществляется на основании Муниципальной комплексной программы «Молодёжь Чамзинского муниципального района» на 2016-2024гг.», утвержденной Постановлением администрации Чамзинского муниципального района от 31.08.2015г. №734.</w:t>
            </w:r>
          </w:p>
          <w:p w:rsidR="00317D00" w:rsidRPr="009425F3" w:rsidRDefault="00317D00" w:rsidP="00317D00">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В соответствии с Муниципальной комплексной программой  «Молодежь Чамзинского муниципального района на 2016-2024 годы» проведена  работа по вовлечению молодежи в социальную практику, информирование о потенциальных возможностях саморазвития, обеспечение поддержки творческой, предпринимательской и научной активности молодежи района, формированию целостной системы поддержки инициативной и талантливой молодежи, обладающей лидерскими качествами.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Целью программы «Молодежь Чамзинского муниципального района 2016-2024гг.» является: создание условий для социальной адаптации и самореализации молодежи и системы патриотического военного, гражданского и духовно-нравственного воспитания детей, молодежи и населения Чамзинского муниципального района, способствующей поддержанию экономической стабильности и упрочнению единства населения, формированию высокого патриотического сознания, верности Отечеству, готовности к выполнению конституционных обязанностей:</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оказание поддержки молодым гражданам;</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 сфере образования и профессиональной ориентации;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 сфере здоровья, физической культуры и спорта;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 сфере организации досуга и отдыха;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 сфере труда и трудоустройства;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поддержка молодых граждан и молодых семей в социальной и жилищной сферах;</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оказание поддержки молодежным организациям.</w:t>
            </w:r>
          </w:p>
          <w:p w:rsidR="00317D00" w:rsidRPr="009425F3" w:rsidRDefault="00317D00" w:rsidP="00317D00">
            <w:pPr>
              <w:spacing w:after="0"/>
              <w:ind w:firstLine="742"/>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 xml:space="preserve">Проведен комплекс мероприятий по патриотическому воспитанию молодежи: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районная интеллектуальная игра, посвященная Дню Защитников Отечества;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спартакиада допризывной молодежи «Защитник Отечества»;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«Уроки мужества» - встречи с ветеранами и участниками боевых действий в Чечне;</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proofErr w:type="gramStart"/>
            <w:r w:rsidRPr="009425F3">
              <w:rPr>
                <w:rFonts w:ascii="Times New Roman" w:eastAsia="Times New Roman" w:hAnsi="Times New Roman" w:cs="Times New Roman"/>
                <w:sz w:val="28"/>
                <w:szCs w:val="24"/>
                <w:lang w:eastAsia="ru-RU"/>
              </w:rPr>
              <w:t xml:space="preserve">- проведение мероприятий в рамках регионального корпуса волонтеров Победы приуроченных к празднованию Дня Победы (было организовано 15 постов № 1 у памятников павшим войнам, были проведены мероприятия по </w:t>
            </w:r>
            <w:r w:rsidRPr="009425F3">
              <w:rPr>
                <w:rFonts w:ascii="Times New Roman" w:eastAsia="Times New Roman" w:hAnsi="Times New Roman" w:cs="Times New Roman"/>
                <w:sz w:val="28"/>
                <w:szCs w:val="24"/>
                <w:lang w:eastAsia="ru-RU"/>
              </w:rPr>
              <w:lastRenderedPageBreak/>
              <w:t>благоустройству памятников и могил участников войны в рамках реализации проекта «Дорога к обелиску», акция Георгиевская ленточка, он-</w:t>
            </w:r>
            <w:proofErr w:type="spellStart"/>
            <w:r w:rsidRPr="009425F3">
              <w:rPr>
                <w:rFonts w:ascii="Times New Roman" w:eastAsia="Times New Roman" w:hAnsi="Times New Roman" w:cs="Times New Roman"/>
                <w:sz w:val="28"/>
                <w:szCs w:val="24"/>
                <w:lang w:eastAsia="ru-RU"/>
              </w:rPr>
              <w:t>лайн</w:t>
            </w:r>
            <w:proofErr w:type="spellEnd"/>
            <w:r w:rsidRPr="009425F3">
              <w:rPr>
                <w:rFonts w:ascii="Times New Roman" w:eastAsia="Times New Roman" w:hAnsi="Times New Roman" w:cs="Times New Roman"/>
                <w:sz w:val="28"/>
                <w:szCs w:val="24"/>
                <w:lang w:eastAsia="ru-RU"/>
              </w:rPr>
              <w:t xml:space="preserve"> акции «Бессмертный полк», «Окна Победы», «Свеча Победы», «Огни Памяти», «Цветы Памяти», «</w:t>
            </w:r>
            <w:proofErr w:type="spellStart"/>
            <w:r w:rsidRPr="009425F3">
              <w:rPr>
                <w:rFonts w:ascii="Times New Roman" w:eastAsia="Times New Roman" w:hAnsi="Times New Roman" w:cs="Times New Roman"/>
                <w:sz w:val="28"/>
                <w:szCs w:val="24"/>
                <w:lang w:eastAsia="ru-RU"/>
              </w:rPr>
              <w:t>Квест</w:t>
            </w:r>
            <w:proofErr w:type="spellEnd"/>
            <w:r w:rsidRPr="009425F3">
              <w:rPr>
                <w:rFonts w:ascii="Times New Roman" w:eastAsia="Times New Roman" w:hAnsi="Times New Roman" w:cs="Times New Roman"/>
                <w:sz w:val="28"/>
                <w:szCs w:val="24"/>
                <w:lang w:eastAsia="ru-RU"/>
              </w:rPr>
              <w:t xml:space="preserve"> Победы»);</w:t>
            </w:r>
            <w:proofErr w:type="gramEnd"/>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«Уроки мужества», посвященные Дню Героев Отечества, в которых приняли участие школьники района, представители администрации, районного музея, военкомата, районного совета ветеранов войны и участников боевых действий в Афганистане и Чечне, уроки проводились в формате он-</w:t>
            </w:r>
            <w:proofErr w:type="spellStart"/>
            <w:r w:rsidRPr="009425F3">
              <w:rPr>
                <w:rFonts w:ascii="Times New Roman" w:eastAsia="Times New Roman" w:hAnsi="Times New Roman" w:cs="Times New Roman"/>
                <w:sz w:val="28"/>
                <w:szCs w:val="24"/>
                <w:lang w:eastAsia="ru-RU"/>
              </w:rPr>
              <w:t>лайн</w:t>
            </w:r>
            <w:proofErr w:type="spellEnd"/>
            <w:r w:rsidRPr="009425F3">
              <w:rPr>
                <w:rFonts w:ascii="Times New Roman" w:eastAsia="Times New Roman" w:hAnsi="Times New Roman" w:cs="Times New Roman"/>
                <w:sz w:val="28"/>
                <w:szCs w:val="24"/>
                <w:lang w:eastAsia="ru-RU"/>
              </w:rPr>
              <w:t xml:space="preserve"> с использованием информационных площадок.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Поисковый отряд «Альфа» принял участие в республиканских конкурсах «Поисковик года Мордовии 2021», «Лучший поисковый отряд Республики Мордовия» и «Живая история»;</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участие в военно-исторической реконструкции «Партизанская слава», «Ожившая история» посвященные Дню неизвестного солдата и основанной на подвигах партиза</w:t>
            </w:r>
            <w:proofErr w:type="gramStart"/>
            <w:r w:rsidRPr="009425F3">
              <w:rPr>
                <w:rFonts w:ascii="Times New Roman" w:eastAsia="Times New Roman" w:hAnsi="Times New Roman" w:cs="Times New Roman"/>
                <w:sz w:val="28"/>
                <w:szCs w:val="24"/>
                <w:lang w:eastAsia="ru-RU"/>
              </w:rPr>
              <w:t>н-</w:t>
            </w:r>
            <w:proofErr w:type="gramEnd"/>
            <w:r w:rsidRPr="009425F3">
              <w:rPr>
                <w:rFonts w:ascii="Times New Roman" w:eastAsia="Times New Roman" w:hAnsi="Times New Roman" w:cs="Times New Roman"/>
                <w:sz w:val="28"/>
                <w:szCs w:val="24"/>
                <w:lang w:eastAsia="ru-RU"/>
              </w:rPr>
              <w:t xml:space="preserve"> уроженцев Мордовии; Проведены Музейные уроки, участие в проекте «Чтобы помнили».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 В районе действует 3 поисковых отряда «Юные следопыты», «Альфа», «Алиса», участники отрядов приняли участие в реализации федерального проекта «Вахта памяти», «Дорога к обелиску», «Вам, родные», «Письма победы».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 2021 г. в районе функционировали юнармейские отряды местного отделения  ВДЮВПОД «</w:t>
            </w:r>
            <w:proofErr w:type="spellStart"/>
            <w:r w:rsidRPr="009425F3">
              <w:rPr>
                <w:rFonts w:ascii="Times New Roman" w:eastAsia="Times New Roman" w:hAnsi="Times New Roman" w:cs="Times New Roman"/>
                <w:sz w:val="28"/>
                <w:szCs w:val="24"/>
                <w:lang w:eastAsia="ru-RU"/>
              </w:rPr>
              <w:t>Юнармия</w:t>
            </w:r>
            <w:proofErr w:type="spellEnd"/>
            <w:r w:rsidRPr="009425F3">
              <w:rPr>
                <w:rFonts w:ascii="Times New Roman" w:eastAsia="Times New Roman" w:hAnsi="Times New Roman" w:cs="Times New Roman"/>
                <w:sz w:val="28"/>
                <w:szCs w:val="24"/>
                <w:lang w:eastAsia="ru-RU"/>
              </w:rPr>
              <w:t>»  на базе МБОУ «Лицей №1», МБОУ «КСОШ № 2», МБОУ «ЧСОШ №2», МБОУ «КСОШ №3».</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b/>
                <w:sz w:val="28"/>
                <w:szCs w:val="24"/>
                <w:lang w:eastAsia="ru-RU"/>
              </w:rPr>
              <w:t>В рамках направления «Интеллектуальное развитие»</w:t>
            </w:r>
            <w:r w:rsidRPr="009425F3">
              <w:rPr>
                <w:rFonts w:ascii="Times New Roman" w:eastAsia="Times New Roman" w:hAnsi="Times New Roman" w:cs="Times New Roman"/>
                <w:sz w:val="28"/>
                <w:szCs w:val="24"/>
                <w:lang w:eastAsia="ru-RU"/>
              </w:rPr>
              <w:t xml:space="preserve"> проводились следующие мероприятия:</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Участие в Республиканском молодежном инновационном конвенте научно-технического творчества детей и молодежи;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- 14  команд приняли участие в Чемпионате РМ по играм «Что? Где? Когда?» он-</w:t>
            </w:r>
            <w:proofErr w:type="spellStart"/>
            <w:r w:rsidRPr="009425F3">
              <w:rPr>
                <w:rFonts w:ascii="Times New Roman" w:eastAsia="Times New Roman" w:hAnsi="Times New Roman" w:cs="Times New Roman"/>
                <w:sz w:val="28"/>
                <w:szCs w:val="24"/>
                <w:lang w:eastAsia="ru-RU"/>
              </w:rPr>
              <w:t>лайн</w:t>
            </w:r>
            <w:proofErr w:type="spellEnd"/>
            <w:r w:rsidRPr="009425F3">
              <w:rPr>
                <w:rFonts w:ascii="Times New Roman" w:eastAsia="Times New Roman" w:hAnsi="Times New Roman" w:cs="Times New Roman"/>
                <w:sz w:val="28"/>
                <w:szCs w:val="24"/>
                <w:lang w:eastAsia="ru-RU"/>
              </w:rPr>
              <w:t>;</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участие студентов АИТ в Чемпионате РМ по «Что? Где? Когда?» среди студентов;</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участие в Московском Международном форуме «Одаренные дети», школьники района стали: Лауреат конкурса в номинации «Режиссерское Операторское искусство», призер в номинации «Успех будущей профессии»;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участие в международном конкурсе «Школьный патент-шаг в будущее» - 5 призовых мест;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Муниципальный этап Республиканского конкурса «Ученик года 2021»;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Участие в республиканском лагере инновационного мышления для школьников РМ «Юные Кулибины», две смены он-</w:t>
            </w:r>
            <w:proofErr w:type="spellStart"/>
            <w:r w:rsidRPr="009425F3">
              <w:rPr>
                <w:rFonts w:ascii="Times New Roman" w:eastAsia="Times New Roman" w:hAnsi="Times New Roman" w:cs="Times New Roman"/>
                <w:sz w:val="28"/>
                <w:szCs w:val="24"/>
                <w:lang w:eastAsia="ru-RU"/>
              </w:rPr>
              <w:t>лайн</w:t>
            </w:r>
            <w:proofErr w:type="spellEnd"/>
            <w:r w:rsidRPr="009425F3">
              <w:rPr>
                <w:rFonts w:ascii="Times New Roman" w:eastAsia="Times New Roman" w:hAnsi="Times New Roman" w:cs="Times New Roman"/>
                <w:sz w:val="28"/>
                <w:szCs w:val="24"/>
                <w:lang w:eastAsia="ru-RU"/>
              </w:rPr>
              <w:t>;</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районе действует 4 кружка технической направленности при МБОУ </w:t>
            </w:r>
            <w:proofErr w:type="gramStart"/>
            <w:r w:rsidRPr="009425F3">
              <w:rPr>
                <w:rFonts w:ascii="Times New Roman" w:eastAsia="Times New Roman" w:hAnsi="Times New Roman" w:cs="Times New Roman"/>
                <w:sz w:val="28"/>
                <w:szCs w:val="24"/>
                <w:lang w:eastAsia="ru-RU"/>
              </w:rPr>
              <w:lastRenderedPageBreak/>
              <w:t>ДО</w:t>
            </w:r>
            <w:proofErr w:type="gramEnd"/>
            <w:r w:rsidRPr="009425F3">
              <w:rPr>
                <w:rFonts w:ascii="Times New Roman" w:eastAsia="Times New Roman" w:hAnsi="Times New Roman" w:cs="Times New Roman"/>
                <w:sz w:val="28"/>
                <w:szCs w:val="24"/>
                <w:lang w:eastAsia="ru-RU"/>
              </w:rPr>
              <w:t xml:space="preserve"> «</w:t>
            </w:r>
            <w:proofErr w:type="gramStart"/>
            <w:r w:rsidRPr="009425F3">
              <w:rPr>
                <w:rFonts w:ascii="Times New Roman" w:eastAsia="Times New Roman" w:hAnsi="Times New Roman" w:cs="Times New Roman"/>
                <w:sz w:val="28"/>
                <w:szCs w:val="24"/>
                <w:lang w:eastAsia="ru-RU"/>
              </w:rPr>
              <w:t>Центр</w:t>
            </w:r>
            <w:proofErr w:type="gramEnd"/>
            <w:r w:rsidRPr="009425F3">
              <w:rPr>
                <w:rFonts w:ascii="Times New Roman" w:eastAsia="Times New Roman" w:hAnsi="Times New Roman" w:cs="Times New Roman"/>
                <w:sz w:val="28"/>
                <w:szCs w:val="24"/>
                <w:lang w:eastAsia="ru-RU"/>
              </w:rPr>
              <w:t xml:space="preserve"> детского творчества», 2 при МБОУ «ЧСОШ №2», 1 при </w:t>
            </w:r>
            <w:proofErr w:type="spellStart"/>
            <w:r w:rsidRPr="009425F3">
              <w:rPr>
                <w:rFonts w:ascii="Times New Roman" w:eastAsia="Times New Roman" w:hAnsi="Times New Roman" w:cs="Times New Roman"/>
                <w:sz w:val="28"/>
                <w:szCs w:val="24"/>
                <w:lang w:eastAsia="ru-RU"/>
              </w:rPr>
              <w:t>Апраксинской</w:t>
            </w:r>
            <w:proofErr w:type="spellEnd"/>
            <w:r w:rsidRPr="009425F3">
              <w:rPr>
                <w:rFonts w:ascii="Times New Roman" w:eastAsia="Times New Roman" w:hAnsi="Times New Roman" w:cs="Times New Roman"/>
                <w:sz w:val="28"/>
                <w:szCs w:val="24"/>
                <w:lang w:eastAsia="ru-RU"/>
              </w:rPr>
              <w:t xml:space="preserve"> СОШ, 2 при МБОУ КСОШ №3.</w:t>
            </w:r>
          </w:p>
          <w:p w:rsidR="00317D00" w:rsidRPr="009425F3" w:rsidRDefault="00317D00" w:rsidP="00317D00">
            <w:pPr>
              <w:spacing w:after="0"/>
              <w:ind w:firstLine="742"/>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В рамках работы с активом проводятся мероприятия</w:t>
            </w:r>
            <w:proofErr w:type="gramStart"/>
            <w:r w:rsidRPr="009425F3">
              <w:rPr>
                <w:rFonts w:ascii="Times New Roman" w:eastAsia="Times New Roman" w:hAnsi="Times New Roman" w:cs="Times New Roman"/>
                <w:b/>
                <w:sz w:val="28"/>
                <w:szCs w:val="24"/>
                <w:lang w:eastAsia="ru-RU"/>
              </w:rPr>
              <w:t xml:space="preserve"> :</w:t>
            </w:r>
            <w:proofErr w:type="gramEnd"/>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участие в Республиканском конкурсе «Арт-Профи» для учащихся </w:t>
            </w:r>
            <w:proofErr w:type="spellStart"/>
            <w:r w:rsidRPr="009425F3">
              <w:rPr>
                <w:rFonts w:ascii="Times New Roman" w:eastAsia="Times New Roman" w:hAnsi="Times New Roman" w:cs="Times New Roman"/>
                <w:sz w:val="28"/>
                <w:szCs w:val="24"/>
                <w:lang w:eastAsia="ru-RU"/>
              </w:rPr>
              <w:t>ССУЗов</w:t>
            </w:r>
            <w:proofErr w:type="spellEnd"/>
            <w:r w:rsidRPr="009425F3">
              <w:rPr>
                <w:rFonts w:ascii="Times New Roman" w:eastAsia="Times New Roman" w:hAnsi="Times New Roman" w:cs="Times New Roman"/>
                <w:sz w:val="28"/>
                <w:szCs w:val="24"/>
                <w:lang w:eastAsia="ru-RU"/>
              </w:rPr>
              <w:t xml:space="preserve">, команда АИТ стала призером 2021 года;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систематическая работа с Клубом школьного актива «Наше время».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Проведение занятий и районных мероприятий, участие в реализации Республиканских и Федеральных проектов; Участие в проекте РСМ «Пространство развития», Участие в </w:t>
            </w:r>
            <w:proofErr w:type="spellStart"/>
            <w:r w:rsidRPr="009425F3">
              <w:rPr>
                <w:rFonts w:ascii="Times New Roman" w:eastAsia="Times New Roman" w:hAnsi="Times New Roman" w:cs="Times New Roman"/>
                <w:sz w:val="28"/>
                <w:szCs w:val="24"/>
                <w:lang w:eastAsia="ru-RU"/>
              </w:rPr>
              <w:t>грантовом</w:t>
            </w:r>
            <w:proofErr w:type="spellEnd"/>
            <w:r w:rsidRPr="009425F3">
              <w:rPr>
                <w:rFonts w:ascii="Times New Roman" w:eastAsia="Times New Roman" w:hAnsi="Times New Roman" w:cs="Times New Roman"/>
                <w:sz w:val="28"/>
                <w:szCs w:val="24"/>
                <w:lang w:eastAsia="ru-RU"/>
              </w:rPr>
              <w:t xml:space="preserve"> конкурсе «</w:t>
            </w:r>
            <w:proofErr w:type="spellStart"/>
            <w:r w:rsidRPr="009425F3">
              <w:rPr>
                <w:rFonts w:ascii="Times New Roman" w:eastAsia="Times New Roman" w:hAnsi="Times New Roman" w:cs="Times New Roman"/>
                <w:sz w:val="28"/>
                <w:szCs w:val="24"/>
                <w:lang w:eastAsia="ru-RU"/>
              </w:rPr>
              <w:t>РосМолодежь</w:t>
            </w:r>
            <w:proofErr w:type="spellEnd"/>
            <w:r w:rsidRPr="009425F3">
              <w:rPr>
                <w:rFonts w:ascii="Times New Roman" w:eastAsia="Times New Roman" w:hAnsi="Times New Roman" w:cs="Times New Roman"/>
                <w:sz w:val="28"/>
                <w:szCs w:val="24"/>
                <w:lang w:eastAsia="ru-RU"/>
              </w:rPr>
              <w:t>».</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b/>
                <w:sz w:val="28"/>
                <w:szCs w:val="24"/>
                <w:lang w:eastAsia="ru-RU"/>
              </w:rPr>
              <w:t>Важной задачей является вовлечение молодежи в здоровый образ жизни и профилактика асоциального поведения</w:t>
            </w:r>
            <w:r w:rsidRPr="009425F3">
              <w:rPr>
                <w:rFonts w:ascii="Times New Roman" w:eastAsia="Times New Roman" w:hAnsi="Times New Roman" w:cs="Times New Roman"/>
                <w:sz w:val="28"/>
                <w:szCs w:val="24"/>
                <w:lang w:eastAsia="ru-RU"/>
              </w:rPr>
              <w:t xml:space="preserve">.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связи с этим в районе проводятся следующие мероприятия:</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проведение круглых столов с учащимися и их родителями;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спартакиада «Старты Надежд» среди несовершеннолетних, находящихся в социально опасном положении» (районная, зональная);</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конкурс агитбригад «Верить! Творить! Жить!»;</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районная межведомственная комплексная операция «Подросток»;</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организация для подростков стоящих на учете в </w:t>
            </w:r>
            <w:proofErr w:type="spellStart"/>
            <w:r w:rsidRPr="009425F3">
              <w:rPr>
                <w:rFonts w:ascii="Times New Roman" w:eastAsia="Times New Roman" w:hAnsi="Times New Roman" w:cs="Times New Roman"/>
                <w:sz w:val="28"/>
                <w:szCs w:val="24"/>
                <w:lang w:eastAsia="ru-RU"/>
              </w:rPr>
              <w:t>КДНиЗП</w:t>
            </w:r>
            <w:proofErr w:type="spellEnd"/>
            <w:r w:rsidRPr="009425F3">
              <w:rPr>
                <w:rFonts w:ascii="Times New Roman" w:eastAsia="Times New Roman" w:hAnsi="Times New Roman" w:cs="Times New Roman"/>
                <w:sz w:val="28"/>
                <w:szCs w:val="24"/>
                <w:lang w:eastAsia="ru-RU"/>
              </w:rPr>
              <w:t xml:space="preserve"> мероприятий, экскурсии в храм Благовещенья п. Комсомольский;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участие в </w:t>
            </w:r>
            <w:proofErr w:type="spellStart"/>
            <w:r w:rsidRPr="009425F3">
              <w:rPr>
                <w:rFonts w:ascii="Times New Roman" w:eastAsia="Times New Roman" w:hAnsi="Times New Roman" w:cs="Times New Roman"/>
                <w:sz w:val="28"/>
                <w:szCs w:val="24"/>
                <w:lang w:eastAsia="ru-RU"/>
              </w:rPr>
              <w:t>Квестах</w:t>
            </w:r>
            <w:proofErr w:type="spellEnd"/>
            <w:r w:rsidRPr="009425F3">
              <w:rPr>
                <w:rFonts w:ascii="Times New Roman" w:eastAsia="Times New Roman" w:hAnsi="Times New Roman" w:cs="Times New Roman"/>
                <w:sz w:val="28"/>
                <w:szCs w:val="24"/>
                <w:lang w:eastAsia="ru-RU"/>
              </w:rPr>
              <w:t xml:space="preserve"> и </w:t>
            </w:r>
            <w:proofErr w:type="spellStart"/>
            <w:r w:rsidRPr="009425F3">
              <w:rPr>
                <w:rFonts w:ascii="Times New Roman" w:eastAsia="Times New Roman" w:hAnsi="Times New Roman" w:cs="Times New Roman"/>
                <w:sz w:val="28"/>
                <w:szCs w:val="24"/>
                <w:lang w:eastAsia="ru-RU"/>
              </w:rPr>
              <w:t>Квизах</w:t>
            </w:r>
            <w:proofErr w:type="spellEnd"/>
            <w:r w:rsidRPr="009425F3">
              <w:rPr>
                <w:rFonts w:ascii="Times New Roman" w:eastAsia="Times New Roman" w:hAnsi="Times New Roman" w:cs="Times New Roman"/>
                <w:sz w:val="28"/>
                <w:szCs w:val="24"/>
                <w:lang w:eastAsia="ru-RU"/>
              </w:rPr>
              <w:t>, для подростков;</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встречи с участниками боевых действий  и членами поискового отряда;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участие в Республиканском конкурсе «Ты решаешь».</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b/>
                <w:sz w:val="28"/>
                <w:szCs w:val="24"/>
                <w:lang w:eastAsia="ru-RU"/>
              </w:rPr>
              <w:t xml:space="preserve">Активно развивается волонтерское движение среди детей и молодежи района.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Участники и призеры Республиканского этапа федерального конкурса добровольческих инициатив «Доброволец России 2021»;</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Муниципальный фестиваль «Путь волонтер</w:t>
            </w:r>
            <w:proofErr w:type="gramStart"/>
            <w:r w:rsidRPr="009425F3">
              <w:rPr>
                <w:rFonts w:ascii="Times New Roman" w:eastAsia="Times New Roman" w:hAnsi="Times New Roman" w:cs="Times New Roman"/>
                <w:sz w:val="28"/>
                <w:szCs w:val="24"/>
                <w:lang w:eastAsia="ru-RU"/>
              </w:rPr>
              <w:t>а-</w:t>
            </w:r>
            <w:proofErr w:type="gramEnd"/>
            <w:r w:rsidRPr="009425F3">
              <w:rPr>
                <w:rFonts w:ascii="Times New Roman" w:eastAsia="Times New Roman" w:hAnsi="Times New Roman" w:cs="Times New Roman"/>
                <w:sz w:val="28"/>
                <w:szCs w:val="24"/>
                <w:lang w:eastAsia="ru-RU"/>
              </w:rPr>
              <w:t xml:space="preserve"> дорога добра»;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Серия «Добрые уроки» для школьников и студентов района;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Реализован  проект «Чистые игры» на территории района;</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проведены экологические акции «Батарейки, сдавайтесь», «Чистый берег», «Чистый парк»;</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встречи волонтеров с воспитанниками Больше-</w:t>
            </w:r>
            <w:proofErr w:type="spellStart"/>
            <w:r w:rsidRPr="009425F3">
              <w:rPr>
                <w:rFonts w:ascii="Times New Roman" w:eastAsia="Times New Roman" w:hAnsi="Times New Roman" w:cs="Times New Roman"/>
                <w:sz w:val="28"/>
                <w:szCs w:val="24"/>
                <w:lang w:eastAsia="ru-RU"/>
              </w:rPr>
              <w:t>Березниковского</w:t>
            </w:r>
            <w:proofErr w:type="spellEnd"/>
            <w:r w:rsidRPr="009425F3">
              <w:rPr>
                <w:rFonts w:ascii="Times New Roman" w:eastAsia="Times New Roman" w:hAnsi="Times New Roman" w:cs="Times New Roman"/>
                <w:sz w:val="28"/>
                <w:szCs w:val="24"/>
                <w:lang w:eastAsia="ru-RU"/>
              </w:rPr>
              <w:t xml:space="preserve"> дома малютки;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систематические акции для жителей Дома ветеранов;</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реализация Федерального проекта «Мы вместе»;</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Федеральный проект «Спасибо, доктор»;  </w:t>
            </w:r>
          </w:p>
          <w:p w:rsidR="00317D00" w:rsidRPr="009425F3" w:rsidRDefault="00317D00" w:rsidP="00317D00">
            <w:pPr>
              <w:spacing w:after="0"/>
              <w:ind w:firstLine="742"/>
              <w:jc w:val="both"/>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sz w:val="28"/>
                <w:szCs w:val="24"/>
                <w:lang w:eastAsia="ru-RU"/>
              </w:rPr>
              <w:t xml:space="preserve">- реализован проект «Мой район». </w:t>
            </w:r>
          </w:p>
          <w:p w:rsidR="00317D00" w:rsidRPr="009425F3" w:rsidRDefault="00317D00" w:rsidP="00317D00">
            <w:pPr>
              <w:spacing w:after="0"/>
              <w:ind w:firstLine="742"/>
              <w:jc w:val="both"/>
              <w:rPr>
                <w:rFonts w:ascii="Times New Roman" w:eastAsia="Times New Roman" w:hAnsi="Times New Roman" w:cs="Times New Roman"/>
                <w:b/>
                <w:bCs/>
                <w:sz w:val="28"/>
                <w:szCs w:val="24"/>
                <w:lang w:eastAsia="ru-RU"/>
              </w:rPr>
            </w:pPr>
            <w:bookmarkStart w:id="1" w:name="_Toc419970332"/>
            <w:r w:rsidRPr="009425F3">
              <w:rPr>
                <w:rFonts w:ascii="Times New Roman" w:eastAsia="Times New Roman" w:hAnsi="Times New Roman" w:cs="Times New Roman"/>
                <w:b/>
                <w:bCs/>
                <w:sz w:val="28"/>
                <w:szCs w:val="24"/>
                <w:lang w:eastAsia="ru-RU"/>
              </w:rPr>
              <w:t>Направление социальная защита молодых граждан, укрепление института семьи, содействие в решении ее жизненных пробле</w:t>
            </w:r>
            <w:bookmarkEnd w:id="1"/>
            <w:r w:rsidRPr="009425F3">
              <w:rPr>
                <w:rFonts w:ascii="Times New Roman" w:eastAsia="Times New Roman" w:hAnsi="Times New Roman" w:cs="Times New Roman"/>
                <w:b/>
                <w:bCs/>
                <w:sz w:val="28"/>
                <w:szCs w:val="24"/>
                <w:lang w:eastAsia="ru-RU"/>
              </w:rPr>
              <w:t xml:space="preserve">м, призвано обеспечить решение следующих задач: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lastRenderedPageBreak/>
              <w:t>- молодые предприниматели района принимали участие в Республиканском форуме «Новый бизнес» и обучающих семинарах по предпринимательству, в том числе социальному;</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proofErr w:type="gramStart"/>
            <w:r w:rsidRPr="009425F3">
              <w:rPr>
                <w:rFonts w:ascii="Times New Roman" w:eastAsia="Times New Roman" w:hAnsi="Times New Roman" w:cs="Times New Roman"/>
                <w:sz w:val="28"/>
                <w:szCs w:val="24"/>
                <w:lang w:eastAsia="ru-RU"/>
              </w:rPr>
              <w:t>- в целях воспитание в молодежной среде позитивного отношения к семье и браку при районном отделе ЗАГС ведет свою работу Клуб молодой семьи «Очаг», работа которого направлена на формирование образа благополучной молодой российской семьи, живущей в зарегистрированном браке, ориентированной на рождение и воспитание нескольких детей, занимающейся их воспитанием и развитием на основе традиционной для России системы ценностей.</w:t>
            </w:r>
            <w:proofErr w:type="gramEnd"/>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Планируемый объем финансирования  мероприятий на  2021 г. составил 39,8 тыс. рублей. </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При реализации муниципальной комплексной программы в сфере молодежной политики в 2021 г были проведены ряд мероприятий по различным направлениям:</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интеллектуальное развитие и поддержка одаренной  и талантливой молодежи;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патриотическое воспитание;</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развитие волонтерской деятельности;</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вовлечение молодежи в предпринимательскую деятельность;</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укрепление здоровья, формирование здорового образа жизни, профилактика асоциального поведения.</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летняя занятость подростков;</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расширение взаимодействия с молодежными общественными организациями и объединениями, работающими с молодежью.</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По итогам 2021 года из 7 основных мероприятий запланированных к реализации в 2021 году, выполнено 7, степень реализации основных мероприятий составляет 100%,.</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Оценка эффективности использования средств-1</w:t>
            </w:r>
            <w:r w:rsidR="00DD0DF1" w:rsidRPr="009425F3">
              <w:rPr>
                <w:rFonts w:ascii="Times New Roman" w:eastAsia="Times New Roman" w:hAnsi="Times New Roman" w:cs="Times New Roman"/>
                <w:sz w:val="28"/>
                <w:szCs w:val="24"/>
                <w:lang w:eastAsia="ru-RU"/>
              </w:rPr>
              <w:t>00,0</w:t>
            </w:r>
            <w:r w:rsidRPr="009425F3">
              <w:rPr>
                <w:rFonts w:ascii="Times New Roman" w:eastAsia="Times New Roman" w:hAnsi="Times New Roman" w:cs="Times New Roman"/>
                <w:sz w:val="28"/>
                <w:szCs w:val="24"/>
                <w:lang w:eastAsia="ru-RU"/>
              </w:rPr>
              <w:t xml:space="preserve">%, степень достижения </w:t>
            </w:r>
            <w:proofErr w:type="gramStart"/>
            <w:r w:rsidRPr="009425F3">
              <w:rPr>
                <w:rFonts w:ascii="Times New Roman" w:eastAsia="Times New Roman" w:hAnsi="Times New Roman" w:cs="Times New Roman"/>
                <w:sz w:val="28"/>
                <w:szCs w:val="24"/>
                <w:lang w:eastAsia="ru-RU"/>
              </w:rPr>
              <w:t>целевых</w:t>
            </w:r>
            <w:proofErr w:type="gramEnd"/>
            <w:r w:rsidRPr="009425F3">
              <w:rPr>
                <w:rFonts w:ascii="Times New Roman" w:eastAsia="Times New Roman" w:hAnsi="Times New Roman" w:cs="Times New Roman"/>
                <w:sz w:val="28"/>
                <w:szCs w:val="24"/>
                <w:lang w:eastAsia="ru-RU"/>
              </w:rPr>
              <w:t xml:space="preserve"> значений-116,2%, уровень эффективности реализации программы-116,2%.</w:t>
            </w:r>
          </w:p>
          <w:p w:rsidR="00317D00" w:rsidRPr="009425F3" w:rsidRDefault="00317D00" w:rsidP="00317D00">
            <w:pPr>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Вывод: по итогам 2021 года Муниципальная программа «Молодёжь Чамзинского муниципального района» на 2016-2024 гг.»» относится к </w:t>
            </w:r>
            <w:proofErr w:type="gramStart"/>
            <w:r w:rsidRPr="009425F3">
              <w:rPr>
                <w:rFonts w:ascii="Times New Roman" w:eastAsia="Times New Roman" w:hAnsi="Times New Roman" w:cs="Times New Roman"/>
                <w:sz w:val="28"/>
                <w:szCs w:val="24"/>
                <w:lang w:eastAsia="ru-RU"/>
              </w:rPr>
              <w:t>высокоэффективной</w:t>
            </w:r>
            <w:proofErr w:type="gramEnd"/>
            <w:r w:rsidRPr="009425F3">
              <w:rPr>
                <w:rFonts w:ascii="Times New Roman" w:eastAsia="Times New Roman" w:hAnsi="Times New Roman" w:cs="Times New Roman"/>
                <w:sz w:val="28"/>
                <w:szCs w:val="24"/>
                <w:lang w:eastAsia="ru-RU"/>
              </w:rPr>
              <w:t>. Следовательно, программа работает, может быть признана  целесообразной к финансированию на 2022 год.</w:t>
            </w:r>
          </w:p>
          <w:p w:rsidR="00317D00" w:rsidRPr="009425F3" w:rsidRDefault="00317D00" w:rsidP="00317D00">
            <w:pPr>
              <w:spacing w:after="0"/>
              <w:ind w:firstLine="742"/>
              <w:jc w:val="both"/>
              <w:rPr>
                <w:rFonts w:ascii="Times New Roman" w:eastAsia="Times New Roman" w:hAnsi="Times New Roman" w:cs="Times New Roman"/>
                <w:b/>
                <w:sz w:val="28"/>
                <w:szCs w:val="24"/>
                <w:lang w:eastAsia="ru-RU"/>
              </w:rPr>
            </w:pPr>
          </w:p>
          <w:p w:rsidR="00EC2D25" w:rsidRPr="009425F3" w:rsidRDefault="00EC2D25" w:rsidP="00CF2CE4">
            <w:pPr>
              <w:pBdr>
                <w:bottom w:val="single" w:sz="4" w:space="30" w:color="FFFFFF"/>
              </w:pBdr>
              <w:spacing w:after="0" w:line="240" w:lineRule="auto"/>
              <w:ind w:firstLine="709"/>
              <w:jc w:val="center"/>
              <w:rPr>
                <w:rFonts w:ascii="Times New Roman" w:eastAsia="Times New Roman" w:hAnsi="Times New Roman" w:cs="Times New Roman"/>
                <w:b/>
                <w:sz w:val="28"/>
                <w:szCs w:val="24"/>
                <w:lang w:eastAsia="ru-RU"/>
              </w:rPr>
            </w:pPr>
          </w:p>
          <w:p w:rsidR="00EC2D25" w:rsidRPr="009425F3" w:rsidRDefault="00EC2D25" w:rsidP="00CF2CE4">
            <w:pPr>
              <w:pBdr>
                <w:bottom w:val="single" w:sz="4" w:space="30" w:color="FFFFFF"/>
              </w:pBdr>
              <w:spacing w:after="0" w:line="240" w:lineRule="auto"/>
              <w:ind w:firstLine="709"/>
              <w:jc w:val="center"/>
              <w:rPr>
                <w:rFonts w:ascii="Times New Roman" w:eastAsia="Times New Roman" w:hAnsi="Times New Roman" w:cs="Times New Roman"/>
                <w:b/>
                <w:sz w:val="28"/>
                <w:szCs w:val="24"/>
                <w:lang w:eastAsia="ru-RU"/>
              </w:rPr>
            </w:pPr>
          </w:p>
          <w:p w:rsidR="00B321B1" w:rsidRPr="009425F3" w:rsidRDefault="00A77A94" w:rsidP="00B321B1">
            <w:pPr>
              <w:pBdr>
                <w:bottom w:val="single" w:sz="4" w:space="30" w:color="FFFFFF"/>
              </w:pBdr>
              <w:spacing w:after="0" w:line="240" w:lineRule="auto"/>
              <w:ind w:firstLine="567"/>
              <w:jc w:val="center"/>
              <w:rPr>
                <w:rFonts w:ascii="Times New Roman" w:eastAsia="Times New Roman" w:hAnsi="Times New Roman" w:cs="Times New Roman"/>
                <w:b/>
                <w:bCs/>
                <w:sz w:val="28"/>
                <w:szCs w:val="24"/>
                <w:lang w:eastAsia="ru-RU"/>
              </w:rPr>
            </w:pPr>
            <w:r w:rsidRPr="009425F3">
              <w:rPr>
                <w:rFonts w:ascii="Times New Roman" w:eastAsia="Times New Roman" w:hAnsi="Times New Roman" w:cs="Times New Roman"/>
                <w:b/>
                <w:sz w:val="28"/>
                <w:szCs w:val="24"/>
                <w:lang w:eastAsia="ru-RU"/>
              </w:rPr>
              <w:t xml:space="preserve">13. </w:t>
            </w:r>
            <w:r w:rsidR="00B321B1" w:rsidRPr="009425F3">
              <w:rPr>
                <w:rFonts w:ascii="Times New Roman" w:eastAsia="Times New Roman" w:hAnsi="Times New Roman" w:cs="Times New Roman"/>
                <w:b/>
                <w:sz w:val="28"/>
                <w:szCs w:val="24"/>
                <w:lang w:eastAsia="ru-RU"/>
              </w:rPr>
              <w:t xml:space="preserve"> Муниципальная программа Чамзинского муниципального района Республики Мордовия «Цифровая трансформация Чамзинского </w:t>
            </w:r>
            <w:r w:rsidR="00B321B1" w:rsidRPr="009425F3">
              <w:rPr>
                <w:rFonts w:ascii="Times New Roman" w:eastAsia="Times New Roman" w:hAnsi="Times New Roman" w:cs="Times New Roman"/>
                <w:b/>
                <w:sz w:val="28"/>
                <w:szCs w:val="24"/>
                <w:lang w:eastAsia="ru-RU"/>
              </w:rPr>
              <w:lastRenderedPageBreak/>
              <w:t xml:space="preserve">муниципального района Республике Мордовия </w:t>
            </w:r>
            <w:r w:rsidR="00B321B1" w:rsidRPr="009425F3">
              <w:rPr>
                <w:rFonts w:ascii="Times New Roman" w:eastAsia="Times New Roman" w:hAnsi="Times New Roman" w:cs="Times New Roman"/>
                <w:b/>
                <w:bCs/>
                <w:sz w:val="28"/>
                <w:szCs w:val="24"/>
                <w:lang w:eastAsia="ru-RU"/>
              </w:rPr>
              <w:t>на 2020-2025 гг.»</w:t>
            </w:r>
          </w:p>
          <w:p w:rsidR="00443964" w:rsidRPr="009425F3" w:rsidRDefault="00443964" w:rsidP="00B321B1">
            <w:pPr>
              <w:pBdr>
                <w:bottom w:val="single" w:sz="4" w:space="30" w:color="FFFFFF"/>
              </w:pBdr>
              <w:spacing w:after="0" w:line="240" w:lineRule="auto"/>
              <w:ind w:firstLine="567"/>
              <w:jc w:val="center"/>
              <w:rPr>
                <w:rFonts w:ascii="Times New Roman" w:eastAsia="Times New Roman" w:hAnsi="Times New Roman" w:cs="Times New Roman"/>
                <w:b/>
                <w:bCs/>
                <w:sz w:val="32"/>
                <w:szCs w:val="28"/>
                <w:lang w:eastAsia="ru-RU"/>
              </w:rPr>
            </w:pPr>
          </w:p>
          <w:p w:rsidR="0006233D" w:rsidRPr="009425F3" w:rsidRDefault="00443964"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r w:rsidR="0006233D" w:rsidRPr="009425F3">
              <w:rPr>
                <w:rFonts w:ascii="Times New Roman" w:eastAsia="Times New Roman" w:hAnsi="Times New Roman" w:cs="Times New Roman"/>
                <w:sz w:val="32"/>
                <w:szCs w:val="28"/>
                <w:lang w:eastAsia="ru-RU"/>
              </w:rPr>
              <w:t xml:space="preserve"> </w:t>
            </w:r>
            <w:r w:rsidR="0006233D" w:rsidRPr="009425F3">
              <w:rPr>
                <w:rFonts w:ascii="Times New Roman" w:eastAsia="Times New Roman" w:hAnsi="Times New Roman" w:cs="Times New Roman"/>
                <w:sz w:val="28"/>
                <w:szCs w:val="24"/>
                <w:lang w:eastAsia="ru-RU"/>
              </w:rPr>
              <w:t xml:space="preserve">Муниципальная программа Чамзинского муниципального района Республики Мордовия «Цифровая трансформация Чамзинского муниципального района Республике Мордовия </w:t>
            </w:r>
            <w:r w:rsidR="0006233D" w:rsidRPr="009425F3">
              <w:rPr>
                <w:rFonts w:ascii="Times New Roman" w:eastAsia="Times New Roman" w:hAnsi="Times New Roman" w:cs="Times New Roman"/>
                <w:bCs/>
                <w:sz w:val="28"/>
                <w:szCs w:val="24"/>
                <w:lang w:eastAsia="ru-RU"/>
              </w:rPr>
              <w:t xml:space="preserve">на 2020-2025 гг.» </w:t>
            </w:r>
            <w:r w:rsidR="0006233D" w:rsidRPr="009425F3">
              <w:rPr>
                <w:rFonts w:ascii="Times New Roman" w:eastAsia="Times New Roman" w:hAnsi="Times New Roman" w:cs="Times New Roman"/>
                <w:sz w:val="28"/>
                <w:szCs w:val="24"/>
                <w:lang w:eastAsia="ru-RU"/>
              </w:rPr>
              <w:t>утверждена постановлением администрации Чамзинского муниципального района № 852 от 15.11.2019 г.</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Основная цель Программы – обеспечение внедрения цифровых технологий в экономике и социальной сфере Чамзинского муниципального района для повышения качества жизни граждан, обеспечения конкурентоспособности Чамзинского муниципального района, развития экономической, социально-политической, культурной и духовной сфер жизни общества, совершенствования системы принятия муниципальных управленческих решений.</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За 2021 год выполнено 9 мероприятий из 9.</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1. "Информационная инфраструктура"</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2.  Подключение к сети «Интернет» органов местного самоуправления.</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3.  Подключение к сети "Интернет" социально значимых объектов.</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4. Развитие, модернизация и эксплуатация информационных систем и ресурсов электронного правительства Чамзинского муниципального района.</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5.  "Цифровое управление".</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6.  Цифровая трансформация государственных (муниципальных) услуг и сервисов.</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7.  Цифровая трансформация государственной (муниципальной) службы.</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8. "Информационная безопасность".</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9. Обеспечение информационной безопасности инфраструктуры электронного правительства Чамзинского муниципального района.</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Объем финансирования Программы в 2021 году составил 516,4 тыс. рублей или 100 % к плану, за счет местного бюджета.</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По итогам 2021 года степень реализации основных мероприятий составляет 100 %: из 9 основных мероприятий, запланированных к реализации в 2021 году, выполнено 9. Степень эффективности использования средств – 100%, степень достижения целевых значений - </w:t>
            </w:r>
            <w:r w:rsidR="00810B97" w:rsidRPr="009425F3">
              <w:rPr>
                <w:rFonts w:ascii="Times New Roman" w:eastAsia="Times New Roman" w:hAnsi="Times New Roman" w:cs="Times New Roman"/>
                <w:sz w:val="28"/>
                <w:szCs w:val="24"/>
                <w:lang w:eastAsia="ru-RU"/>
              </w:rPr>
              <w:t>100</w:t>
            </w:r>
            <w:r w:rsidRPr="009425F3">
              <w:rPr>
                <w:rFonts w:ascii="Times New Roman" w:eastAsia="Times New Roman" w:hAnsi="Times New Roman" w:cs="Times New Roman"/>
                <w:sz w:val="28"/>
                <w:szCs w:val="24"/>
                <w:lang w:eastAsia="ru-RU"/>
              </w:rPr>
              <w:t xml:space="preserve">%. Уровень эффективности реализации программы – </w:t>
            </w:r>
            <w:r w:rsidR="00810B97" w:rsidRPr="009425F3">
              <w:rPr>
                <w:rFonts w:ascii="Times New Roman" w:eastAsia="Times New Roman" w:hAnsi="Times New Roman" w:cs="Times New Roman"/>
                <w:sz w:val="28"/>
                <w:szCs w:val="24"/>
                <w:lang w:eastAsia="ru-RU"/>
              </w:rPr>
              <w:t>100</w:t>
            </w:r>
            <w:r w:rsidRPr="009425F3">
              <w:rPr>
                <w:rFonts w:ascii="Times New Roman" w:eastAsia="Times New Roman" w:hAnsi="Times New Roman" w:cs="Times New Roman"/>
                <w:sz w:val="28"/>
                <w:szCs w:val="24"/>
                <w:lang w:eastAsia="ru-RU"/>
              </w:rPr>
              <w:t>%.</w:t>
            </w:r>
          </w:p>
          <w:p w:rsidR="0006233D" w:rsidRPr="009425F3" w:rsidRDefault="0006233D" w:rsidP="0006233D">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Вывод: по итогам 2021 года:</w:t>
            </w:r>
            <w:r w:rsidRPr="009425F3">
              <w:rPr>
                <w:rFonts w:ascii="Times New Roman" w:eastAsia="Times New Roman" w:hAnsi="Times New Roman" w:cs="Times New Roman"/>
                <w:b/>
                <w:sz w:val="28"/>
                <w:szCs w:val="24"/>
                <w:lang w:eastAsia="ru-RU"/>
              </w:rPr>
              <w:t xml:space="preserve"> </w:t>
            </w:r>
            <w:r w:rsidRPr="009425F3">
              <w:rPr>
                <w:rFonts w:ascii="Times New Roman" w:eastAsia="Times New Roman" w:hAnsi="Times New Roman" w:cs="Times New Roman"/>
                <w:sz w:val="28"/>
                <w:szCs w:val="24"/>
                <w:lang w:eastAsia="ru-RU"/>
              </w:rPr>
              <w:t>муниципальная программа</w:t>
            </w:r>
            <w:r w:rsidRPr="009425F3">
              <w:rPr>
                <w:rFonts w:ascii="Times New Roman" w:eastAsia="Times New Roman" w:hAnsi="Times New Roman" w:cs="Times New Roman"/>
                <w:b/>
                <w:sz w:val="28"/>
                <w:szCs w:val="24"/>
                <w:lang w:eastAsia="ru-RU"/>
              </w:rPr>
              <w:t xml:space="preserve"> «</w:t>
            </w:r>
            <w:r w:rsidRPr="009425F3">
              <w:rPr>
                <w:rFonts w:ascii="Times New Roman" w:eastAsia="Times New Roman" w:hAnsi="Times New Roman" w:cs="Times New Roman"/>
                <w:sz w:val="28"/>
                <w:szCs w:val="24"/>
                <w:lang w:eastAsia="ru-RU"/>
              </w:rPr>
              <w:t xml:space="preserve">Цифровая трансформация Чамзинского муниципального района Республике Мордовия </w:t>
            </w:r>
            <w:r w:rsidRPr="009425F3">
              <w:rPr>
                <w:rFonts w:ascii="Times New Roman" w:eastAsia="Times New Roman" w:hAnsi="Times New Roman" w:cs="Times New Roman"/>
                <w:bCs/>
                <w:sz w:val="28"/>
                <w:szCs w:val="24"/>
                <w:lang w:eastAsia="ru-RU"/>
              </w:rPr>
              <w:t>на 2020-2025 гг</w:t>
            </w:r>
            <w:proofErr w:type="gramStart"/>
            <w:r w:rsidRPr="009425F3">
              <w:rPr>
                <w:rFonts w:ascii="Times New Roman" w:eastAsia="Times New Roman" w:hAnsi="Times New Roman" w:cs="Times New Roman"/>
                <w:bCs/>
                <w:sz w:val="28"/>
                <w:szCs w:val="24"/>
                <w:lang w:eastAsia="ru-RU"/>
              </w:rPr>
              <w:t>.</w:t>
            </w:r>
            <w:r w:rsidRPr="009425F3">
              <w:rPr>
                <w:rFonts w:ascii="Times New Roman" w:eastAsia="Times New Roman" w:hAnsi="Times New Roman" w:cs="Times New Roman"/>
                <w:b/>
                <w:sz w:val="28"/>
                <w:szCs w:val="24"/>
                <w:lang w:eastAsia="ru-RU"/>
              </w:rPr>
              <w:t>»</w:t>
            </w:r>
            <w:proofErr w:type="gramEnd"/>
            <w:r w:rsidRPr="009425F3">
              <w:rPr>
                <w:rFonts w:ascii="Times New Roman" w:eastAsia="Times New Roman" w:hAnsi="Times New Roman" w:cs="Times New Roman"/>
                <w:sz w:val="28"/>
                <w:szCs w:val="24"/>
                <w:lang w:eastAsia="ru-RU"/>
              </w:rPr>
              <w:t xml:space="preserve"> –эффективная.</w:t>
            </w:r>
          </w:p>
          <w:p w:rsidR="00CF2CE4" w:rsidRPr="009425F3" w:rsidRDefault="00CF2CE4" w:rsidP="00CF2CE4">
            <w:pPr>
              <w:pBdr>
                <w:bottom w:val="single" w:sz="4" w:space="30" w:color="FFFFFF"/>
              </w:pBdr>
              <w:spacing w:after="0"/>
              <w:ind w:firstLine="709"/>
              <w:jc w:val="both"/>
              <w:rPr>
                <w:rFonts w:ascii="Times New Roman" w:eastAsia="Times New Roman" w:hAnsi="Times New Roman" w:cs="Times New Roman"/>
                <w:sz w:val="28"/>
                <w:szCs w:val="24"/>
                <w:lang w:eastAsia="ru-RU"/>
              </w:rPr>
            </w:pPr>
          </w:p>
          <w:p w:rsidR="00CF2CE4" w:rsidRPr="009425F3" w:rsidRDefault="00146FB5" w:rsidP="00CF2CE4">
            <w:pPr>
              <w:pBdr>
                <w:bottom w:val="single" w:sz="4" w:space="30" w:color="FFFFFF"/>
              </w:pBdr>
              <w:spacing w:after="0" w:line="240" w:lineRule="auto"/>
              <w:ind w:firstLine="709"/>
              <w:jc w:val="both"/>
              <w:rPr>
                <w:rFonts w:ascii="Times New Roman" w:eastAsia="Times New Roman" w:hAnsi="Times New Roman" w:cs="Times New Roman"/>
                <w:b/>
                <w:bCs/>
                <w:sz w:val="28"/>
                <w:szCs w:val="24"/>
                <w:lang w:eastAsia="ru-RU"/>
              </w:rPr>
            </w:pPr>
            <w:r w:rsidRPr="009425F3">
              <w:rPr>
                <w:rFonts w:ascii="Times New Roman" w:eastAsia="Times New Roman" w:hAnsi="Times New Roman" w:cs="Times New Roman"/>
                <w:b/>
                <w:bCs/>
                <w:sz w:val="28"/>
                <w:szCs w:val="24"/>
                <w:lang w:eastAsia="ru-RU"/>
              </w:rPr>
              <w:t>14. Муниципальная  программа «</w:t>
            </w:r>
            <w:r w:rsidR="00463B05" w:rsidRPr="009425F3">
              <w:rPr>
                <w:rFonts w:ascii="Times New Roman" w:eastAsia="Times New Roman" w:hAnsi="Times New Roman" w:cs="Times New Roman"/>
                <w:b/>
                <w:bCs/>
                <w:sz w:val="28"/>
                <w:szCs w:val="24"/>
                <w:lang w:eastAsia="ru-RU"/>
              </w:rPr>
              <w:t xml:space="preserve">Развитие и поддержка малого и </w:t>
            </w:r>
            <w:r w:rsidRPr="009425F3">
              <w:rPr>
                <w:rFonts w:ascii="Times New Roman" w:eastAsia="Times New Roman" w:hAnsi="Times New Roman" w:cs="Times New Roman"/>
                <w:b/>
                <w:bCs/>
                <w:sz w:val="28"/>
                <w:szCs w:val="24"/>
                <w:lang w:eastAsia="ru-RU"/>
              </w:rPr>
              <w:t>среднего предпринимательства Чамзинского муниципального района»</w:t>
            </w:r>
          </w:p>
          <w:p w:rsidR="004C6D31" w:rsidRPr="009425F3" w:rsidRDefault="004C6D31" w:rsidP="00CF2CE4">
            <w:pPr>
              <w:pBdr>
                <w:bottom w:val="single" w:sz="4" w:space="30" w:color="FFFFFF"/>
              </w:pBdr>
              <w:spacing w:after="0" w:line="240" w:lineRule="auto"/>
              <w:ind w:firstLine="709"/>
              <w:jc w:val="both"/>
              <w:rPr>
                <w:rFonts w:ascii="Times New Roman" w:eastAsia="Times New Roman" w:hAnsi="Times New Roman" w:cs="Times New Roman"/>
                <w:b/>
                <w:bCs/>
                <w:sz w:val="28"/>
                <w:szCs w:val="24"/>
                <w:highlight w:val="yellow"/>
                <w:lang w:eastAsia="ru-RU"/>
              </w:rPr>
            </w:pP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Муниципальная программа «Развитие и поддержка малого и среднего предпринимательства Чамзинского муниципального района»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Отчет за 2021 год.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Муниципальная программа «Развитие и поддержка малого и среднего предпринимательства Чамзинского муниципального района» утверждена постановлением администрации Чамзинского муниципального района 11 ноября 2015 года № 1033.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На 2021 год на реализацию Программы было запланировано 10,0 тыс. рублей из районного бюджета, фактически израсходовано 10,0 тыс. рублей, что составляет 100,0% от плана.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Основная цель Программы направлена на создание условий для развития малого и среднего предпринимательства на территории Чамзинского муниципального района.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Основными мероприятиями программы, которые способствуют развитию предпринимательства в муниципальном образовании, являются: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1. Развитие механизмов финансовой поддержки развития малого и среднего предпринимательства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2. Развитие инфраструктуры поддержки малого и среднего предпринимательства.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3. Информационное, консультационное обеспечение малого и среднего бизнеса, повышение квалификации кадров.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4. Формирование благоприятной социальной среды для малого и среднего предпринимательства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Реализация программы способствовала улучшению инвестиционного климата, развитию инфраструктуры района, повышению конкурентоспособности субъектов малого предпринимательства и улучшению качества предоставляемых услуг, увеличение количества субъектов малого и среднего предпринимательства в районе, увеличение объема налоговых и неналоговых поступлений от субъектов малого и среднего предпринимательства.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На территории муниципального образования действуют 574 субъекта малого и среднего предпринимательства, в том числе индивидуальных предпринимателей 464, кроме того на территории района зарегистрировано 419 «</w:t>
            </w:r>
            <w:proofErr w:type="spellStart"/>
            <w:r w:rsidRPr="009425F3">
              <w:rPr>
                <w:rFonts w:ascii="Times New Roman" w:eastAsia="Times New Roman" w:hAnsi="Times New Roman" w:cs="Times New Roman"/>
                <w:bCs/>
                <w:sz w:val="28"/>
                <w:szCs w:val="24"/>
                <w:lang w:eastAsia="ru-RU"/>
              </w:rPr>
              <w:t>самозанятых</w:t>
            </w:r>
            <w:proofErr w:type="spellEnd"/>
            <w:r w:rsidRPr="009425F3">
              <w:rPr>
                <w:rFonts w:ascii="Times New Roman" w:eastAsia="Times New Roman" w:hAnsi="Times New Roman" w:cs="Times New Roman"/>
                <w:bCs/>
                <w:sz w:val="28"/>
                <w:szCs w:val="24"/>
                <w:lang w:eastAsia="ru-RU"/>
              </w:rPr>
              <w:t xml:space="preserve">».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Число субъектов малого и среднего предпринимательства в расчете на 10 тысяч человек населения в 2021 году составило 197 единиц. Структурный состав малых и средних предприятий в разрезе видов экономической деятельности складывается в следующем процентном отношении.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Большая часть занятых на малых и средних предприятиях приходится на </w:t>
            </w:r>
            <w:r w:rsidRPr="009425F3">
              <w:rPr>
                <w:rFonts w:ascii="Times New Roman" w:eastAsia="Times New Roman" w:hAnsi="Times New Roman" w:cs="Times New Roman"/>
                <w:bCs/>
                <w:sz w:val="28"/>
                <w:szCs w:val="24"/>
                <w:lang w:eastAsia="ru-RU"/>
              </w:rPr>
              <w:lastRenderedPageBreak/>
              <w:t xml:space="preserve">оптовую и розничную торговлю – 34,7%, транспорт – 24%, строительство – 8%, сельское хозяйство – 5,9%, обрабатывающие производства – 5%, операции с недвижимым имуществом – 2,8% и др.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Индивидуальные предприниматели в основном занимаются торговлей – 35,3%, перевозкой грузов и пассажиров – 29,1%, строительством – 6,7%, сельским хозяйством – 5,8%, операциями с недвижимым имуществом - 2,2%,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Созданы стартовые условия для начинающих предпринимателей, развита инфраструктура поддержки малого и среднего бизнеса. В 2021 году </w:t>
            </w:r>
            <w:proofErr w:type="gramStart"/>
            <w:r w:rsidRPr="009425F3">
              <w:rPr>
                <w:rFonts w:ascii="Times New Roman" w:eastAsia="Times New Roman" w:hAnsi="Times New Roman" w:cs="Times New Roman"/>
                <w:bCs/>
                <w:sz w:val="28"/>
                <w:szCs w:val="24"/>
                <w:lang w:eastAsia="ru-RU"/>
              </w:rPr>
              <w:t>в</w:t>
            </w:r>
            <w:proofErr w:type="gramEnd"/>
            <w:r w:rsidRPr="009425F3">
              <w:rPr>
                <w:rFonts w:ascii="Times New Roman" w:eastAsia="Times New Roman" w:hAnsi="Times New Roman" w:cs="Times New Roman"/>
                <w:bCs/>
                <w:sz w:val="28"/>
                <w:szCs w:val="24"/>
                <w:lang w:eastAsia="ru-RU"/>
              </w:rPr>
              <w:t xml:space="preserve">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proofErr w:type="gramStart"/>
            <w:r w:rsidRPr="009425F3">
              <w:rPr>
                <w:rFonts w:ascii="Times New Roman" w:eastAsia="Times New Roman" w:hAnsi="Times New Roman" w:cs="Times New Roman"/>
                <w:bCs/>
                <w:sz w:val="28"/>
                <w:szCs w:val="24"/>
                <w:lang w:eastAsia="ru-RU"/>
              </w:rPr>
              <w:t>рамках</w:t>
            </w:r>
            <w:proofErr w:type="gramEnd"/>
            <w:r w:rsidRPr="009425F3">
              <w:rPr>
                <w:rFonts w:ascii="Times New Roman" w:eastAsia="Times New Roman" w:hAnsi="Times New Roman" w:cs="Times New Roman"/>
                <w:bCs/>
                <w:sz w:val="28"/>
                <w:szCs w:val="24"/>
                <w:lang w:eastAsia="ru-RU"/>
              </w:rPr>
              <w:t xml:space="preserve"> заключения социального контракта 35 человек открыли собственное дело с финансовой поддержкой 250 тыс. руб. каждому на общую сумму 8,75 млн. руб. В последние годы промышленность района нацелена на инновационное развитие.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Активную поддержку малому и среднему предпринимательству оказывают Гарантийный фонд кредитного обеспечения, Региональный центр микрофинансирования, Фонд поддержки предпринимательства, Корпорация развития Республики Мордовия, Центр поддержки предпринимательства Республики Мордовия.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При Администрации Чамзинского муниципального района функционирует Совет предпринимателей, который является координационно-совещательным органом, призванным способствовать повышению эффективности взаимодействия органов местного самоуправления и предпринимательских структур в реализации государственной политики в сфере малого и среднего предпринимательства, укреплении и развитии предпринимательского сектора экономики Чамзинского муниципального района.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В 2021 году проведено 3 заседания Совета предпринимателей при Администрации Чамзинского муниципального района, на которых рассмотрены вопросы: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по исполнению рекомендаций </w:t>
            </w:r>
            <w:proofErr w:type="spellStart"/>
            <w:r w:rsidRPr="009425F3">
              <w:rPr>
                <w:rFonts w:ascii="Times New Roman" w:eastAsia="Times New Roman" w:hAnsi="Times New Roman" w:cs="Times New Roman"/>
                <w:bCs/>
                <w:sz w:val="28"/>
                <w:szCs w:val="24"/>
                <w:lang w:eastAsia="ru-RU"/>
              </w:rPr>
              <w:t>Роспотребнадзора</w:t>
            </w:r>
            <w:proofErr w:type="spellEnd"/>
            <w:r w:rsidRPr="009425F3">
              <w:rPr>
                <w:rFonts w:ascii="Times New Roman" w:eastAsia="Times New Roman" w:hAnsi="Times New Roman" w:cs="Times New Roman"/>
                <w:bCs/>
                <w:sz w:val="28"/>
                <w:szCs w:val="24"/>
                <w:lang w:eastAsia="ru-RU"/>
              </w:rPr>
              <w:t xml:space="preserve"> по профилактике новой </w:t>
            </w:r>
            <w:proofErr w:type="spellStart"/>
            <w:r w:rsidRPr="009425F3">
              <w:rPr>
                <w:rFonts w:ascii="Times New Roman" w:eastAsia="Times New Roman" w:hAnsi="Times New Roman" w:cs="Times New Roman"/>
                <w:bCs/>
                <w:sz w:val="28"/>
                <w:szCs w:val="24"/>
                <w:lang w:eastAsia="ru-RU"/>
              </w:rPr>
              <w:t>короновирусной</w:t>
            </w:r>
            <w:proofErr w:type="spellEnd"/>
            <w:r w:rsidRPr="009425F3">
              <w:rPr>
                <w:rFonts w:ascii="Times New Roman" w:eastAsia="Times New Roman" w:hAnsi="Times New Roman" w:cs="Times New Roman"/>
                <w:bCs/>
                <w:sz w:val="28"/>
                <w:szCs w:val="24"/>
                <w:lang w:eastAsia="ru-RU"/>
              </w:rPr>
              <w:t xml:space="preserve"> инфекции и работы общественного питания в период пандемии – 10.03.2021г.;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по вопросу предоставления к наградам ко дню предпринимателя – 23.04.2021г.;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об исполнении Указа Главы РМ от 17.03..2020г.№78-УГ и о вакцинации работников – 27.08.2021г.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В 2021 году МКК «Фонд поддержки предпринимательства Республики Мордовия» и 7 субъектов малого и среднего предпринимательства Чамзинского муниципального района заключили договоры на получение </w:t>
            </w:r>
            <w:proofErr w:type="spellStart"/>
            <w:r w:rsidRPr="009425F3">
              <w:rPr>
                <w:rFonts w:ascii="Times New Roman" w:eastAsia="Times New Roman" w:hAnsi="Times New Roman" w:cs="Times New Roman"/>
                <w:bCs/>
                <w:sz w:val="28"/>
                <w:szCs w:val="24"/>
                <w:lang w:eastAsia="ru-RU"/>
              </w:rPr>
              <w:t>микрозайма</w:t>
            </w:r>
            <w:proofErr w:type="spellEnd"/>
            <w:r w:rsidRPr="009425F3">
              <w:rPr>
                <w:rFonts w:ascii="Times New Roman" w:eastAsia="Times New Roman" w:hAnsi="Times New Roman" w:cs="Times New Roman"/>
                <w:bCs/>
                <w:sz w:val="28"/>
                <w:szCs w:val="24"/>
                <w:lang w:eastAsia="ru-RU"/>
              </w:rPr>
              <w:t xml:space="preserve"> на сумму 9 311 тыс. руб.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Создание благоприятных условий для развития малого и среднего </w:t>
            </w:r>
            <w:r w:rsidRPr="009425F3">
              <w:rPr>
                <w:rFonts w:ascii="Times New Roman" w:eastAsia="Times New Roman" w:hAnsi="Times New Roman" w:cs="Times New Roman"/>
                <w:bCs/>
                <w:sz w:val="28"/>
                <w:szCs w:val="24"/>
                <w:lang w:eastAsia="ru-RU"/>
              </w:rPr>
              <w:lastRenderedPageBreak/>
              <w:t xml:space="preserve">предпринимательства является одной из основных задач органов местного самоуправления.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Динамичное развитие муниципального образования невозможно без проведения мероприятий, направленных на поддержку малого и среднего предпринимательства.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Субъектам малого и среднего предпринимательства оказывается имущественная поддержка. Администрацией Чамзинского муниципального района и администрациями сельских поселений утвержден перечень муниципального имущества, свободного от прав третьих лиц (за исключение имущественных прав субъектов малого и среднего предпринимательства), в который включены 10 объектов: 3 земельных участка и 7 объектов недвижимого имущества.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По Чамзинскому муниципальному району за 2021 год объем закупок, осуществляемых в соответствии с Федеральным законом от 5 апреля 2013 года № 44-ФЗ «О контрактной системе в сфере закупок товаров, работ, услуг для государственных и муниципальных нужд» у субъектов малого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предпринимательства составил 95,4 млн. руб., что составляет 27,2% от общего объема закупок.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От деятельности субъектов предпринимательства за 2021 год поступление в общем объеме собственных доходов районного бюджета составило 15 486,8 тыс. руб., в том числе: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единого налога взимаемого в связи с применением патентной системы налогообложения – 6 903,0 тыс. руб.;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налога, применяемого в связи с упрощенной системой налогообложения – 6 094,2 тыс. руб.;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недоимки по единому налогу на вмененный доход – 2 489,6 тыс. руб.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На особом контроле обращения, поступающие в Администрацию от предпринимателей. За минувший год поступило 42 обращения от представителей бизнеса, в том числе: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Разрешение на строительство — 2 шт.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Разрешение на ввод объекта в эксплуатацию — 1 шт.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Градостроительный план земельного участка — 2 шт.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Разрешение на установку рекламных конструкций — 3 шт.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Утверждение схем земельных участков — 25 шт.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Предоставление в аренду земельных участков – 9 шт.;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Все поступившие обращения были рассмотрены в установленные законом сроки и решены положительно.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proofErr w:type="gramStart"/>
            <w:r w:rsidRPr="009425F3">
              <w:rPr>
                <w:rFonts w:ascii="Times New Roman" w:eastAsia="Times New Roman" w:hAnsi="Times New Roman" w:cs="Times New Roman"/>
                <w:bCs/>
                <w:sz w:val="28"/>
                <w:szCs w:val="24"/>
                <w:lang w:eastAsia="ru-RU"/>
              </w:rPr>
              <w:t xml:space="preserve">На сайте Администрации Чамзинского муниципального района создана вкладка «Развитие малого и среднего предпринимательства», в которой для субъектов малого и среднего предпринимательства размещается информация о </w:t>
            </w:r>
            <w:r w:rsidRPr="009425F3">
              <w:rPr>
                <w:rFonts w:ascii="Times New Roman" w:eastAsia="Times New Roman" w:hAnsi="Times New Roman" w:cs="Times New Roman"/>
                <w:bCs/>
                <w:sz w:val="28"/>
                <w:szCs w:val="24"/>
                <w:lang w:eastAsia="ru-RU"/>
              </w:rPr>
              <w:lastRenderedPageBreak/>
              <w:t>принятых Администрацией Чамзинского муниципального района нормативно-правовых актах в сфере малого и среднего предпринимательства, о государственной финансовой поддержке, мониторинге состояния субъектов малого и среднего предпринимательства, а также информация о проводимых конкурсах, семинарах, маркировке и другая полезная информация</w:t>
            </w:r>
            <w:proofErr w:type="gramEnd"/>
            <w:r w:rsidRPr="009425F3">
              <w:rPr>
                <w:rFonts w:ascii="Times New Roman" w:eastAsia="Times New Roman" w:hAnsi="Times New Roman" w:cs="Times New Roman"/>
                <w:bCs/>
                <w:sz w:val="28"/>
                <w:szCs w:val="24"/>
                <w:lang w:eastAsia="ru-RU"/>
              </w:rPr>
              <w:t xml:space="preserve"> для предпринимателей.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Для решения задач по совершенствованию правовых и экономических условий развития малого и среднего предпринимательства, повышения уровня экономических и управленческих знаний предпринимателей, сотрудниками Администрации Чамзинского муниципального района в ходе личного приема оказывается методическая, консультационная помощь.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За 12 месяцев 2021 года организованы и проведены мероприятия на тему: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w:t>
            </w:r>
            <w:proofErr w:type="spellStart"/>
            <w:r w:rsidRPr="009425F3">
              <w:rPr>
                <w:rFonts w:ascii="Times New Roman" w:eastAsia="Times New Roman" w:hAnsi="Times New Roman" w:cs="Times New Roman"/>
                <w:bCs/>
                <w:sz w:val="28"/>
                <w:szCs w:val="24"/>
                <w:lang w:eastAsia="ru-RU"/>
              </w:rPr>
              <w:t>вебинар</w:t>
            </w:r>
            <w:proofErr w:type="spellEnd"/>
            <w:r w:rsidRPr="009425F3">
              <w:rPr>
                <w:rFonts w:ascii="Times New Roman" w:eastAsia="Times New Roman" w:hAnsi="Times New Roman" w:cs="Times New Roman"/>
                <w:bCs/>
                <w:sz w:val="28"/>
                <w:szCs w:val="24"/>
                <w:lang w:eastAsia="ru-RU"/>
              </w:rPr>
              <w:t xml:space="preserve"> «Практические кейсы вывода продуктов на электронные торговые площадки или иные каналы сбыта» - 21.01.21г. (в здании администрации);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семинар для представителей бизнеса о мерах государственной поддержки субъектов малого и среднего предпринимательства – 24.08.21г. (в здании администрации);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обучающая программа «Фабрика предпринимательства. Старт» - 27.09.2021г</w:t>
            </w:r>
            <w:proofErr w:type="gramStart"/>
            <w:r w:rsidRPr="009425F3">
              <w:rPr>
                <w:rFonts w:ascii="Times New Roman" w:eastAsia="Times New Roman" w:hAnsi="Times New Roman" w:cs="Times New Roman"/>
                <w:bCs/>
                <w:sz w:val="28"/>
                <w:szCs w:val="24"/>
                <w:lang w:eastAsia="ru-RU"/>
              </w:rPr>
              <w:t>.(</w:t>
            </w:r>
            <w:proofErr w:type="gramEnd"/>
            <w:r w:rsidRPr="009425F3">
              <w:rPr>
                <w:rFonts w:ascii="Times New Roman" w:eastAsia="Times New Roman" w:hAnsi="Times New Roman" w:cs="Times New Roman"/>
                <w:bCs/>
                <w:sz w:val="28"/>
                <w:szCs w:val="24"/>
                <w:lang w:eastAsia="ru-RU"/>
              </w:rPr>
              <w:t xml:space="preserve">дистанционный формат);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обучающий курс для «</w:t>
            </w:r>
            <w:proofErr w:type="spellStart"/>
            <w:r w:rsidRPr="009425F3">
              <w:rPr>
                <w:rFonts w:ascii="Times New Roman" w:eastAsia="Times New Roman" w:hAnsi="Times New Roman" w:cs="Times New Roman"/>
                <w:bCs/>
                <w:sz w:val="28"/>
                <w:szCs w:val="24"/>
                <w:lang w:eastAsia="ru-RU"/>
              </w:rPr>
              <w:t>самозанятых</w:t>
            </w:r>
            <w:proofErr w:type="spellEnd"/>
            <w:r w:rsidRPr="009425F3">
              <w:rPr>
                <w:rFonts w:ascii="Times New Roman" w:eastAsia="Times New Roman" w:hAnsi="Times New Roman" w:cs="Times New Roman"/>
                <w:bCs/>
                <w:sz w:val="28"/>
                <w:szCs w:val="24"/>
                <w:lang w:eastAsia="ru-RU"/>
              </w:rPr>
              <w:t xml:space="preserve">» - 03.09.21г. (дистанционный формат);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форум «Делай добрый бизнес» - 03.12.21г</w:t>
            </w:r>
            <w:proofErr w:type="gramStart"/>
            <w:r w:rsidRPr="009425F3">
              <w:rPr>
                <w:rFonts w:ascii="Times New Roman" w:eastAsia="Times New Roman" w:hAnsi="Times New Roman" w:cs="Times New Roman"/>
                <w:bCs/>
                <w:sz w:val="28"/>
                <w:szCs w:val="24"/>
                <w:lang w:eastAsia="ru-RU"/>
              </w:rPr>
              <w:t>.(</w:t>
            </w:r>
            <w:proofErr w:type="gramEnd"/>
            <w:r w:rsidRPr="009425F3">
              <w:rPr>
                <w:rFonts w:ascii="Times New Roman" w:eastAsia="Times New Roman" w:hAnsi="Times New Roman" w:cs="Times New Roman"/>
                <w:bCs/>
                <w:sz w:val="28"/>
                <w:szCs w:val="24"/>
                <w:lang w:eastAsia="ru-RU"/>
              </w:rPr>
              <w:t xml:space="preserve">отель «Меркурий»);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w:t>
            </w:r>
            <w:proofErr w:type="gramStart"/>
            <w:r w:rsidRPr="009425F3">
              <w:rPr>
                <w:rFonts w:ascii="Times New Roman" w:eastAsia="Times New Roman" w:hAnsi="Times New Roman" w:cs="Times New Roman"/>
                <w:bCs/>
                <w:sz w:val="28"/>
                <w:szCs w:val="24"/>
                <w:lang w:eastAsia="ru-RU"/>
              </w:rPr>
              <w:t>обучение по</w:t>
            </w:r>
            <w:proofErr w:type="gramEnd"/>
            <w:r w:rsidRPr="009425F3">
              <w:rPr>
                <w:rFonts w:ascii="Times New Roman" w:eastAsia="Times New Roman" w:hAnsi="Times New Roman" w:cs="Times New Roman"/>
                <w:bCs/>
                <w:sz w:val="28"/>
                <w:szCs w:val="24"/>
                <w:lang w:eastAsia="ru-RU"/>
              </w:rPr>
              <w:t xml:space="preserve"> акселерационной программе 01-03.12.21г. (дистанционный формат);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тренинг «Профессия-руководитель» - 06.12.21г. (дистанционный формат);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В 2021 году подведены итоги республиканского конкурса «Предприниматель года Республики Мордовия», где в номинации «Деловая женщина» победила Лазуткина Ольга Викторовна – директор ООО «Лидер». В районе мероприятие посвященное дню предпринимателя с вручением наград состоялось 26.05.21г.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Кроме того, 23 июля 2021 года организована и проведена встреча с субъектами малого и среднего предпринимательства, посвященная Дню </w:t>
            </w:r>
            <w:proofErr w:type="gramStart"/>
            <w:r w:rsidRPr="009425F3">
              <w:rPr>
                <w:rFonts w:ascii="Times New Roman" w:eastAsia="Times New Roman" w:hAnsi="Times New Roman" w:cs="Times New Roman"/>
                <w:bCs/>
                <w:sz w:val="28"/>
                <w:szCs w:val="24"/>
                <w:lang w:eastAsia="ru-RU"/>
              </w:rPr>
              <w:t>торговли</w:t>
            </w:r>
            <w:proofErr w:type="gramEnd"/>
            <w:r w:rsidRPr="009425F3">
              <w:rPr>
                <w:rFonts w:ascii="Times New Roman" w:eastAsia="Times New Roman" w:hAnsi="Times New Roman" w:cs="Times New Roman"/>
                <w:bCs/>
                <w:sz w:val="28"/>
                <w:szCs w:val="24"/>
                <w:lang w:eastAsia="ru-RU"/>
              </w:rPr>
              <w:t xml:space="preserve"> на которой были вручены награды в сфере торговли и общественного питания. В Республиканском конкурсе «Лучшее предприятие потребительского рынка», номинации «Лучшее предприятие общественного питания» победил</w:t>
            </w:r>
            <w:proofErr w:type="gramStart"/>
            <w:r w:rsidRPr="009425F3">
              <w:rPr>
                <w:rFonts w:ascii="Times New Roman" w:eastAsia="Times New Roman" w:hAnsi="Times New Roman" w:cs="Times New Roman"/>
                <w:bCs/>
                <w:sz w:val="28"/>
                <w:szCs w:val="24"/>
                <w:lang w:eastAsia="ru-RU"/>
              </w:rPr>
              <w:t>а ООО</w:t>
            </w:r>
            <w:proofErr w:type="gramEnd"/>
            <w:r w:rsidRPr="009425F3">
              <w:rPr>
                <w:rFonts w:ascii="Times New Roman" w:eastAsia="Times New Roman" w:hAnsi="Times New Roman" w:cs="Times New Roman"/>
                <w:bCs/>
                <w:sz w:val="28"/>
                <w:szCs w:val="24"/>
                <w:lang w:eastAsia="ru-RU"/>
              </w:rPr>
              <w:t xml:space="preserve"> «Весна».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Для оценки промежуточного и конечного результата реализации </w:t>
            </w:r>
            <w:r w:rsidRPr="009425F3">
              <w:rPr>
                <w:rFonts w:ascii="Times New Roman" w:eastAsia="Times New Roman" w:hAnsi="Times New Roman" w:cs="Times New Roman"/>
                <w:bCs/>
                <w:sz w:val="28"/>
                <w:szCs w:val="24"/>
                <w:lang w:eastAsia="ru-RU"/>
              </w:rPr>
              <w:lastRenderedPageBreak/>
              <w:t xml:space="preserve">мероприятий муниципальной целевой программы «Развитие и поддержки малого и среднего предпринимательства Чамзинского муниципального района» проводит: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мониторинг финансовых, экономических показателей развития малого и среднего предпринимательства;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 xml:space="preserve">- по итогам года составляется справка о состоянии малого и среднего предпринимательства в </w:t>
            </w:r>
            <w:proofErr w:type="spellStart"/>
            <w:r w:rsidRPr="009425F3">
              <w:rPr>
                <w:rFonts w:ascii="Times New Roman" w:eastAsia="Times New Roman" w:hAnsi="Times New Roman" w:cs="Times New Roman"/>
                <w:bCs/>
                <w:sz w:val="28"/>
                <w:szCs w:val="24"/>
                <w:lang w:eastAsia="ru-RU"/>
              </w:rPr>
              <w:t>Чамзинском</w:t>
            </w:r>
            <w:proofErr w:type="spellEnd"/>
            <w:r w:rsidRPr="009425F3">
              <w:rPr>
                <w:rFonts w:ascii="Times New Roman" w:eastAsia="Times New Roman" w:hAnsi="Times New Roman" w:cs="Times New Roman"/>
                <w:bCs/>
                <w:sz w:val="28"/>
                <w:szCs w:val="24"/>
                <w:lang w:eastAsia="ru-RU"/>
              </w:rPr>
              <w:t xml:space="preserve"> муниципальном районе.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По итогам 2021 года степень реализации основных мероприятий составляет 9</w:t>
            </w:r>
            <w:r w:rsidR="00FA45B5" w:rsidRPr="009425F3">
              <w:rPr>
                <w:rFonts w:ascii="Times New Roman" w:eastAsia="Times New Roman" w:hAnsi="Times New Roman" w:cs="Times New Roman"/>
                <w:bCs/>
                <w:sz w:val="28"/>
                <w:szCs w:val="24"/>
                <w:lang w:eastAsia="ru-RU"/>
              </w:rPr>
              <w:t>4,7</w:t>
            </w:r>
            <w:r w:rsidRPr="009425F3">
              <w:rPr>
                <w:rFonts w:ascii="Times New Roman" w:eastAsia="Times New Roman" w:hAnsi="Times New Roman" w:cs="Times New Roman"/>
                <w:bCs/>
                <w:sz w:val="28"/>
                <w:szCs w:val="24"/>
                <w:lang w:eastAsia="ru-RU"/>
              </w:rPr>
              <w:t xml:space="preserve">%: из 19 основных мероприятий, запланированных к реализации в 2021 году, выполнено 18. Степень </w:t>
            </w:r>
            <w:r w:rsidR="00436F70" w:rsidRPr="009425F3">
              <w:rPr>
                <w:rFonts w:ascii="Times New Roman" w:eastAsia="Times New Roman" w:hAnsi="Times New Roman" w:cs="Times New Roman"/>
                <w:bCs/>
                <w:sz w:val="28"/>
                <w:szCs w:val="24"/>
                <w:lang w:eastAsia="ru-RU"/>
              </w:rPr>
              <w:t>достижения целевых значений – 102,9</w:t>
            </w:r>
            <w:r w:rsidRPr="009425F3">
              <w:rPr>
                <w:rFonts w:ascii="Times New Roman" w:eastAsia="Times New Roman" w:hAnsi="Times New Roman" w:cs="Times New Roman"/>
                <w:bCs/>
                <w:sz w:val="28"/>
                <w:szCs w:val="24"/>
                <w:lang w:eastAsia="ru-RU"/>
              </w:rPr>
              <w:t>%. Уровень эффективности реализации программы –</w:t>
            </w:r>
            <w:r w:rsidR="00436F70" w:rsidRPr="009425F3">
              <w:rPr>
                <w:rFonts w:ascii="Times New Roman" w:eastAsia="Times New Roman" w:hAnsi="Times New Roman" w:cs="Times New Roman"/>
                <w:bCs/>
                <w:sz w:val="28"/>
                <w:szCs w:val="24"/>
                <w:lang w:eastAsia="ru-RU"/>
              </w:rPr>
              <w:t xml:space="preserve"> 97,5</w:t>
            </w:r>
            <w:r w:rsidRPr="009425F3">
              <w:rPr>
                <w:rFonts w:ascii="Times New Roman" w:eastAsia="Times New Roman" w:hAnsi="Times New Roman" w:cs="Times New Roman"/>
                <w:bCs/>
                <w:sz w:val="28"/>
                <w:szCs w:val="24"/>
                <w:lang w:eastAsia="ru-RU"/>
              </w:rPr>
              <w:t xml:space="preserve">%. </w:t>
            </w:r>
          </w:p>
          <w:p w:rsidR="00463B05" w:rsidRPr="009425F3" w:rsidRDefault="00463B05" w:rsidP="00463B05">
            <w:pPr>
              <w:pBdr>
                <w:bottom w:val="single" w:sz="4" w:space="30" w:color="FFFFFF"/>
              </w:pBdr>
              <w:spacing w:after="0"/>
              <w:ind w:firstLine="709"/>
              <w:jc w:val="both"/>
              <w:rPr>
                <w:rFonts w:ascii="Times New Roman" w:eastAsia="Times New Roman" w:hAnsi="Times New Roman" w:cs="Times New Roman"/>
                <w:bCs/>
                <w:sz w:val="28"/>
                <w:szCs w:val="24"/>
                <w:lang w:eastAsia="ru-RU"/>
              </w:rPr>
            </w:pPr>
            <w:r w:rsidRPr="009425F3">
              <w:rPr>
                <w:rFonts w:ascii="Times New Roman" w:eastAsia="Times New Roman" w:hAnsi="Times New Roman" w:cs="Times New Roman"/>
                <w:bCs/>
                <w:sz w:val="28"/>
                <w:szCs w:val="24"/>
                <w:lang w:eastAsia="ru-RU"/>
              </w:rPr>
              <w:t>Вывод: по итогам 2021 года Муниципальная программа «Развитие и поддержка малого и среднего предпринимательства Чамзинского муниципального района» признана эффективной.</w:t>
            </w:r>
          </w:p>
          <w:p w:rsidR="009917DC" w:rsidRPr="009425F3" w:rsidRDefault="009917DC" w:rsidP="009917DC">
            <w:pPr>
              <w:pBdr>
                <w:bottom w:val="single" w:sz="4" w:space="30" w:color="FFFFFF"/>
              </w:pBdr>
              <w:spacing w:after="0"/>
              <w:ind w:firstLine="709"/>
              <w:jc w:val="both"/>
              <w:rPr>
                <w:rFonts w:ascii="Times New Roman" w:eastAsia="Times New Roman" w:hAnsi="Times New Roman" w:cs="Times New Roman"/>
                <w:bCs/>
                <w:sz w:val="28"/>
                <w:szCs w:val="24"/>
                <w:lang w:eastAsia="ru-RU"/>
              </w:rPr>
            </w:pPr>
          </w:p>
          <w:p w:rsidR="009917DC" w:rsidRPr="009425F3" w:rsidRDefault="00617658" w:rsidP="00402491">
            <w:pPr>
              <w:pBdr>
                <w:bottom w:val="single" w:sz="4" w:space="30" w:color="FFFFFF"/>
              </w:pBdr>
              <w:spacing w:after="0"/>
              <w:ind w:firstLine="709"/>
              <w:jc w:val="center"/>
              <w:rPr>
                <w:rFonts w:ascii="Times New Roman" w:hAnsi="Times New Roman" w:cs="Times New Roman"/>
                <w:b/>
                <w:sz w:val="28"/>
                <w:szCs w:val="24"/>
              </w:rPr>
            </w:pPr>
            <w:r w:rsidRPr="009425F3">
              <w:rPr>
                <w:rFonts w:ascii="Times New Roman" w:hAnsi="Times New Roman" w:cs="Times New Roman"/>
                <w:b/>
                <w:sz w:val="28"/>
                <w:szCs w:val="24"/>
              </w:rPr>
              <w:t>15</w:t>
            </w:r>
            <w:r w:rsidR="00203E85" w:rsidRPr="009425F3">
              <w:rPr>
                <w:rFonts w:ascii="Times New Roman" w:hAnsi="Times New Roman" w:cs="Times New Roman"/>
                <w:b/>
                <w:sz w:val="28"/>
                <w:szCs w:val="24"/>
              </w:rPr>
              <w:t xml:space="preserve">. 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203E85" w:rsidRPr="009425F3">
              <w:rPr>
                <w:rFonts w:ascii="Times New Roman" w:hAnsi="Times New Roman" w:cs="Times New Roman"/>
                <w:b/>
                <w:sz w:val="28"/>
                <w:szCs w:val="24"/>
              </w:rPr>
              <w:t>Чамзинском</w:t>
            </w:r>
            <w:proofErr w:type="spellEnd"/>
            <w:r w:rsidR="00203E85" w:rsidRPr="009425F3">
              <w:rPr>
                <w:rFonts w:ascii="Times New Roman" w:hAnsi="Times New Roman" w:cs="Times New Roman"/>
                <w:b/>
                <w:sz w:val="28"/>
                <w:szCs w:val="24"/>
              </w:rPr>
              <w:t xml:space="preserve"> муниципальном районе на 2015-202</w:t>
            </w:r>
            <w:r w:rsidR="00022E85" w:rsidRPr="009425F3">
              <w:rPr>
                <w:rFonts w:ascii="Times New Roman" w:hAnsi="Times New Roman" w:cs="Times New Roman"/>
                <w:b/>
                <w:sz w:val="28"/>
                <w:szCs w:val="24"/>
              </w:rPr>
              <w:t>5</w:t>
            </w:r>
            <w:r w:rsidR="00203E85" w:rsidRPr="009425F3">
              <w:rPr>
                <w:rFonts w:ascii="Times New Roman" w:hAnsi="Times New Roman" w:cs="Times New Roman"/>
                <w:b/>
                <w:sz w:val="28"/>
                <w:szCs w:val="24"/>
              </w:rPr>
              <w:t>годы»</w:t>
            </w:r>
          </w:p>
          <w:p w:rsidR="009917DC" w:rsidRPr="009425F3" w:rsidRDefault="00735EF0" w:rsidP="009917DC">
            <w:pPr>
              <w:pBdr>
                <w:bottom w:val="single" w:sz="4" w:space="30" w:color="FFFFFF"/>
              </w:pBdr>
              <w:spacing w:after="0"/>
              <w:ind w:firstLine="709"/>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proofErr w:type="gramStart"/>
            <w:r w:rsidR="00CB099D" w:rsidRPr="009425F3">
              <w:rPr>
                <w:rFonts w:ascii="Times New Roman" w:eastAsia="Times New Roman" w:hAnsi="Times New Roman" w:cs="Times New Roman"/>
                <w:sz w:val="28"/>
                <w:szCs w:val="24"/>
                <w:lang w:eastAsia="ru-RU"/>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CB099D" w:rsidRPr="009425F3">
              <w:rPr>
                <w:rFonts w:ascii="Times New Roman" w:eastAsia="Times New Roman" w:hAnsi="Times New Roman" w:cs="Times New Roman"/>
                <w:sz w:val="28"/>
                <w:szCs w:val="24"/>
                <w:lang w:eastAsia="ru-RU"/>
              </w:rPr>
              <w:t>Чамзинском</w:t>
            </w:r>
            <w:proofErr w:type="spellEnd"/>
            <w:r w:rsidR="00CB099D" w:rsidRPr="009425F3">
              <w:rPr>
                <w:rFonts w:ascii="Times New Roman" w:eastAsia="Times New Roman" w:hAnsi="Times New Roman" w:cs="Times New Roman"/>
                <w:sz w:val="28"/>
                <w:szCs w:val="24"/>
                <w:lang w:eastAsia="ru-RU"/>
              </w:rPr>
              <w:t xml:space="preserve"> м</w:t>
            </w:r>
            <w:r w:rsidR="00022E85" w:rsidRPr="009425F3">
              <w:rPr>
                <w:rFonts w:ascii="Times New Roman" w:eastAsia="Times New Roman" w:hAnsi="Times New Roman" w:cs="Times New Roman"/>
                <w:sz w:val="28"/>
                <w:szCs w:val="24"/>
                <w:lang w:eastAsia="ru-RU"/>
              </w:rPr>
              <w:t>униципальном районе на 2015-2025</w:t>
            </w:r>
            <w:r w:rsidR="00437FD8" w:rsidRPr="009425F3">
              <w:rPr>
                <w:rFonts w:ascii="Times New Roman" w:eastAsia="Times New Roman" w:hAnsi="Times New Roman" w:cs="Times New Roman"/>
                <w:sz w:val="28"/>
                <w:szCs w:val="24"/>
                <w:lang w:eastAsia="ru-RU"/>
              </w:rPr>
              <w:t>годы» утверждена п</w:t>
            </w:r>
            <w:r w:rsidR="00CB099D" w:rsidRPr="009425F3">
              <w:rPr>
                <w:rFonts w:ascii="Times New Roman" w:eastAsia="Times New Roman" w:hAnsi="Times New Roman" w:cs="Times New Roman"/>
                <w:sz w:val="28"/>
                <w:szCs w:val="24"/>
                <w:lang w:eastAsia="ru-RU"/>
              </w:rPr>
              <w:t>остановлением Администрации Чамзинского муниципального района от 27.11.2015 г</w:t>
            </w:r>
            <w:r w:rsidR="00437FD8" w:rsidRPr="009425F3">
              <w:rPr>
                <w:rFonts w:ascii="Times New Roman" w:eastAsia="Times New Roman" w:hAnsi="Times New Roman" w:cs="Times New Roman"/>
                <w:sz w:val="28"/>
                <w:szCs w:val="24"/>
                <w:lang w:eastAsia="ru-RU"/>
              </w:rPr>
              <w:t>ода №1103 (с и</w:t>
            </w:r>
            <w:r w:rsidR="0082451A" w:rsidRPr="009425F3">
              <w:rPr>
                <w:rFonts w:ascii="Times New Roman" w:eastAsia="Times New Roman" w:hAnsi="Times New Roman" w:cs="Times New Roman"/>
                <w:sz w:val="28"/>
                <w:szCs w:val="24"/>
                <w:lang w:eastAsia="ru-RU"/>
              </w:rPr>
              <w:t>зменения</w:t>
            </w:r>
            <w:r w:rsidR="00437FD8" w:rsidRPr="009425F3">
              <w:rPr>
                <w:rFonts w:ascii="Times New Roman" w:eastAsia="Times New Roman" w:hAnsi="Times New Roman" w:cs="Times New Roman"/>
                <w:sz w:val="28"/>
                <w:szCs w:val="24"/>
                <w:lang w:eastAsia="ru-RU"/>
              </w:rPr>
              <w:t>ми от 14.01.2016 г. №24, от 22.03.2016 г. №204-а, от 02.06.2016 г. № 404, от 26.07.2016 г. №611, от 26.08.2016 г. №714, от 05.09.2016 г. №782, от 14.10.2016 г. №907, от</w:t>
            </w:r>
            <w:proofErr w:type="gramEnd"/>
            <w:r w:rsidR="00437FD8" w:rsidRPr="009425F3">
              <w:rPr>
                <w:rFonts w:ascii="Times New Roman" w:eastAsia="Times New Roman" w:hAnsi="Times New Roman" w:cs="Times New Roman"/>
                <w:sz w:val="28"/>
                <w:szCs w:val="24"/>
                <w:lang w:eastAsia="ru-RU"/>
              </w:rPr>
              <w:t xml:space="preserve"> </w:t>
            </w:r>
            <w:proofErr w:type="gramStart"/>
            <w:r w:rsidR="00437FD8" w:rsidRPr="009425F3">
              <w:rPr>
                <w:rFonts w:ascii="Times New Roman" w:eastAsia="Times New Roman" w:hAnsi="Times New Roman" w:cs="Times New Roman"/>
                <w:sz w:val="28"/>
                <w:szCs w:val="24"/>
                <w:lang w:eastAsia="ru-RU"/>
              </w:rPr>
              <w:t>15.02.2017 г. №108, от 06.04.2017 г. №281, от 31.08.2017 г. №664, от 25.10.2017 г. №799, от 12.12.2017 г. №899, от 28.12.2017 г. №924, от 13.02.2018 г. №91, от 27.08.2018 г. №558, от 27.09.2018 г. №633, от 23.10.2018 г. № 694, от 15.11.2018 г. №751, от 29.12.2018 г. №850, от 15.02.2019 г. №107, от 14.03.2019 г. №173, от 29.08.2019 г. №641, от</w:t>
            </w:r>
            <w:proofErr w:type="gramEnd"/>
            <w:r w:rsidR="00437FD8" w:rsidRPr="009425F3">
              <w:rPr>
                <w:rFonts w:ascii="Times New Roman" w:eastAsia="Times New Roman" w:hAnsi="Times New Roman" w:cs="Times New Roman"/>
                <w:sz w:val="28"/>
                <w:szCs w:val="24"/>
                <w:lang w:eastAsia="ru-RU"/>
              </w:rPr>
              <w:t xml:space="preserve"> 30.01.2020 г. №45, от 21.05.2020 г. №292, от 28.08.2020 г. №491, от 26.02.2021 г. №109, от 27.10.2021 г. №647.</w:t>
            </w:r>
          </w:p>
          <w:p w:rsidR="009917DC" w:rsidRPr="009425F3" w:rsidRDefault="00767FAB" w:rsidP="009917DC">
            <w:pPr>
              <w:pBdr>
                <w:bottom w:val="single" w:sz="4" w:space="30" w:color="FFFFFF"/>
              </w:pBdr>
              <w:spacing w:after="0"/>
              <w:ind w:firstLine="709"/>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На реализацию «Муниципальной программы развития сельского хозяйства и регулирования рынков сельскохозяйственной продукции, сырья и продовольствия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на 2015-2025годы» в 202</w:t>
            </w:r>
            <w:r w:rsidR="00437FD8" w:rsidRPr="009425F3">
              <w:rPr>
                <w:rFonts w:ascii="Times New Roman" w:eastAsia="Times New Roman" w:hAnsi="Times New Roman" w:cs="Times New Roman"/>
                <w:sz w:val="28"/>
                <w:szCs w:val="24"/>
              </w:rPr>
              <w:t>1</w:t>
            </w:r>
            <w:r w:rsidRPr="009425F3">
              <w:rPr>
                <w:rFonts w:ascii="Times New Roman" w:eastAsia="Times New Roman" w:hAnsi="Times New Roman" w:cs="Times New Roman"/>
                <w:sz w:val="28"/>
                <w:szCs w:val="24"/>
              </w:rPr>
              <w:t xml:space="preserve"> году предусмотрено расходов в сумме </w:t>
            </w:r>
            <w:r w:rsidR="00437FD8" w:rsidRPr="009425F3">
              <w:rPr>
                <w:rFonts w:ascii="Times New Roman" w:eastAsia="Times New Roman" w:hAnsi="Times New Roman" w:cs="Times New Roman"/>
                <w:sz w:val="28"/>
                <w:szCs w:val="24"/>
              </w:rPr>
              <w:t xml:space="preserve">2 912,0 </w:t>
            </w:r>
            <w:proofErr w:type="spellStart"/>
            <w:r w:rsidRPr="009425F3">
              <w:rPr>
                <w:rFonts w:ascii="Times New Roman" w:eastAsia="Times New Roman" w:hAnsi="Times New Roman" w:cs="Times New Roman"/>
                <w:sz w:val="28"/>
                <w:szCs w:val="24"/>
              </w:rPr>
              <w:t>тыс</w:t>
            </w:r>
            <w:proofErr w:type="gramStart"/>
            <w:r w:rsidRPr="009425F3">
              <w:rPr>
                <w:rFonts w:ascii="Times New Roman" w:eastAsia="Times New Roman" w:hAnsi="Times New Roman" w:cs="Times New Roman"/>
                <w:sz w:val="28"/>
                <w:szCs w:val="24"/>
              </w:rPr>
              <w:t>.р</w:t>
            </w:r>
            <w:proofErr w:type="gramEnd"/>
            <w:r w:rsidRPr="009425F3">
              <w:rPr>
                <w:rFonts w:ascii="Times New Roman" w:eastAsia="Times New Roman" w:hAnsi="Times New Roman" w:cs="Times New Roman"/>
                <w:sz w:val="28"/>
                <w:szCs w:val="24"/>
              </w:rPr>
              <w:t>уб</w:t>
            </w:r>
            <w:proofErr w:type="spellEnd"/>
            <w:r w:rsidRPr="009425F3">
              <w:rPr>
                <w:rFonts w:ascii="Times New Roman" w:eastAsia="Times New Roman" w:hAnsi="Times New Roman" w:cs="Times New Roman"/>
                <w:sz w:val="28"/>
                <w:szCs w:val="24"/>
              </w:rPr>
              <w:t xml:space="preserve">.  Фактические расходы составили </w:t>
            </w:r>
            <w:r w:rsidR="00437FD8" w:rsidRPr="009425F3">
              <w:rPr>
                <w:rFonts w:ascii="Times New Roman" w:eastAsia="Times New Roman" w:hAnsi="Times New Roman" w:cs="Times New Roman"/>
                <w:sz w:val="28"/>
                <w:szCs w:val="24"/>
              </w:rPr>
              <w:t xml:space="preserve">1 756,0 </w:t>
            </w:r>
            <w:proofErr w:type="spellStart"/>
            <w:r w:rsidRPr="009425F3">
              <w:rPr>
                <w:rFonts w:ascii="Times New Roman" w:eastAsia="Times New Roman" w:hAnsi="Times New Roman" w:cs="Times New Roman"/>
                <w:sz w:val="28"/>
                <w:szCs w:val="24"/>
              </w:rPr>
              <w:t>тыс.руб</w:t>
            </w:r>
            <w:proofErr w:type="spellEnd"/>
            <w:r w:rsidRPr="009425F3">
              <w:rPr>
                <w:rFonts w:ascii="Times New Roman" w:eastAsia="Times New Roman" w:hAnsi="Times New Roman" w:cs="Times New Roman"/>
                <w:sz w:val="28"/>
                <w:szCs w:val="24"/>
              </w:rPr>
              <w:t>. Степень соответствия запланированному уровню затрат</w:t>
            </w:r>
            <w:r w:rsidR="00437FD8" w:rsidRPr="009425F3">
              <w:rPr>
                <w:rFonts w:ascii="Times New Roman" w:eastAsia="Times New Roman" w:hAnsi="Times New Roman" w:cs="Times New Roman"/>
                <w:sz w:val="28"/>
                <w:szCs w:val="24"/>
              </w:rPr>
              <w:t xml:space="preserve"> составляет 60,3</w:t>
            </w:r>
            <w:r w:rsidRPr="009425F3">
              <w:rPr>
                <w:rFonts w:ascii="Times New Roman" w:eastAsia="Times New Roman" w:hAnsi="Times New Roman" w:cs="Times New Roman"/>
                <w:sz w:val="28"/>
                <w:szCs w:val="24"/>
              </w:rPr>
              <w:t xml:space="preserve">%. </w:t>
            </w:r>
          </w:p>
          <w:p w:rsidR="00437FD8" w:rsidRPr="009425F3" w:rsidRDefault="00767FAB" w:rsidP="009917DC">
            <w:pPr>
              <w:pBdr>
                <w:bottom w:val="single" w:sz="4" w:space="30" w:color="FFFFFF"/>
              </w:pBdr>
              <w:spacing w:after="0"/>
              <w:ind w:firstLine="709"/>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Основными целями и задачами Программы являются:</w:t>
            </w:r>
          </w:p>
          <w:p w:rsidR="00437FD8" w:rsidRPr="009425F3" w:rsidRDefault="00767FAB" w:rsidP="00437FD8">
            <w:pPr>
              <w:pBdr>
                <w:bottom w:val="single" w:sz="4" w:space="30" w:color="FFFFFF"/>
              </w:pBd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r w:rsidR="00437FD8" w:rsidRPr="009425F3">
              <w:rPr>
                <w:rFonts w:ascii="Times New Roman" w:eastAsia="Times New Roman" w:hAnsi="Times New Roman" w:cs="Times New Roman"/>
                <w:sz w:val="28"/>
                <w:szCs w:val="24"/>
              </w:rPr>
              <w:t xml:space="preserve"> </w:t>
            </w:r>
            <w:r w:rsidRPr="009425F3">
              <w:rPr>
                <w:rFonts w:ascii="Times New Roman" w:eastAsia="Times New Roman" w:hAnsi="Times New Roman" w:cs="Times New Roman"/>
                <w:sz w:val="28"/>
                <w:szCs w:val="24"/>
              </w:rPr>
              <w:t>обеспечение роста объемов производства основных видов продукции, производимой предприятиями агропромышленного комплекса района;</w:t>
            </w:r>
          </w:p>
          <w:p w:rsidR="009917DC" w:rsidRPr="009425F3" w:rsidRDefault="00767FAB" w:rsidP="00437FD8">
            <w:pPr>
              <w:pBdr>
                <w:bottom w:val="single" w:sz="4" w:space="30" w:color="FFFFFF"/>
              </w:pBd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w:t>
            </w:r>
            <w:r w:rsidR="00437FD8" w:rsidRPr="009425F3">
              <w:rPr>
                <w:rFonts w:ascii="Times New Roman" w:eastAsia="Times New Roman" w:hAnsi="Times New Roman" w:cs="Times New Roman"/>
                <w:sz w:val="28"/>
                <w:szCs w:val="24"/>
              </w:rPr>
              <w:t xml:space="preserve"> </w:t>
            </w:r>
            <w:r w:rsidRPr="009425F3">
              <w:rPr>
                <w:rFonts w:ascii="Times New Roman" w:eastAsia="Times New Roman" w:hAnsi="Times New Roman" w:cs="Times New Roman"/>
                <w:sz w:val="28"/>
                <w:szCs w:val="24"/>
              </w:rPr>
              <w:t xml:space="preserve">повышение конкурентоспособности сельскохозяйственной продукции, производимой </w:t>
            </w:r>
            <w:proofErr w:type="gramStart"/>
            <w:r w:rsidRPr="009425F3">
              <w:rPr>
                <w:rFonts w:ascii="Times New Roman" w:eastAsia="Times New Roman" w:hAnsi="Times New Roman" w:cs="Times New Roman"/>
                <w:sz w:val="28"/>
                <w:szCs w:val="24"/>
              </w:rPr>
              <w:t>районными</w:t>
            </w:r>
            <w:proofErr w:type="gramEnd"/>
            <w:r w:rsidRPr="009425F3">
              <w:rPr>
                <w:rFonts w:ascii="Times New Roman" w:eastAsia="Times New Roman" w:hAnsi="Times New Roman" w:cs="Times New Roman"/>
                <w:sz w:val="28"/>
                <w:szCs w:val="24"/>
              </w:rPr>
              <w:t xml:space="preserve"> </w:t>
            </w:r>
            <w:proofErr w:type="spellStart"/>
            <w:r w:rsidRPr="009425F3">
              <w:rPr>
                <w:rFonts w:ascii="Times New Roman" w:eastAsia="Times New Roman" w:hAnsi="Times New Roman" w:cs="Times New Roman"/>
                <w:sz w:val="28"/>
                <w:szCs w:val="24"/>
              </w:rPr>
              <w:t>сельхозтоваропроизводителями</w:t>
            </w:r>
            <w:proofErr w:type="spellEnd"/>
            <w:r w:rsidRPr="009425F3">
              <w:rPr>
                <w:rFonts w:ascii="Times New Roman" w:eastAsia="Times New Roman" w:hAnsi="Times New Roman" w:cs="Times New Roman"/>
                <w:sz w:val="28"/>
                <w:szCs w:val="24"/>
              </w:rPr>
              <w:t>, на внутреннем и внешнем рынках в рамках вступления России во Всемирную торговую организацию;</w:t>
            </w:r>
          </w:p>
          <w:p w:rsidR="009917DC" w:rsidRPr="009425F3" w:rsidRDefault="00767FAB" w:rsidP="00437FD8">
            <w:pPr>
              <w:pBdr>
                <w:bottom w:val="single" w:sz="4" w:space="30" w:color="FFFFFF"/>
              </w:pBd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r w:rsidR="00437FD8" w:rsidRPr="009425F3">
              <w:rPr>
                <w:rFonts w:ascii="Times New Roman" w:eastAsia="Times New Roman" w:hAnsi="Times New Roman" w:cs="Times New Roman"/>
                <w:sz w:val="28"/>
                <w:szCs w:val="24"/>
              </w:rPr>
              <w:t xml:space="preserve"> </w:t>
            </w:r>
            <w:r w:rsidRPr="009425F3">
              <w:rPr>
                <w:rFonts w:ascii="Times New Roman" w:eastAsia="Times New Roman" w:hAnsi="Times New Roman" w:cs="Times New Roman"/>
                <w:sz w:val="28"/>
                <w:szCs w:val="24"/>
              </w:rPr>
              <w:t>повышение финансовой устойчивости предприятий агропромышленного комплекса;</w:t>
            </w:r>
          </w:p>
          <w:p w:rsidR="00437FD8" w:rsidRPr="009425F3" w:rsidRDefault="00767FAB" w:rsidP="00437FD8">
            <w:pPr>
              <w:pBdr>
                <w:bottom w:val="single" w:sz="4" w:space="30" w:color="FFFFFF"/>
              </w:pBd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r w:rsidR="00437FD8" w:rsidRPr="009425F3">
              <w:rPr>
                <w:rFonts w:ascii="Times New Roman" w:eastAsia="Times New Roman" w:hAnsi="Times New Roman" w:cs="Times New Roman"/>
                <w:sz w:val="28"/>
                <w:szCs w:val="24"/>
              </w:rPr>
              <w:t xml:space="preserve"> </w:t>
            </w:r>
            <w:r w:rsidRPr="009425F3">
              <w:rPr>
                <w:rFonts w:ascii="Times New Roman" w:eastAsia="Times New Roman" w:hAnsi="Times New Roman" w:cs="Times New Roman"/>
                <w:sz w:val="28"/>
                <w:szCs w:val="24"/>
              </w:rPr>
              <w:t>воспроизводство и повышение эффективности использования в сельском хозяйстве земельных и других ресурсов.</w:t>
            </w:r>
          </w:p>
          <w:p w:rsidR="00E86FB8" w:rsidRPr="009425F3" w:rsidRDefault="00437FD8" w:rsidP="00437FD8">
            <w:pPr>
              <w:pBdr>
                <w:bottom w:val="single" w:sz="4" w:space="30" w:color="FFFFFF"/>
              </w:pBd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w:t>
            </w:r>
            <w:r w:rsidR="00767FAB" w:rsidRPr="009425F3">
              <w:rPr>
                <w:rFonts w:ascii="Times New Roman" w:eastAsia="Times New Roman" w:hAnsi="Times New Roman" w:cs="Times New Roman"/>
                <w:sz w:val="28"/>
                <w:szCs w:val="24"/>
              </w:rPr>
              <w:t>На 202</w:t>
            </w:r>
            <w:r w:rsidRPr="009425F3">
              <w:rPr>
                <w:rFonts w:ascii="Times New Roman" w:eastAsia="Times New Roman" w:hAnsi="Times New Roman" w:cs="Times New Roman"/>
                <w:sz w:val="28"/>
                <w:szCs w:val="24"/>
              </w:rPr>
              <w:t xml:space="preserve">1 </w:t>
            </w:r>
            <w:r w:rsidR="00767FAB" w:rsidRPr="009425F3">
              <w:rPr>
                <w:rFonts w:ascii="Times New Roman" w:eastAsia="Times New Roman" w:hAnsi="Times New Roman" w:cs="Times New Roman"/>
                <w:sz w:val="28"/>
                <w:szCs w:val="24"/>
              </w:rPr>
              <w:t>год  были запланированы  следующие о</w:t>
            </w:r>
            <w:r w:rsidRPr="009425F3">
              <w:rPr>
                <w:rFonts w:ascii="Times New Roman" w:eastAsia="Times New Roman" w:hAnsi="Times New Roman" w:cs="Times New Roman"/>
                <w:sz w:val="28"/>
                <w:szCs w:val="24"/>
              </w:rPr>
              <w:t>сновные   мероприятия программы</w:t>
            </w:r>
            <w:r w:rsidR="00767FAB" w:rsidRPr="009425F3">
              <w:rPr>
                <w:rFonts w:ascii="Times New Roman" w:eastAsia="Times New Roman" w:hAnsi="Times New Roman" w:cs="Times New Roman"/>
                <w:sz w:val="28"/>
                <w:szCs w:val="24"/>
              </w:rPr>
              <w:t>:</w:t>
            </w:r>
          </w:p>
          <w:p w:rsidR="009917DC" w:rsidRPr="009425F3" w:rsidRDefault="00767FAB" w:rsidP="00437FD8">
            <w:pPr>
              <w:pBdr>
                <w:bottom w:val="single" w:sz="4" w:space="30" w:color="FFFFFF"/>
              </w:pBdr>
              <w:spacing w:after="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u w:val="single"/>
              </w:rPr>
            </w:pPr>
            <w:proofErr w:type="gramStart"/>
            <w:r w:rsidRPr="009425F3">
              <w:rPr>
                <w:rFonts w:ascii="Times New Roman" w:eastAsia="Times New Roman" w:hAnsi="Times New Roman" w:cs="Times New Roman"/>
                <w:bCs/>
                <w:sz w:val="28"/>
                <w:szCs w:val="24"/>
                <w:u w:val="single"/>
              </w:rPr>
              <w:t xml:space="preserve">Подпрограмма «Техническая и технологическая модернизация, инновационное развитие» </w:t>
            </w:r>
            <w:r w:rsidRPr="009425F3">
              <w:rPr>
                <w:rFonts w:ascii="Times New Roman" w:eastAsia="Times New Roman" w:hAnsi="Times New Roman" w:cs="Times New Roman"/>
                <w:bCs/>
                <w:sz w:val="28"/>
                <w:szCs w:val="24"/>
              </w:rPr>
              <w:t>1.</w:t>
            </w:r>
            <w:r w:rsidRPr="009425F3">
              <w:rPr>
                <w:rFonts w:ascii="Times New Roman" w:eastAsia="Times New Roman" w:hAnsi="Times New Roman" w:cs="Times New Roman"/>
                <w:bCs/>
                <w:i/>
                <w:sz w:val="28"/>
                <w:szCs w:val="24"/>
              </w:rPr>
              <w:t>Мероприятие по проведению коллегий, семинаров-совещаний, участию в сельскохозяйственных выставках, ярмарках</w:t>
            </w:r>
            <w:r w:rsidRPr="009425F3">
              <w:rPr>
                <w:rFonts w:ascii="Times New Roman" w:eastAsia="Times New Roman" w:hAnsi="Times New Roman" w:cs="Times New Roman"/>
                <w:b/>
                <w:bCs/>
                <w:sz w:val="28"/>
                <w:szCs w:val="24"/>
              </w:rPr>
              <w:t xml:space="preserve"> </w:t>
            </w:r>
            <w:r w:rsidRPr="009425F3">
              <w:rPr>
                <w:rFonts w:ascii="Times New Roman" w:eastAsia="Times New Roman" w:hAnsi="Times New Roman" w:cs="Times New Roman"/>
                <w:bCs/>
                <w:sz w:val="28"/>
                <w:szCs w:val="24"/>
              </w:rPr>
              <w:t>(в рамках мероприятия проводилась Республиканская агропромышленная выставка "День поля".</w:t>
            </w:r>
            <w:proofErr w:type="gramEnd"/>
            <w:r w:rsidRPr="009425F3">
              <w:rPr>
                <w:rFonts w:ascii="Times New Roman" w:eastAsia="Times New Roman" w:hAnsi="Times New Roman" w:cs="Times New Roman"/>
                <w:bCs/>
                <w:sz w:val="28"/>
                <w:szCs w:val="24"/>
              </w:rPr>
              <w:t xml:space="preserve"> В рамках мероприятия выделено 75 </w:t>
            </w:r>
            <w:proofErr w:type="spellStart"/>
            <w:r w:rsidRPr="009425F3">
              <w:rPr>
                <w:rFonts w:ascii="Times New Roman" w:eastAsia="Times New Roman" w:hAnsi="Times New Roman" w:cs="Times New Roman"/>
                <w:bCs/>
                <w:sz w:val="28"/>
                <w:szCs w:val="24"/>
              </w:rPr>
              <w:t>тыс</w:t>
            </w:r>
            <w:proofErr w:type="gramStart"/>
            <w:r w:rsidRPr="009425F3">
              <w:rPr>
                <w:rFonts w:ascii="Times New Roman" w:eastAsia="Times New Roman" w:hAnsi="Times New Roman" w:cs="Times New Roman"/>
                <w:bCs/>
                <w:sz w:val="28"/>
                <w:szCs w:val="24"/>
              </w:rPr>
              <w:t>.р</w:t>
            </w:r>
            <w:proofErr w:type="gramEnd"/>
            <w:r w:rsidRPr="009425F3">
              <w:rPr>
                <w:rFonts w:ascii="Times New Roman" w:eastAsia="Times New Roman" w:hAnsi="Times New Roman" w:cs="Times New Roman"/>
                <w:bCs/>
                <w:sz w:val="28"/>
                <w:szCs w:val="24"/>
              </w:rPr>
              <w:t>ублей</w:t>
            </w:r>
            <w:proofErr w:type="spellEnd"/>
            <w:r w:rsidRPr="009425F3">
              <w:rPr>
                <w:rFonts w:ascii="Times New Roman" w:eastAsia="Times New Roman" w:hAnsi="Times New Roman" w:cs="Times New Roman"/>
                <w:bCs/>
                <w:sz w:val="28"/>
                <w:szCs w:val="24"/>
              </w:rPr>
              <w:t xml:space="preserve">. Остальные мероприятия основного мероприятия  не выполнены в связи с </w:t>
            </w:r>
            <w:proofErr w:type="spellStart"/>
            <w:r w:rsidRPr="009425F3">
              <w:rPr>
                <w:rFonts w:ascii="Times New Roman" w:eastAsia="Times New Roman" w:hAnsi="Times New Roman" w:cs="Times New Roman"/>
                <w:bCs/>
                <w:sz w:val="28"/>
                <w:szCs w:val="24"/>
              </w:rPr>
              <w:t>коронавирусной</w:t>
            </w:r>
            <w:proofErr w:type="spellEnd"/>
            <w:r w:rsidRPr="009425F3">
              <w:rPr>
                <w:rFonts w:ascii="Times New Roman" w:eastAsia="Times New Roman" w:hAnsi="Times New Roman" w:cs="Times New Roman"/>
                <w:bCs/>
                <w:sz w:val="28"/>
                <w:szCs w:val="24"/>
              </w:rPr>
              <w:t xml:space="preserve"> инфекцией </w:t>
            </w:r>
            <w:r w:rsidRPr="009425F3">
              <w:rPr>
                <w:rFonts w:ascii="Times New Roman" w:eastAsia="Times New Roman" w:hAnsi="Times New Roman" w:cs="Times New Roman"/>
                <w:bCs/>
                <w:sz w:val="28"/>
                <w:szCs w:val="24"/>
                <w:lang w:val="en-US"/>
              </w:rPr>
              <w:t>COVID</w:t>
            </w:r>
            <w:r w:rsidRPr="009425F3">
              <w:rPr>
                <w:rFonts w:ascii="Times New Roman" w:eastAsia="Times New Roman" w:hAnsi="Times New Roman" w:cs="Times New Roman"/>
                <w:bCs/>
                <w:sz w:val="28"/>
                <w:szCs w:val="24"/>
              </w:rPr>
              <w:t>-19.</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u w:val="single"/>
              </w:rPr>
            </w:pP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u w:val="single"/>
              </w:rPr>
            </w:pPr>
            <w:r w:rsidRPr="009425F3">
              <w:rPr>
                <w:rFonts w:ascii="Times New Roman" w:eastAsia="Times New Roman" w:hAnsi="Times New Roman" w:cs="Times New Roman"/>
                <w:bCs/>
                <w:sz w:val="28"/>
                <w:szCs w:val="24"/>
                <w:u w:val="single"/>
              </w:rPr>
              <w:t>Подпрограмма «Поддержка и развитие кадрового потенциала в АПК»</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rPr>
            </w:pPr>
            <w:r w:rsidRPr="009425F3">
              <w:rPr>
                <w:rFonts w:ascii="Times New Roman" w:eastAsia="Times New Roman" w:hAnsi="Times New Roman" w:cs="Times New Roman"/>
                <w:bCs/>
                <w:i/>
                <w:sz w:val="28"/>
                <w:szCs w:val="24"/>
              </w:rPr>
              <w:t xml:space="preserve">1. Мероприятие «Стимулирование обучения и закрепления молодых специалистов в сельскохозяйственном производстве». </w:t>
            </w:r>
            <w:r w:rsidRPr="009425F3">
              <w:rPr>
                <w:rFonts w:ascii="Times New Roman" w:eastAsia="Times New Roman" w:hAnsi="Times New Roman" w:cs="Times New Roman"/>
                <w:bCs/>
                <w:sz w:val="28"/>
                <w:szCs w:val="24"/>
              </w:rPr>
              <w:t>Уровень обеспечения сельскохозяйственных организаций квалифицированными специалистами в 2021 году составил 95%,</w:t>
            </w:r>
            <w:r w:rsidRPr="009425F3">
              <w:rPr>
                <w:rFonts w:ascii="Times New Roman" w:eastAsia="Times New Roman" w:hAnsi="Times New Roman" w:cs="Times New Roman"/>
                <w:bCs/>
                <w:i/>
                <w:sz w:val="28"/>
                <w:szCs w:val="24"/>
              </w:rPr>
              <w:t xml:space="preserve"> </w:t>
            </w:r>
            <w:r w:rsidRPr="009425F3">
              <w:rPr>
                <w:rFonts w:ascii="Times New Roman" w:eastAsia="Times New Roman" w:hAnsi="Times New Roman" w:cs="Times New Roman"/>
                <w:bCs/>
                <w:sz w:val="28"/>
                <w:szCs w:val="24"/>
              </w:rPr>
              <w:t xml:space="preserve"> доля молодых специалистов в общей численности квалифицированных специалистов сельскохозяйственных организаций  составила 5,1%. В рамках мероприятия запланировано 2837,0 </w:t>
            </w:r>
            <w:proofErr w:type="spellStart"/>
            <w:r w:rsidRPr="009425F3">
              <w:rPr>
                <w:rFonts w:ascii="Times New Roman" w:eastAsia="Times New Roman" w:hAnsi="Times New Roman" w:cs="Times New Roman"/>
                <w:bCs/>
                <w:sz w:val="28"/>
                <w:szCs w:val="24"/>
              </w:rPr>
              <w:t>тыс</w:t>
            </w:r>
            <w:proofErr w:type="gramStart"/>
            <w:r w:rsidRPr="009425F3">
              <w:rPr>
                <w:rFonts w:ascii="Times New Roman" w:eastAsia="Times New Roman" w:hAnsi="Times New Roman" w:cs="Times New Roman"/>
                <w:bCs/>
                <w:sz w:val="28"/>
                <w:szCs w:val="24"/>
              </w:rPr>
              <w:t>.р</w:t>
            </w:r>
            <w:proofErr w:type="gramEnd"/>
            <w:r w:rsidRPr="009425F3">
              <w:rPr>
                <w:rFonts w:ascii="Times New Roman" w:eastAsia="Times New Roman" w:hAnsi="Times New Roman" w:cs="Times New Roman"/>
                <w:bCs/>
                <w:sz w:val="28"/>
                <w:szCs w:val="24"/>
              </w:rPr>
              <w:t>ублей</w:t>
            </w:r>
            <w:proofErr w:type="spellEnd"/>
            <w:r w:rsidRPr="009425F3">
              <w:rPr>
                <w:rFonts w:ascii="Times New Roman" w:eastAsia="Times New Roman" w:hAnsi="Times New Roman" w:cs="Times New Roman"/>
                <w:bCs/>
                <w:sz w:val="28"/>
                <w:szCs w:val="24"/>
              </w:rPr>
              <w:t xml:space="preserve">,  из республиканского бюджета выделено 1681,0 </w:t>
            </w:r>
            <w:proofErr w:type="spellStart"/>
            <w:r w:rsidRPr="009425F3">
              <w:rPr>
                <w:rFonts w:ascii="Times New Roman" w:eastAsia="Times New Roman" w:hAnsi="Times New Roman" w:cs="Times New Roman"/>
                <w:bCs/>
                <w:sz w:val="28"/>
                <w:szCs w:val="24"/>
              </w:rPr>
              <w:t>тыс.рублей</w:t>
            </w:r>
            <w:proofErr w:type="spellEnd"/>
            <w:r w:rsidRPr="009425F3">
              <w:rPr>
                <w:rFonts w:ascii="Times New Roman" w:eastAsia="Times New Roman" w:hAnsi="Times New Roman" w:cs="Times New Roman"/>
                <w:bCs/>
                <w:sz w:val="28"/>
                <w:szCs w:val="24"/>
              </w:rPr>
              <w:t xml:space="preserve"> на предоставление </w:t>
            </w:r>
            <w:proofErr w:type="spellStart"/>
            <w:r w:rsidRPr="009425F3">
              <w:rPr>
                <w:rFonts w:ascii="Times New Roman" w:eastAsia="Times New Roman" w:hAnsi="Times New Roman" w:cs="Times New Roman"/>
                <w:bCs/>
                <w:sz w:val="28"/>
                <w:szCs w:val="24"/>
              </w:rPr>
              <w:t>компенсацинных</w:t>
            </w:r>
            <w:proofErr w:type="spellEnd"/>
            <w:r w:rsidRPr="009425F3">
              <w:rPr>
                <w:rFonts w:ascii="Times New Roman" w:eastAsia="Times New Roman" w:hAnsi="Times New Roman" w:cs="Times New Roman"/>
                <w:bCs/>
                <w:sz w:val="28"/>
                <w:szCs w:val="24"/>
              </w:rPr>
              <w:t xml:space="preserve"> выплат молодым специалистам,  ежемесячных денежных выплат молодым специалистам,  стипендий студентам.</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u w:val="single"/>
              </w:rPr>
            </w:pP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u w:val="single"/>
              </w:rPr>
            </w:pPr>
            <w:r w:rsidRPr="009425F3">
              <w:rPr>
                <w:rFonts w:ascii="Times New Roman" w:eastAsia="Times New Roman" w:hAnsi="Times New Roman" w:cs="Times New Roman"/>
                <w:bCs/>
                <w:sz w:val="28"/>
                <w:szCs w:val="24"/>
                <w:u w:val="single"/>
              </w:rPr>
              <w:t>Подпрограмма « Развитие отраслей агропромышленного комплекса»</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rPr>
            </w:pPr>
            <w:r w:rsidRPr="009425F3">
              <w:rPr>
                <w:rFonts w:ascii="Times New Roman" w:eastAsia="Times New Roman" w:hAnsi="Times New Roman" w:cs="Times New Roman"/>
                <w:bCs/>
                <w:i/>
                <w:sz w:val="28"/>
                <w:szCs w:val="24"/>
                <w:u w:val="single"/>
              </w:rPr>
              <w:t>1.Мероприятие «Содействие достижению целевых показателей реализации муниципальной программы».</w:t>
            </w:r>
            <w:r w:rsidRPr="009425F3">
              <w:rPr>
                <w:rFonts w:ascii="Times New Roman" w:eastAsia="Times New Roman" w:hAnsi="Times New Roman" w:cs="Times New Roman"/>
                <w:bCs/>
                <w:i/>
                <w:sz w:val="28"/>
                <w:szCs w:val="24"/>
              </w:rPr>
              <w:t xml:space="preserve"> </w:t>
            </w:r>
            <w:r w:rsidRPr="009425F3">
              <w:rPr>
                <w:rFonts w:ascii="Times New Roman" w:eastAsia="Times New Roman" w:hAnsi="Times New Roman" w:cs="Times New Roman"/>
                <w:bCs/>
                <w:sz w:val="28"/>
                <w:szCs w:val="24"/>
              </w:rPr>
              <w:t>По данному мероприятию за 2021 год  выделены гранты  на участие в реализации регионального проекта «Система поддержки фермеров и развитие сельской кооперации в Республике Мордовия» (</w:t>
            </w:r>
            <w:proofErr w:type="spellStart"/>
            <w:r w:rsidRPr="009425F3">
              <w:rPr>
                <w:rFonts w:ascii="Times New Roman" w:eastAsia="Times New Roman" w:hAnsi="Times New Roman" w:cs="Times New Roman"/>
                <w:bCs/>
                <w:sz w:val="28"/>
                <w:szCs w:val="24"/>
              </w:rPr>
              <w:t>Агростарстап</w:t>
            </w:r>
            <w:proofErr w:type="spellEnd"/>
            <w:r w:rsidRPr="009425F3">
              <w:rPr>
                <w:rFonts w:ascii="Times New Roman" w:eastAsia="Times New Roman" w:hAnsi="Times New Roman" w:cs="Times New Roman"/>
                <w:bCs/>
                <w:sz w:val="28"/>
                <w:szCs w:val="24"/>
              </w:rPr>
              <w:t xml:space="preserve">, создание с/х кооперативов) из республиканского бюджета  3 крестьянско-фермерских хозяйства на сумму 8368 </w:t>
            </w:r>
            <w:proofErr w:type="spellStart"/>
            <w:r w:rsidRPr="009425F3">
              <w:rPr>
                <w:rFonts w:ascii="Times New Roman" w:eastAsia="Times New Roman" w:hAnsi="Times New Roman" w:cs="Times New Roman"/>
                <w:bCs/>
                <w:sz w:val="28"/>
                <w:szCs w:val="24"/>
              </w:rPr>
              <w:t>тыс</w:t>
            </w:r>
            <w:proofErr w:type="gramStart"/>
            <w:r w:rsidRPr="009425F3">
              <w:rPr>
                <w:rFonts w:ascii="Times New Roman" w:eastAsia="Times New Roman" w:hAnsi="Times New Roman" w:cs="Times New Roman"/>
                <w:bCs/>
                <w:sz w:val="28"/>
                <w:szCs w:val="24"/>
              </w:rPr>
              <w:t>.р</w:t>
            </w:r>
            <w:proofErr w:type="gramEnd"/>
            <w:r w:rsidRPr="009425F3">
              <w:rPr>
                <w:rFonts w:ascii="Times New Roman" w:eastAsia="Times New Roman" w:hAnsi="Times New Roman" w:cs="Times New Roman"/>
                <w:bCs/>
                <w:sz w:val="28"/>
                <w:szCs w:val="24"/>
              </w:rPr>
              <w:t>ублей</w:t>
            </w:r>
            <w:proofErr w:type="spellEnd"/>
            <w:r w:rsidRPr="009425F3">
              <w:rPr>
                <w:rFonts w:ascii="Times New Roman" w:eastAsia="Times New Roman" w:hAnsi="Times New Roman" w:cs="Times New Roman"/>
                <w:bCs/>
                <w:sz w:val="28"/>
                <w:szCs w:val="24"/>
              </w:rPr>
              <w:t xml:space="preserve">, в том числе:  на развитие овцеводства - </w:t>
            </w:r>
            <w:proofErr w:type="spellStart"/>
            <w:r w:rsidRPr="009425F3">
              <w:rPr>
                <w:rFonts w:ascii="Times New Roman" w:eastAsia="Times New Roman" w:hAnsi="Times New Roman" w:cs="Times New Roman"/>
                <w:bCs/>
                <w:sz w:val="28"/>
                <w:szCs w:val="24"/>
              </w:rPr>
              <w:t>Кочемалкин</w:t>
            </w:r>
            <w:proofErr w:type="spellEnd"/>
            <w:r w:rsidRPr="009425F3">
              <w:rPr>
                <w:rFonts w:ascii="Times New Roman" w:eastAsia="Times New Roman" w:hAnsi="Times New Roman" w:cs="Times New Roman"/>
                <w:bCs/>
                <w:sz w:val="28"/>
                <w:szCs w:val="24"/>
              </w:rPr>
              <w:t xml:space="preserve"> Вячеслав Геннадьевич,  разведение крупного рогатого скота молочного направления - Кугушев Владимир Николаевич, строительство убойного цеха - Платонов Сергей Иванович.</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rPr>
            </w:pPr>
            <w:r w:rsidRPr="009425F3">
              <w:rPr>
                <w:rFonts w:ascii="Times New Roman" w:eastAsia="Times New Roman" w:hAnsi="Times New Roman" w:cs="Times New Roman"/>
                <w:bCs/>
                <w:i/>
                <w:sz w:val="28"/>
                <w:szCs w:val="24"/>
              </w:rPr>
              <w:lastRenderedPageBreak/>
              <w:t xml:space="preserve">  </w:t>
            </w:r>
            <w:r w:rsidRPr="009425F3">
              <w:rPr>
                <w:rFonts w:ascii="Times New Roman" w:eastAsia="Times New Roman" w:hAnsi="Times New Roman" w:cs="Times New Roman"/>
                <w:bCs/>
                <w:sz w:val="28"/>
                <w:szCs w:val="24"/>
              </w:rPr>
              <w:t xml:space="preserve">     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Pr="009425F3">
              <w:rPr>
                <w:rFonts w:ascii="Times New Roman" w:eastAsia="Times New Roman" w:hAnsi="Times New Roman" w:cs="Times New Roman"/>
                <w:bCs/>
                <w:sz w:val="28"/>
                <w:szCs w:val="24"/>
              </w:rPr>
              <w:t>Чамзинском</w:t>
            </w:r>
            <w:proofErr w:type="spellEnd"/>
            <w:r w:rsidRPr="009425F3">
              <w:rPr>
                <w:rFonts w:ascii="Times New Roman" w:eastAsia="Times New Roman" w:hAnsi="Times New Roman" w:cs="Times New Roman"/>
                <w:bCs/>
                <w:sz w:val="28"/>
                <w:szCs w:val="24"/>
              </w:rPr>
              <w:t xml:space="preserve"> муниципальном районе на 2015-2025 годы за 2021 год  является  высокоэффективной, т.к. уровень эффективности реализации программы составил 134,21%,  степень реализации основных мероприятий составила 80%.</w:t>
            </w:r>
          </w:p>
          <w:p w:rsidR="00E86FB8" w:rsidRPr="009425F3" w:rsidRDefault="00E86FB8" w:rsidP="00E86FB8">
            <w:pPr>
              <w:pBdr>
                <w:bottom w:val="single" w:sz="4" w:space="30" w:color="FFFFFF"/>
              </w:pBdr>
              <w:spacing w:after="0"/>
              <w:jc w:val="both"/>
              <w:rPr>
                <w:rFonts w:ascii="Times New Roman" w:eastAsia="Times New Roman" w:hAnsi="Times New Roman" w:cs="Times New Roman"/>
                <w:bCs/>
                <w:sz w:val="28"/>
                <w:szCs w:val="24"/>
              </w:rPr>
            </w:pPr>
            <w:r w:rsidRPr="009425F3">
              <w:rPr>
                <w:rFonts w:ascii="Times New Roman" w:eastAsia="Times New Roman" w:hAnsi="Times New Roman" w:cs="Times New Roman"/>
                <w:bCs/>
                <w:sz w:val="28"/>
                <w:szCs w:val="24"/>
              </w:rPr>
              <w:t xml:space="preserve">          Общая степень достижения целевых значений показателей (индикаторов) «Муниципальной программы развития сельского хозяйства и регулирования рынков сельскохозяйственной продукции, сырья и продовольствия в </w:t>
            </w:r>
            <w:proofErr w:type="spellStart"/>
            <w:r w:rsidRPr="009425F3">
              <w:rPr>
                <w:rFonts w:ascii="Times New Roman" w:eastAsia="Times New Roman" w:hAnsi="Times New Roman" w:cs="Times New Roman"/>
                <w:bCs/>
                <w:sz w:val="28"/>
                <w:szCs w:val="24"/>
              </w:rPr>
              <w:t>Чамзинском</w:t>
            </w:r>
            <w:proofErr w:type="spellEnd"/>
            <w:r w:rsidRPr="009425F3">
              <w:rPr>
                <w:rFonts w:ascii="Times New Roman" w:eastAsia="Times New Roman" w:hAnsi="Times New Roman" w:cs="Times New Roman"/>
                <w:bCs/>
                <w:sz w:val="28"/>
                <w:szCs w:val="24"/>
              </w:rPr>
              <w:t xml:space="preserve"> муниципальном районе на 2015-2025</w:t>
            </w:r>
            <w:r w:rsidR="009E1E0F" w:rsidRPr="009425F3">
              <w:rPr>
                <w:rFonts w:ascii="Times New Roman" w:eastAsia="Times New Roman" w:hAnsi="Times New Roman" w:cs="Times New Roman"/>
                <w:bCs/>
                <w:sz w:val="28"/>
                <w:szCs w:val="24"/>
              </w:rPr>
              <w:t xml:space="preserve"> </w:t>
            </w:r>
            <w:r w:rsidRPr="009425F3">
              <w:rPr>
                <w:rFonts w:ascii="Times New Roman" w:eastAsia="Times New Roman" w:hAnsi="Times New Roman" w:cs="Times New Roman"/>
                <w:bCs/>
                <w:sz w:val="28"/>
                <w:szCs w:val="24"/>
              </w:rPr>
              <w:t>годы»</w:t>
            </w:r>
            <w:r w:rsidR="009E1E0F" w:rsidRPr="009425F3">
              <w:rPr>
                <w:rFonts w:ascii="Times New Roman" w:eastAsia="Times New Roman" w:hAnsi="Times New Roman" w:cs="Times New Roman"/>
                <w:bCs/>
                <w:sz w:val="28"/>
                <w:szCs w:val="24"/>
              </w:rPr>
              <w:t xml:space="preserve"> составила 101,2</w:t>
            </w:r>
            <w:r w:rsidRPr="009425F3">
              <w:rPr>
                <w:rFonts w:ascii="Times New Roman" w:eastAsia="Times New Roman" w:hAnsi="Times New Roman" w:cs="Times New Roman"/>
                <w:bCs/>
                <w:sz w:val="28"/>
                <w:szCs w:val="24"/>
              </w:rPr>
              <w:t>%. Оценка эффективности использования средств-132,67%.</w:t>
            </w:r>
          </w:p>
          <w:p w:rsidR="00651D4C" w:rsidRPr="009425F3" w:rsidRDefault="0002695E" w:rsidP="009917DC">
            <w:pPr>
              <w:widowControl w:val="0"/>
              <w:autoSpaceDE w:val="0"/>
              <w:autoSpaceDN w:val="0"/>
              <w:adjustRightInd w:val="0"/>
              <w:spacing w:after="0" w:line="240" w:lineRule="auto"/>
              <w:jc w:val="center"/>
              <w:rPr>
                <w:rFonts w:ascii="Times New Roman" w:eastAsia="Times New Roman" w:hAnsi="Times New Roman" w:cs="Times New Roman"/>
                <w:b/>
                <w:kern w:val="2"/>
                <w:sz w:val="28"/>
                <w:szCs w:val="24"/>
              </w:rPr>
            </w:pPr>
            <w:r w:rsidRPr="009425F3">
              <w:rPr>
                <w:rFonts w:ascii="Times New Roman" w:eastAsia="Times New Roman" w:hAnsi="Times New Roman" w:cs="Times New Roman"/>
                <w:b/>
                <w:kern w:val="2"/>
                <w:sz w:val="28"/>
                <w:szCs w:val="24"/>
              </w:rPr>
              <w:t>1</w:t>
            </w:r>
            <w:r w:rsidR="00022E85" w:rsidRPr="009425F3">
              <w:rPr>
                <w:rFonts w:ascii="Times New Roman" w:eastAsia="Times New Roman" w:hAnsi="Times New Roman" w:cs="Times New Roman"/>
                <w:b/>
                <w:kern w:val="2"/>
                <w:sz w:val="28"/>
                <w:szCs w:val="24"/>
              </w:rPr>
              <w:t>6</w:t>
            </w:r>
            <w:r w:rsidRPr="009425F3">
              <w:rPr>
                <w:rFonts w:ascii="Times New Roman" w:eastAsia="Times New Roman" w:hAnsi="Times New Roman" w:cs="Times New Roman"/>
                <w:b/>
                <w:kern w:val="2"/>
                <w:sz w:val="28"/>
                <w:szCs w:val="24"/>
              </w:rPr>
              <w:t xml:space="preserve">. </w:t>
            </w:r>
            <w:r w:rsidR="00651D4C" w:rsidRPr="009425F3">
              <w:rPr>
                <w:rFonts w:ascii="Times New Roman" w:eastAsia="Times New Roman" w:hAnsi="Times New Roman" w:cs="Times New Roman"/>
                <w:b/>
                <w:kern w:val="2"/>
                <w:sz w:val="28"/>
                <w:szCs w:val="24"/>
              </w:rPr>
              <w:t>Муниципальная программа «Развитие образования</w:t>
            </w:r>
          </w:p>
          <w:p w:rsidR="00651D4C" w:rsidRPr="009425F3" w:rsidRDefault="00651D4C" w:rsidP="0041328C">
            <w:pPr>
              <w:tabs>
                <w:tab w:val="left" w:pos="720"/>
              </w:tabs>
              <w:spacing w:after="0" w:line="240" w:lineRule="auto"/>
              <w:jc w:val="center"/>
              <w:rPr>
                <w:rFonts w:ascii="Times New Roman" w:eastAsia="Times New Roman" w:hAnsi="Times New Roman" w:cs="Times New Roman"/>
                <w:b/>
                <w:kern w:val="2"/>
                <w:sz w:val="28"/>
                <w:szCs w:val="24"/>
              </w:rPr>
            </w:pPr>
            <w:r w:rsidRPr="009425F3">
              <w:rPr>
                <w:rFonts w:ascii="Times New Roman" w:eastAsia="Times New Roman" w:hAnsi="Times New Roman" w:cs="Times New Roman"/>
                <w:b/>
                <w:kern w:val="2"/>
                <w:sz w:val="28"/>
                <w:szCs w:val="24"/>
              </w:rPr>
              <w:t xml:space="preserve">в </w:t>
            </w:r>
            <w:proofErr w:type="spellStart"/>
            <w:r w:rsidRPr="009425F3">
              <w:rPr>
                <w:rFonts w:ascii="Times New Roman" w:eastAsia="Times New Roman" w:hAnsi="Times New Roman" w:cs="Times New Roman"/>
                <w:b/>
                <w:kern w:val="2"/>
                <w:sz w:val="28"/>
                <w:szCs w:val="24"/>
              </w:rPr>
              <w:t>Чамзинском</w:t>
            </w:r>
            <w:proofErr w:type="spellEnd"/>
            <w:r w:rsidRPr="009425F3">
              <w:rPr>
                <w:rFonts w:ascii="Times New Roman" w:eastAsia="Times New Roman" w:hAnsi="Times New Roman" w:cs="Times New Roman"/>
                <w:b/>
                <w:kern w:val="2"/>
                <w:sz w:val="28"/>
                <w:szCs w:val="24"/>
              </w:rPr>
              <w:t xml:space="preserve"> муниципальном районе»  на 2016-202</w:t>
            </w:r>
            <w:r w:rsidR="000540EC" w:rsidRPr="009425F3">
              <w:rPr>
                <w:rFonts w:ascii="Times New Roman" w:eastAsia="Times New Roman" w:hAnsi="Times New Roman" w:cs="Times New Roman"/>
                <w:b/>
                <w:kern w:val="2"/>
                <w:sz w:val="28"/>
                <w:szCs w:val="24"/>
              </w:rPr>
              <w:t>5</w:t>
            </w:r>
            <w:r w:rsidRPr="009425F3">
              <w:rPr>
                <w:rFonts w:ascii="Times New Roman" w:eastAsia="Times New Roman" w:hAnsi="Times New Roman" w:cs="Times New Roman"/>
                <w:b/>
                <w:kern w:val="2"/>
                <w:sz w:val="28"/>
                <w:szCs w:val="24"/>
              </w:rPr>
              <w:t xml:space="preserve"> гг</w:t>
            </w:r>
            <w:r w:rsidR="00EC2D25" w:rsidRPr="009425F3">
              <w:rPr>
                <w:rFonts w:ascii="Times New Roman" w:eastAsia="Times New Roman" w:hAnsi="Times New Roman" w:cs="Times New Roman"/>
                <w:b/>
                <w:kern w:val="2"/>
                <w:sz w:val="28"/>
                <w:szCs w:val="24"/>
              </w:rPr>
              <w:t>.</w:t>
            </w:r>
          </w:p>
          <w:p w:rsidR="00651D4C" w:rsidRPr="009425F3" w:rsidRDefault="00651D4C" w:rsidP="00022DC1">
            <w:pPr>
              <w:spacing w:after="0" w:line="240" w:lineRule="auto"/>
              <w:jc w:val="both"/>
              <w:rPr>
                <w:rFonts w:ascii="Times New Roman" w:eastAsia="Times New Roman" w:hAnsi="Times New Roman" w:cs="Times New Roman"/>
                <w:sz w:val="28"/>
                <w:szCs w:val="24"/>
              </w:rPr>
            </w:pP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Развитие системы  образования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происходит в соответствии с реализацией национального проекта «Образование», региональных проектов в системе образования, реализацией мероприятий муниципальной программы «Развитие образования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на 2016-2025годы.</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2021 году объем расходов, предусмотренных на реализацию муниципальной программы «Развитие образования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на 2016-2025 </w:t>
            </w:r>
            <w:proofErr w:type="spellStart"/>
            <w:proofErr w:type="gramStart"/>
            <w:r w:rsidRPr="009425F3">
              <w:rPr>
                <w:rFonts w:ascii="Times New Roman" w:eastAsia="Times New Roman" w:hAnsi="Times New Roman" w:cs="Times New Roman"/>
                <w:sz w:val="28"/>
                <w:szCs w:val="24"/>
              </w:rPr>
              <w:t>гг</w:t>
            </w:r>
            <w:proofErr w:type="spellEnd"/>
            <w:proofErr w:type="gramEnd"/>
            <w:r w:rsidRPr="009425F3">
              <w:rPr>
                <w:rFonts w:ascii="Times New Roman" w:eastAsia="Times New Roman" w:hAnsi="Times New Roman" w:cs="Times New Roman"/>
                <w:sz w:val="28"/>
                <w:szCs w:val="24"/>
              </w:rPr>
              <w:t xml:space="preserve">  составил 376001,0 тыс. рублей, фактические расходы – 372257,9 тыс. рублей.</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b/>
                <w:bCs/>
                <w:sz w:val="28"/>
                <w:szCs w:val="24"/>
              </w:rPr>
              <w:t xml:space="preserve">Дошкольное образование </w:t>
            </w:r>
            <w:r w:rsidRPr="009425F3">
              <w:rPr>
                <w:rFonts w:ascii="Times New Roman" w:eastAsia="Times New Roman" w:hAnsi="Times New Roman" w:cs="Times New Roman"/>
                <w:bCs/>
                <w:sz w:val="28"/>
                <w:szCs w:val="24"/>
              </w:rPr>
              <w:t xml:space="preserve">в </w:t>
            </w:r>
            <w:proofErr w:type="spellStart"/>
            <w:r w:rsidRPr="009425F3">
              <w:rPr>
                <w:rFonts w:ascii="Times New Roman" w:eastAsia="Times New Roman" w:hAnsi="Times New Roman" w:cs="Times New Roman"/>
                <w:bCs/>
                <w:sz w:val="28"/>
                <w:szCs w:val="24"/>
              </w:rPr>
              <w:t>Чамзинском</w:t>
            </w:r>
            <w:proofErr w:type="spellEnd"/>
            <w:r w:rsidRPr="009425F3">
              <w:rPr>
                <w:rFonts w:ascii="Times New Roman" w:eastAsia="Times New Roman" w:hAnsi="Times New Roman" w:cs="Times New Roman"/>
                <w:bCs/>
                <w:sz w:val="28"/>
                <w:szCs w:val="24"/>
              </w:rPr>
              <w:t xml:space="preserve"> муниципальном районе представлено пятью дошкольными организациями:</w:t>
            </w:r>
            <w:r w:rsidRPr="009425F3">
              <w:rPr>
                <w:rFonts w:ascii="Times New Roman" w:eastAsia="Times New Roman" w:hAnsi="Times New Roman" w:cs="Times New Roman"/>
                <w:sz w:val="28"/>
                <w:szCs w:val="24"/>
              </w:rPr>
              <w:t xml:space="preserve"> МБДОУ «Детский сад «Планета детства» комбинированного вида», который объединяет 8 структурных подразделений и 4 сельских детских сада (МБДОУ «Детский сад «Теремок» в </w:t>
            </w:r>
            <w:proofErr w:type="spellStart"/>
            <w:r w:rsidRPr="009425F3">
              <w:rPr>
                <w:rFonts w:ascii="Times New Roman" w:eastAsia="Times New Roman" w:hAnsi="Times New Roman" w:cs="Times New Roman"/>
                <w:sz w:val="28"/>
                <w:szCs w:val="24"/>
              </w:rPr>
              <w:t>с</w:t>
            </w:r>
            <w:proofErr w:type="gramStart"/>
            <w:r w:rsidRPr="009425F3">
              <w:rPr>
                <w:rFonts w:ascii="Times New Roman" w:eastAsia="Times New Roman" w:hAnsi="Times New Roman" w:cs="Times New Roman"/>
                <w:sz w:val="28"/>
                <w:szCs w:val="24"/>
              </w:rPr>
              <w:t>.М</w:t>
            </w:r>
            <w:proofErr w:type="gramEnd"/>
            <w:r w:rsidRPr="009425F3">
              <w:rPr>
                <w:rFonts w:ascii="Times New Roman" w:eastAsia="Times New Roman" w:hAnsi="Times New Roman" w:cs="Times New Roman"/>
                <w:sz w:val="28"/>
                <w:szCs w:val="24"/>
              </w:rPr>
              <w:t>едаево</w:t>
            </w:r>
            <w:proofErr w:type="spellEnd"/>
            <w:r w:rsidRPr="009425F3">
              <w:rPr>
                <w:rFonts w:ascii="Times New Roman" w:eastAsia="Times New Roman" w:hAnsi="Times New Roman" w:cs="Times New Roman"/>
                <w:sz w:val="28"/>
                <w:szCs w:val="24"/>
              </w:rPr>
              <w:t>, МБДОУ «Детский сад «</w:t>
            </w:r>
            <w:proofErr w:type="spellStart"/>
            <w:r w:rsidRPr="009425F3">
              <w:rPr>
                <w:rFonts w:ascii="Times New Roman" w:eastAsia="Times New Roman" w:hAnsi="Times New Roman" w:cs="Times New Roman"/>
                <w:sz w:val="28"/>
                <w:szCs w:val="24"/>
              </w:rPr>
              <w:t>Алёнушка»в</w:t>
            </w:r>
            <w:proofErr w:type="spellEnd"/>
            <w:r w:rsidRPr="009425F3">
              <w:rPr>
                <w:rFonts w:ascii="Times New Roman" w:eastAsia="Times New Roman" w:hAnsi="Times New Roman" w:cs="Times New Roman"/>
                <w:sz w:val="28"/>
                <w:szCs w:val="24"/>
              </w:rPr>
              <w:t xml:space="preserve"> </w:t>
            </w:r>
            <w:proofErr w:type="spellStart"/>
            <w:r w:rsidRPr="009425F3">
              <w:rPr>
                <w:rFonts w:ascii="Times New Roman" w:eastAsia="Times New Roman" w:hAnsi="Times New Roman" w:cs="Times New Roman"/>
                <w:sz w:val="28"/>
                <w:szCs w:val="24"/>
              </w:rPr>
              <w:t>с.Апраксино</w:t>
            </w:r>
            <w:proofErr w:type="spellEnd"/>
            <w:r w:rsidRPr="009425F3">
              <w:rPr>
                <w:rFonts w:ascii="Times New Roman" w:eastAsia="Times New Roman" w:hAnsi="Times New Roman" w:cs="Times New Roman"/>
                <w:sz w:val="28"/>
                <w:szCs w:val="24"/>
              </w:rPr>
              <w:t xml:space="preserve">,  МБДОУ «Детский сад «Золотая рыбка» в </w:t>
            </w:r>
            <w:proofErr w:type="spellStart"/>
            <w:r w:rsidRPr="009425F3">
              <w:rPr>
                <w:rFonts w:ascii="Times New Roman" w:eastAsia="Times New Roman" w:hAnsi="Times New Roman" w:cs="Times New Roman"/>
                <w:sz w:val="28"/>
                <w:szCs w:val="24"/>
              </w:rPr>
              <w:t>с.Алексеевка</w:t>
            </w:r>
            <w:proofErr w:type="spellEnd"/>
            <w:r w:rsidRPr="009425F3">
              <w:rPr>
                <w:rFonts w:ascii="Times New Roman" w:eastAsia="Times New Roman" w:hAnsi="Times New Roman" w:cs="Times New Roman"/>
                <w:sz w:val="28"/>
                <w:szCs w:val="24"/>
              </w:rPr>
              <w:t>, МБДОУ «Детский сад «</w:t>
            </w:r>
            <w:proofErr w:type="spellStart"/>
            <w:r w:rsidRPr="009425F3">
              <w:rPr>
                <w:rFonts w:ascii="Times New Roman" w:eastAsia="Times New Roman" w:hAnsi="Times New Roman" w:cs="Times New Roman"/>
                <w:sz w:val="28"/>
                <w:szCs w:val="24"/>
              </w:rPr>
              <w:t>Чипайне</w:t>
            </w:r>
            <w:proofErr w:type="spellEnd"/>
            <w:r w:rsidRPr="009425F3">
              <w:rPr>
                <w:rFonts w:ascii="Times New Roman" w:eastAsia="Times New Roman" w:hAnsi="Times New Roman" w:cs="Times New Roman"/>
                <w:sz w:val="28"/>
                <w:szCs w:val="24"/>
              </w:rPr>
              <w:t xml:space="preserve">» в с. </w:t>
            </w:r>
            <w:proofErr w:type="spellStart"/>
            <w:r w:rsidRPr="009425F3">
              <w:rPr>
                <w:rFonts w:ascii="Times New Roman" w:eastAsia="Times New Roman" w:hAnsi="Times New Roman" w:cs="Times New Roman"/>
                <w:sz w:val="28"/>
                <w:szCs w:val="24"/>
              </w:rPr>
              <w:t>Б.Маресево</w:t>
            </w:r>
            <w:proofErr w:type="spellEnd"/>
            <w:r w:rsidRPr="009425F3">
              <w:rPr>
                <w:rFonts w:ascii="Times New Roman" w:eastAsia="Times New Roman" w:hAnsi="Times New Roman" w:cs="Times New Roman"/>
                <w:sz w:val="28"/>
                <w:szCs w:val="24"/>
              </w:rPr>
              <w:t xml:space="preserve">).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Доступность дошкольного образования составляет 100%.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Количество воспитанников – 1235.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       Общее количество групп в дошкольных организациях – 66 (из них 5 групп кратковременного пребывания), в сельской местности – 5, в городской местности – 61. Средняя наполняемость групп по району составила 18 человек, в сельской местности – 13 человек, в городской местности – 19 человек. Кроме этого, на базе общеобразовательных организаций функционируют 4 группы кратковременного пребывания с охватом в 5 воспитанников.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дошкольных учреждениях района работают 318 человек,  из них педагогов - 148. На 1 педагогического работника приходится 8 воспитанников.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 xml:space="preserve">В районе функционирует автоматизированная информационная система «Е-услуги. Образование», которая   предоставляет возможность в электронном виде оказывать населению муниципальные услуги в сфере образования - приём заявлений в детские сады, постановка в очередь и их зачисление. В 2021 году регистрацию в дошкольные учреждения  прошло 332 ребенка.  Актуальной очерёдности – нет.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Во всех дошкольных организациях выстроена система учёта воспитанников с ограниченными возможностями здоровья, детей-инвалидов. Группы общеразвивающей направленностей посещают  5 детей – инвалидов (0,4% в общей численности воспитанников детских садов).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рамках федерального проекта «Поддержка семей, имеющих детей»  в районе в 2021году на базе структурного подразделения «Центр развития ребёнка – детский сад «Сказка» продолжил работу «Консультационный межрайонный центр оказания психолого-педагогической, методической и консультативной помощи гражданам, имеющих детей,  </w:t>
            </w:r>
            <w:proofErr w:type="spellStart"/>
            <w:r w:rsidRPr="009425F3">
              <w:rPr>
                <w:rFonts w:ascii="Times New Roman" w:eastAsia="Times New Roman" w:hAnsi="Times New Roman" w:cs="Times New Roman"/>
                <w:sz w:val="28"/>
                <w:szCs w:val="24"/>
              </w:rPr>
              <w:t>Атяшевского</w:t>
            </w:r>
            <w:proofErr w:type="spellEnd"/>
            <w:r w:rsidRPr="009425F3">
              <w:rPr>
                <w:rFonts w:ascii="Times New Roman" w:eastAsia="Times New Roman" w:hAnsi="Times New Roman" w:cs="Times New Roman"/>
                <w:sz w:val="28"/>
                <w:szCs w:val="24"/>
              </w:rPr>
              <w:t xml:space="preserve">, </w:t>
            </w:r>
            <w:proofErr w:type="spellStart"/>
            <w:r w:rsidRPr="009425F3">
              <w:rPr>
                <w:rFonts w:ascii="Times New Roman" w:eastAsia="Times New Roman" w:hAnsi="Times New Roman" w:cs="Times New Roman"/>
                <w:sz w:val="28"/>
                <w:szCs w:val="24"/>
              </w:rPr>
              <w:t>Большеберезнековского</w:t>
            </w:r>
            <w:proofErr w:type="spellEnd"/>
            <w:r w:rsidRPr="009425F3">
              <w:rPr>
                <w:rFonts w:ascii="Times New Roman" w:eastAsia="Times New Roman" w:hAnsi="Times New Roman" w:cs="Times New Roman"/>
                <w:sz w:val="28"/>
                <w:szCs w:val="24"/>
              </w:rPr>
              <w:t xml:space="preserve">, </w:t>
            </w:r>
            <w:proofErr w:type="spellStart"/>
            <w:r w:rsidRPr="009425F3">
              <w:rPr>
                <w:rFonts w:ascii="Times New Roman" w:eastAsia="Times New Roman" w:hAnsi="Times New Roman" w:cs="Times New Roman"/>
                <w:sz w:val="28"/>
                <w:szCs w:val="24"/>
              </w:rPr>
              <w:t>Дубёнского</w:t>
            </w:r>
            <w:proofErr w:type="spellEnd"/>
            <w:r w:rsidRPr="009425F3">
              <w:rPr>
                <w:rFonts w:ascii="Times New Roman" w:eastAsia="Times New Roman" w:hAnsi="Times New Roman" w:cs="Times New Roman"/>
                <w:sz w:val="28"/>
                <w:szCs w:val="24"/>
              </w:rPr>
              <w:t>, Чамзинского районов». Специалистами центра проводятся индивидуальные и групповые консультации в целях повышения компетентности родителей по вопросам обучения, воспитания и развития детей, в том числе детей с ограниченными возможностями здоровья. В 2021 году центром оказано 86 консультативных услуг.</w:t>
            </w:r>
          </w:p>
          <w:p w:rsidR="00BB4BB1" w:rsidRPr="009425F3" w:rsidRDefault="00BB4BB1" w:rsidP="00BB4BB1">
            <w:pPr>
              <w:spacing w:after="0"/>
              <w:ind w:firstLine="540"/>
              <w:jc w:val="both"/>
              <w:rPr>
                <w:rFonts w:ascii="Times New Roman" w:eastAsia="Times New Roman" w:hAnsi="Times New Roman" w:cs="Times New Roman"/>
                <w:sz w:val="28"/>
                <w:szCs w:val="24"/>
              </w:rPr>
            </w:pPr>
            <w:proofErr w:type="gramStart"/>
            <w:r w:rsidRPr="009425F3">
              <w:rPr>
                <w:rFonts w:ascii="Times New Roman" w:eastAsia="Times New Roman" w:hAnsi="Times New Roman" w:cs="Times New Roman"/>
                <w:sz w:val="28"/>
                <w:szCs w:val="24"/>
              </w:rPr>
              <w:t>На базе дошкольных организаций функционируют кружки различной направленности, и благодаря проводимой работе, воспитанники детских садов  принимали активное участие в конкурсах разного уровней, занимая призовые места: всероссийский конкурс детского рисунка «</w:t>
            </w:r>
            <w:proofErr w:type="spellStart"/>
            <w:r w:rsidRPr="009425F3">
              <w:rPr>
                <w:rFonts w:ascii="Times New Roman" w:eastAsia="Times New Roman" w:hAnsi="Times New Roman" w:cs="Times New Roman"/>
                <w:sz w:val="28"/>
                <w:szCs w:val="24"/>
              </w:rPr>
              <w:t>Эколята</w:t>
            </w:r>
            <w:proofErr w:type="spellEnd"/>
            <w:r w:rsidRPr="009425F3">
              <w:rPr>
                <w:rFonts w:ascii="Times New Roman" w:eastAsia="Times New Roman" w:hAnsi="Times New Roman" w:cs="Times New Roman"/>
                <w:sz w:val="28"/>
                <w:szCs w:val="24"/>
              </w:rPr>
              <w:t xml:space="preserve"> – друзья защитники природы», республиканский конкурс детско-юношеского творчества по пожарной безопасности «Неопалимая Купина», творческий конкурс «Пасхальная радость», «Благовест», «Зимняя сказка», «Космос – мир фантазий» и др.. </w:t>
            </w:r>
            <w:proofErr w:type="gramEnd"/>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2021 году на проведение капитального ремонта структурного подразделения «Детский сад комбинированного вида «Колокольчик» выделено из республиканского и муниципального бюджетов 1219,73 </w:t>
            </w:r>
            <w:proofErr w:type="spellStart"/>
            <w:r w:rsidRPr="009425F3">
              <w:rPr>
                <w:rFonts w:ascii="Times New Roman" w:eastAsia="Times New Roman" w:hAnsi="Times New Roman" w:cs="Times New Roman"/>
                <w:sz w:val="28"/>
                <w:szCs w:val="24"/>
              </w:rPr>
              <w:t>тыс</w:t>
            </w:r>
            <w:proofErr w:type="gramStart"/>
            <w:r w:rsidRPr="009425F3">
              <w:rPr>
                <w:rFonts w:ascii="Times New Roman" w:eastAsia="Times New Roman" w:hAnsi="Times New Roman" w:cs="Times New Roman"/>
                <w:sz w:val="28"/>
                <w:szCs w:val="24"/>
              </w:rPr>
              <w:t>.р</w:t>
            </w:r>
            <w:proofErr w:type="gramEnd"/>
            <w:r w:rsidRPr="009425F3">
              <w:rPr>
                <w:rFonts w:ascii="Times New Roman" w:eastAsia="Times New Roman" w:hAnsi="Times New Roman" w:cs="Times New Roman"/>
                <w:sz w:val="28"/>
                <w:szCs w:val="24"/>
              </w:rPr>
              <w:t>ублей</w:t>
            </w:r>
            <w:proofErr w:type="spellEnd"/>
            <w:r w:rsidRPr="009425F3">
              <w:rPr>
                <w:rFonts w:ascii="Times New Roman" w:eastAsia="Times New Roman" w:hAnsi="Times New Roman" w:cs="Times New Roman"/>
                <w:sz w:val="28"/>
                <w:szCs w:val="24"/>
              </w:rPr>
              <w:t xml:space="preserve">.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Разработана  проектно-сметная  документация на ремонт крыши детского сада «Аленький цветочек». </w:t>
            </w:r>
          </w:p>
          <w:p w:rsidR="00BB4BB1" w:rsidRPr="009425F3" w:rsidRDefault="00BB4BB1" w:rsidP="00BB4BB1">
            <w:pPr>
              <w:spacing w:after="0"/>
              <w:ind w:firstLine="540"/>
              <w:jc w:val="both"/>
              <w:rPr>
                <w:rFonts w:ascii="Times New Roman" w:eastAsia="Times New Roman" w:hAnsi="Times New Roman" w:cs="Times New Roman"/>
                <w:b/>
                <w:sz w:val="28"/>
                <w:szCs w:val="24"/>
              </w:rPr>
            </w:pPr>
            <w:r w:rsidRPr="009425F3">
              <w:rPr>
                <w:rFonts w:ascii="Times New Roman" w:eastAsia="Times New Roman" w:hAnsi="Times New Roman" w:cs="Times New Roman"/>
                <w:sz w:val="28"/>
                <w:szCs w:val="24"/>
              </w:rPr>
              <w:t xml:space="preserve">Все дошкольные организации подключены к сети Интернет и имеют собственные сайты. </w:t>
            </w:r>
            <w:r w:rsidRPr="009425F3">
              <w:rPr>
                <w:rFonts w:ascii="Times New Roman" w:eastAsia="Times New Roman" w:hAnsi="Times New Roman" w:cs="Times New Roman"/>
                <w:b/>
                <w:sz w:val="28"/>
                <w:szCs w:val="24"/>
              </w:rPr>
              <w:t xml:space="preserve"> </w:t>
            </w:r>
          </w:p>
          <w:p w:rsidR="00BB4BB1" w:rsidRPr="009425F3" w:rsidRDefault="00BB4BB1" w:rsidP="00BB4BB1">
            <w:pPr>
              <w:spacing w:after="0"/>
              <w:ind w:firstLine="540"/>
              <w:jc w:val="both"/>
              <w:rPr>
                <w:rFonts w:ascii="Times New Roman" w:eastAsia="Times New Roman" w:hAnsi="Times New Roman" w:cs="Times New Roman"/>
                <w:b/>
                <w:bCs/>
                <w:sz w:val="28"/>
                <w:szCs w:val="24"/>
              </w:rPr>
            </w:pPr>
            <w:r w:rsidRPr="009425F3">
              <w:rPr>
                <w:rFonts w:ascii="Times New Roman" w:eastAsia="Times New Roman" w:hAnsi="Times New Roman" w:cs="Times New Roman"/>
                <w:b/>
                <w:bCs/>
                <w:sz w:val="28"/>
                <w:szCs w:val="24"/>
              </w:rPr>
              <w:t>Общее образование.</w:t>
            </w:r>
          </w:p>
          <w:p w:rsidR="00BB4BB1" w:rsidRPr="009425F3" w:rsidRDefault="00BB4BB1" w:rsidP="00BB4BB1">
            <w:pPr>
              <w:spacing w:after="0"/>
              <w:ind w:firstLine="540"/>
              <w:jc w:val="both"/>
              <w:rPr>
                <w:rFonts w:ascii="Times New Roman" w:eastAsia="Times New Roman" w:hAnsi="Times New Roman" w:cs="Times New Roman"/>
                <w:b/>
                <w:bCs/>
                <w:sz w:val="28"/>
                <w:szCs w:val="24"/>
              </w:rPr>
            </w:pPr>
            <w:r w:rsidRPr="009425F3">
              <w:rPr>
                <w:rFonts w:ascii="Times New Roman" w:eastAsia="Times New Roman" w:hAnsi="Times New Roman" w:cs="Times New Roman"/>
                <w:sz w:val="28"/>
                <w:szCs w:val="24"/>
              </w:rPr>
              <w:t>В  районе функционируют 10 общеобразовательных учреждений: 8 средних, 2 основных.</w:t>
            </w:r>
            <w:r w:rsidRPr="009425F3">
              <w:rPr>
                <w:rFonts w:ascii="Times New Roman" w:eastAsia="Times New Roman" w:hAnsi="Times New Roman" w:cs="Times New Roman"/>
                <w:b/>
                <w:bCs/>
                <w:sz w:val="28"/>
                <w:szCs w:val="24"/>
              </w:rPr>
              <w:t xml:space="preserve">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На начало 2021-2022 учебного года  системой общего образования </w:t>
            </w:r>
            <w:r w:rsidRPr="009425F3">
              <w:rPr>
                <w:rFonts w:ascii="Times New Roman" w:eastAsia="Times New Roman" w:hAnsi="Times New Roman" w:cs="Times New Roman"/>
                <w:sz w:val="28"/>
                <w:szCs w:val="24"/>
              </w:rPr>
              <w:lastRenderedPageBreak/>
              <w:t xml:space="preserve">охвачено 2724 учащихся. Общая наполняемость </w:t>
            </w:r>
            <w:proofErr w:type="gramStart"/>
            <w:r w:rsidRPr="009425F3">
              <w:rPr>
                <w:rFonts w:ascii="Times New Roman" w:eastAsia="Times New Roman" w:hAnsi="Times New Roman" w:cs="Times New Roman"/>
                <w:sz w:val="28"/>
                <w:szCs w:val="24"/>
              </w:rPr>
              <w:t>класс-комплектов</w:t>
            </w:r>
            <w:proofErr w:type="gramEnd"/>
            <w:r w:rsidRPr="009425F3">
              <w:rPr>
                <w:rFonts w:ascii="Times New Roman" w:eastAsia="Times New Roman" w:hAnsi="Times New Roman" w:cs="Times New Roman"/>
                <w:sz w:val="28"/>
                <w:szCs w:val="24"/>
              </w:rPr>
              <w:t xml:space="preserve"> по району составила 17 человек (по городу - 21, по селу – 5). Все  обучающиеся занимаются в первую смену. Основной формой получения образования является очная форма. В условиях пандемии режим образовательной деятельности был организован с использованием дистанционных образовательных технологий.</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7 школах района организован подвоз учащихся по 11 маршрутам с общим охватом 122 человека из 20 населенных пунктов.  В 2021 году был  обновлен автобус для подвоза учащихся в МБОУ «Больше-</w:t>
            </w:r>
            <w:proofErr w:type="spellStart"/>
            <w:r w:rsidRPr="009425F3">
              <w:rPr>
                <w:rFonts w:ascii="Times New Roman" w:eastAsia="Times New Roman" w:hAnsi="Times New Roman" w:cs="Times New Roman"/>
                <w:sz w:val="28"/>
                <w:szCs w:val="24"/>
              </w:rPr>
              <w:t>Маресевская</w:t>
            </w:r>
            <w:proofErr w:type="spellEnd"/>
            <w:r w:rsidRPr="009425F3">
              <w:rPr>
                <w:rFonts w:ascii="Times New Roman" w:eastAsia="Times New Roman" w:hAnsi="Times New Roman" w:cs="Times New Roman"/>
                <w:sz w:val="28"/>
                <w:szCs w:val="24"/>
              </w:rPr>
              <w:t xml:space="preserve"> СОШ» и МБОУ «Лицей№1» </w:t>
            </w:r>
            <w:proofErr w:type="spellStart"/>
            <w:r w:rsidRPr="009425F3">
              <w:rPr>
                <w:rFonts w:ascii="Times New Roman" w:eastAsia="Times New Roman" w:hAnsi="Times New Roman" w:cs="Times New Roman"/>
                <w:sz w:val="28"/>
                <w:szCs w:val="24"/>
              </w:rPr>
              <w:t>р.п</w:t>
            </w:r>
            <w:proofErr w:type="spellEnd"/>
            <w:r w:rsidRPr="009425F3">
              <w:rPr>
                <w:rFonts w:ascii="Times New Roman" w:eastAsia="Times New Roman" w:hAnsi="Times New Roman" w:cs="Times New Roman"/>
                <w:sz w:val="28"/>
                <w:szCs w:val="24"/>
              </w:rPr>
              <w:t>. Чамзинка.</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общеобразовательных учреждениях района работает 252 педагогических работника, из которых  64 (25%)  имеют высшую квалификационную категорию, 103  (41 %) - первую. В 2021 году педагогический состав школ района пополнился 5 молодыми  специалистами.</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Педагоги учреждений образования систематически повышают свое профессиональное мастерство, активно принимают участие в профессиональных конкурсах, показывая высокие результаты.</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Премия Президента Российской Федерации присуждена Киреевой Альбине Андреевне,  учителю  начальных классов МБОУ «Комсомольская СОШ№2».</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Премия Главы Республики Мордовия вручена </w:t>
            </w:r>
            <w:proofErr w:type="spellStart"/>
            <w:r w:rsidRPr="009425F3">
              <w:rPr>
                <w:rFonts w:ascii="Times New Roman" w:eastAsia="Times New Roman" w:hAnsi="Times New Roman" w:cs="Times New Roman"/>
                <w:sz w:val="28"/>
                <w:szCs w:val="24"/>
              </w:rPr>
              <w:t>Милешиной</w:t>
            </w:r>
            <w:proofErr w:type="spellEnd"/>
            <w:r w:rsidRPr="009425F3">
              <w:rPr>
                <w:rFonts w:ascii="Times New Roman" w:eastAsia="Times New Roman" w:hAnsi="Times New Roman" w:cs="Times New Roman"/>
                <w:sz w:val="28"/>
                <w:szCs w:val="24"/>
              </w:rPr>
              <w:t xml:space="preserve"> Татьяне Сергеевне,  воспитателю структурного подразделения «Детский сад комбинированного вида «Звездочка».</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За высокие результаты в олимпиадах,  конкурсах и соревнованиях Премия Главы Республики Мордовия вручена </w:t>
            </w:r>
            <w:proofErr w:type="spellStart"/>
            <w:r w:rsidRPr="009425F3">
              <w:rPr>
                <w:rFonts w:ascii="Times New Roman" w:eastAsia="Times New Roman" w:hAnsi="Times New Roman" w:cs="Times New Roman"/>
                <w:sz w:val="28"/>
                <w:szCs w:val="24"/>
              </w:rPr>
              <w:t>Павлинову</w:t>
            </w:r>
            <w:proofErr w:type="spellEnd"/>
            <w:r w:rsidRPr="009425F3">
              <w:rPr>
                <w:rFonts w:ascii="Times New Roman" w:eastAsia="Times New Roman" w:hAnsi="Times New Roman" w:cs="Times New Roman"/>
                <w:sz w:val="28"/>
                <w:szCs w:val="24"/>
              </w:rPr>
              <w:t xml:space="preserve"> Матвею, учащемуся МБОУ «Лицей№1» </w:t>
            </w:r>
            <w:proofErr w:type="spellStart"/>
            <w:r w:rsidRPr="009425F3">
              <w:rPr>
                <w:rFonts w:ascii="Times New Roman" w:eastAsia="Times New Roman" w:hAnsi="Times New Roman" w:cs="Times New Roman"/>
                <w:sz w:val="28"/>
                <w:szCs w:val="24"/>
              </w:rPr>
              <w:t>р.п</w:t>
            </w:r>
            <w:proofErr w:type="spellEnd"/>
            <w:r w:rsidRPr="009425F3">
              <w:rPr>
                <w:rFonts w:ascii="Times New Roman" w:eastAsia="Times New Roman" w:hAnsi="Times New Roman" w:cs="Times New Roman"/>
                <w:sz w:val="28"/>
                <w:szCs w:val="24"/>
              </w:rPr>
              <w:t xml:space="preserve">. Чамзинка – воспитаннику МБУ </w:t>
            </w:r>
            <w:proofErr w:type="gramStart"/>
            <w:r w:rsidRPr="009425F3">
              <w:rPr>
                <w:rFonts w:ascii="Times New Roman" w:eastAsia="Times New Roman" w:hAnsi="Times New Roman" w:cs="Times New Roman"/>
                <w:sz w:val="28"/>
                <w:szCs w:val="24"/>
              </w:rPr>
              <w:t>ДО</w:t>
            </w:r>
            <w:proofErr w:type="gramEnd"/>
            <w:r w:rsidRPr="009425F3">
              <w:rPr>
                <w:rFonts w:ascii="Times New Roman" w:eastAsia="Times New Roman" w:hAnsi="Times New Roman" w:cs="Times New Roman"/>
                <w:sz w:val="28"/>
                <w:szCs w:val="24"/>
              </w:rPr>
              <w:t xml:space="preserve"> «</w:t>
            </w:r>
            <w:proofErr w:type="gramStart"/>
            <w:r w:rsidRPr="009425F3">
              <w:rPr>
                <w:rFonts w:ascii="Times New Roman" w:eastAsia="Times New Roman" w:hAnsi="Times New Roman" w:cs="Times New Roman"/>
                <w:sz w:val="28"/>
                <w:szCs w:val="24"/>
              </w:rPr>
              <w:t>Центр</w:t>
            </w:r>
            <w:proofErr w:type="gramEnd"/>
            <w:r w:rsidRPr="009425F3">
              <w:rPr>
                <w:rFonts w:ascii="Times New Roman" w:eastAsia="Times New Roman" w:hAnsi="Times New Roman" w:cs="Times New Roman"/>
                <w:sz w:val="28"/>
                <w:szCs w:val="24"/>
              </w:rPr>
              <w:t xml:space="preserve"> детского творчества» и </w:t>
            </w:r>
            <w:proofErr w:type="spellStart"/>
            <w:r w:rsidRPr="009425F3">
              <w:rPr>
                <w:rFonts w:ascii="Times New Roman" w:eastAsia="Times New Roman" w:hAnsi="Times New Roman" w:cs="Times New Roman"/>
                <w:sz w:val="28"/>
                <w:szCs w:val="24"/>
              </w:rPr>
              <w:t>Бурмистрову</w:t>
            </w:r>
            <w:proofErr w:type="spellEnd"/>
            <w:r w:rsidRPr="009425F3">
              <w:rPr>
                <w:rFonts w:ascii="Times New Roman" w:eastAsia="Times New Roman" w:hAnsi="Times New Roman" w:cs="Times New Roman"/>
                <w:sz w:val="28"/>
                <w:szCs w:val="24"/>
              </w:rPr>
              <w:t xml:space="preserve"> Матвею, учащемуся МБОУ «Комсомольская СОШ№2».</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Важным моментом в деятельности школ является прохождение выпускниками 9-х и 11-х классов государственной итоговой аттестации по основным образовательным программам основного общего и среднего общего образования. В 2021 году все выпускники 9 класса (271 учащийся) и 11 класса (122 учащихся) получили аттестат об образовании, в том числе 19 учащихся  получили аттестат с отличием и медаль «За особые успехи в учении».</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20 учащихся района участвовали на региональном этапе Всероссийской предметной олимпиады школьников, 4 - стали призерами.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соответствии с Указами Президента РФ в районе идёт поэтапное повышение заработной платы педагогических </w:t>
            </w:r>
            <w:proofErr w:type="gramStart"/>
            <w:r w:rsidRPr="009425F3">
              <w:rPr>
                <w:rFonts w:ascii="Times New Roman" w:eastAsia="Times New Roman" w:hAnsi="Times New Roman" w:cs="Times New Roman"/>
                <w:sz w:val="28"/>
                <w:szCs w:val="24"/>
              </w:rPr>
              <w:t>работников</w:t>
            </w:r>
            <w:proofErr w:type="gramEnd"/>
            <w:r w:rsidRPr="009425F3">
              <w:rPr>
                <w:rFonts w:ascii="Times New Roman" w:eastAsia="Times New Roman" w:hAnsi="Times New Roman" w:cs="Times New Roman"/>
                <w:sz w:val="28"/>
                <w:szCs w:val="24"/>
              </w:rPr>
              <w:t xml:space="preserve"> системы образования, сохранены Премии Главы Чамзинского муниципального  района для учреждений и педагогов образования, талантливой молодёжи.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 xml:space="preserve">В общеобразовательных организациях района созданы условия, обеспечивающие равный доступ к образованию для всех обучающихся с </w:t>
            </w:r>
            <w:r w:rsidR="00E16DC6" w:rsidRPr="009425F3">
              <w:rPr>
                <w:rFonts w:ascii="Times New Roman" w:eastAsia="Times New Roman" w:hAnsi="Times New Roman" w:cs="Times New Roman"/>
                <w:sz w:val="28"/>
                <w:szCs w:val="24"/>
              </w:rPr>
              <w:t>учётом</w:t>
            </w:r>
            <w:r w:rsidRPr="009425F3">
              <w:rPr>
                <w:rFonts w:ascii="Times New Roman" w:eastAsia="Times New Roman" w:hAnsi="Times New Roman" w:cs="Times New Roman"/>
                <w:sz w:val="28"/>
                <w:szCs w:val="24"/>
              </w:rPr>
              <w:t xml:space="preserve"> образовательных потребностей и индивидуальных возможностей.</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На основании изменений в Федеральный закон от 29 декабря 2012г. № 273-ФЗ «Об образовании в Российской Федерации» с 1 сентября 2020 года одноразовым бесплатным горячим питанием обеспечены все учащиеся начального звена обучения (1126 человек). Обучающиеся дети-инвалиды, дети с ОВЗ  получают бесплатное двухразовое питание за счёт муниципальных средств (64 человека).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Орган опеки и попечительства администрации Чамзинского муниципального района ведет учет детей-сирот и детей, оставшихся без попечения родителей, исходя из конкретных обстоятельств утраты попечения родителей, избирает формы устройства таких детей, а также проводит работу по своевременному выявлению детей из социально-опасных семей.</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Школа организует тесное сотрудничество с родителями </w:t>
            </w:r>
            <w:proofErr w:type="gramStart"/>
            <w:r w:rsidRPr="009425F3">
              <w:rPr>
                <w:rFonts w:ascii="Times New Roman" w:eastAsia="Times New Roman" w:hAnsi="Times New Roman" w:cs="Times New Roman"/>
                <w:sz w:val="28"/>
                <w:szCs w:val="24"/>
              </w:rPr>
              <w:t>обучающихся</w:t>
            </w:r>
            <w:proofErr w:type="gramEnd"/>
            <w:r w:rsidRPr="009425F3">
              <w:rPr>
                <w:rFonts w:ascii="Times New Roman" w:eastAsia="Times New Roman" w:hAnsi="Times New Roman" w:cs="Times New Roman"/>
                <w:sz w:val="28"/>
                <w:szCs w:val="24"/>
              </w:rPr>
              <w:t xml:space="preserve">. Проводятся родительские собрания, индивидуальные беседы, консультации по профилактике правонарушений, преступлений, употребления ПАВ, пропаганде ЗОЖ.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bCs/>
                <w:sz w:val="28"/>
                <w:szCs w:val="24"/>
              </w:rPr>
              <w:t>Одним из направлений работы школ по укреплению здоровья детей является летнее оздоровление. В 2021 году в</w:t>
            </w:r>
            <w:r w:rsidRPr="009425F3">
              <w:rPr>
                <w:rFonts w:ascii="Times New Roman" w:eastAsia="Times New Roman" w:hAnsi="Times New Roman" w:cs="Times New Roman"/>
                <w:sz w:val="28"/>
                <w:szCs w:val="24"/>
              </w:rPr>
              <w:t xml:space="preserve"> летний период на базе образовательных организаций  было организовано 7 видов лагерей с общим охватом 712 детей.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рамках мероприятий проекта «Современная школа» в сентябре 2021 года открыт Центр образования цифрового и гуманитарного профилей «Точка роста» на базе МБОУ «Комсомольская СОШ№1» и МБОУ «Лицей№1» </w:t>
            </w:r>
            <w:proofErr w:type="spellStart"/>
            <w:r w:rsidRPr="009425F3">
              <w:rPr>
                <w:rFonts w:ascii="Times New Roman" w:eastAsia="Times New Roman" w:hAnsi="Times New Roman" w:cs="Times New Roman"/>
                <w:sz w:val="28"/>
                <w:szCs w:val="24"/>
              </w:rPr>
              <w:t>р.п</w:t>
            </w:r>
            <w:proofErr w:type="spellEnd"/>
            <w:r w:rsidRPr="009425F3">
              <w:rPr>
                <w:rFonts w:ascii="Times New Roman" w:eastAsia="Times New Roman" w:hAnsi="Times New Roman" w:cs="Times New Roman"/>
                <w:sz w:val="28"/>
                <w:szCs w:val="24"/>
              </w:rPr>
              <w:t>. Чамзинка.</w:t>
            </w:r>
            <w:r w:rsidRPr="009425F3">
              <w:rPr>
                <w:rFonts w:ascii="Times New Roman" w:eastAsia="Times New Roman" w:hAnsi="Times New Roman" w:cs="Times New Roman"/>
                <w:bCs/>
                <w:sz w:val="28"/>
                <w:szCs w:val="24"/>
              </w:rPr>
              <w:t xml:space="preserve"> </w:t>
            </w:r>
            <w:r w:rsidRPr="009425F3">
              <w:rPr>
                <w:rFonts w:ascii="Times New Roman" w:eastAsia="Times New Roman" w:hAnsi="Times New Roman" w:cs="Times New Roman"/>
                <w:sz w:val="28"/>
                <w:szCs w:val="24"/>
              </w:rPr>
              <w:t xml:space="preserve">Из бюджета Чамзинского района на ремонт помещений было </w:t>
            </w:r>
            <w:r w:rsidRPr="009425F3">
              <w:rPr>
                <w:rFonts w:ascii="Times New Roman" w:eastAsia="Times New Roman" w:hAnsi="Times New Roman" w:cs="Times New Roman"/>
                <w:bCs/>
                <w:sz w:val="28"/>
                <w:szCs w:val="24"/>
              </w:rPr>
              <w:t xml:space="preserve">выделено: </w:t>
            </w:r>
            <w:r w:rsidRPr="009425F3">
              <w:rPr>
                <w:rFonts w:ascii="Times New Roman" w:eastAsia="Times New Roman" w:hAnsi="Times New Roman" w:cs="Times New Roman"/>
                <w:sz w:val="28"/>
                <w:szCs w:val="24"/>
              </w:rPr>
              <w:t xml:space="preserve">МБОУ «Лицей №1» </w:t>
            </w:r>
            <w:proofErr w:type="spellStart"/>
            <w:r w:rsidRPr="009425F3">
              <w:rPr>
                <w:rFonts w:ascii="Times New Roman" w:eastAsia="Times New Roman" w:hAnsi="Times New Roman" w:cs="Times New Roman"/>
                <w:sz w:val="28"/>
                <w:szCs w:val="24"/>
              </w:rPr>
              <w:t>р.п</w:t>
            </w:r>
            <w:proofErr w:type="spellEnd"/>
            <w:r w:rsidRPr="009425F3">
              <w:rPr>
                <w:rFonts w:ascii="Times New Roman" w:eastAsia="Times New Roman" w:hAnsi="Times New Roman" w:cs="Times New Roman"/>
                <w:sz w:val="28"/>
                <w:szCs w:val="24"/>
              </w:rPr>
              <w:t xml:space="preserve">. Чамзинка - 1121,699 </w:t>
            </w:r>
            <w:proofErr w:type="spellStart"/>
            <w:r w:rsidRPr="009425F3">
              <w:rPr>
                <w:rFonts w:ascii="Times New Roman" w:eastAsia="Times New Roman" w:hAnsi="Times New Roman" w:cs="Times New Roman"/>
                <w:sz w:val="28"/>
                <w:szCs w:val="24"/>
              </w:rPr>
              <w:t>тыс</w:t>
            </w:r>
            <w:proofErr w:type="gramStart"/>
            <w:r w:rsidRPr="009425F3">
              <w:rPr>
                <w:rFonts w:ascii="Times New Roman" w:eastAsia="Times New Roman" w:hAnsi="Times New Roman" w:cs="Times New Roman"/>
                <w:sz w:val="28"/>
                <w:szCs w:val="24"/>
              </w:rPr>
              <w:t>.р</w:t>
            </w:r>
            <w:proofErr w:type="gramEnd"/>
            <w:r w:rsidRPr="009425F3">
              <w:rPr>
                <w:rFonts w:ascii="Times New Roman" w:eastAsia="Times New Roman" w:hAnsi="Times New Roman" w:cs="Times New Roman"/>
                <w:sz w:val="28"/>
                <w:szCs w:val="24"/>
              </w:rPr>
              <w:t>ублей</w:t>
            </w:r>
            <w:proofErr w:type="spellEnd"/>
            <w:r w:rsidRPr="009425F3">
              <w:rPr>
                <w:rFonts w:ascii="Times New Roman" w:eastAsia="Times New Roman" w:hAnsi="Times New Roman" w:cs="Times New Roman"/>
                <w:sz w:val="28"/>
                <w:szCs w:val="24"/>
              </w:rPr>
              <w:t xml:space="preserve">, МБОУ «Комсомольская СОШ №1» - 911,201 </w:t>
            </w:r>
            <w:proofErr w:type="spellStart"/>
            <w:r w:rsidRPr="009425F3">
              <w:rPr>
                <w:rFonts w:ascii="Times New Roman" w:eastAsia="Times New Roman" w:hAnsi="Times New Roman" w:cs="Times New Roman"/>
                <w:sz w:val="28"/>
                <w:szCs w:val="24"/>
              </w:rPr>
              <w:t>тыс.рублей</w:t>
            </w:r>
            <w:proofErr w:type="spellEnd"/>
            <w:r w:rsidRPr="009425F3">
              <w:rPr>
                <w:rFonts w:ascii="Times New Roman" w:eastAsia="Times New Roman" w:hAnsi="Times New Roman" w:cs="Times New Roman"/>
                <w:sz w:val="28"/>
                <w:szCs w:val="24"/>
              </w:rPr>
              <w:t xml:space="preserve">.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рамках мероприятий проекта «Успех каждого ребенка» осуществлен ремонт спортивного</w:t>
            </w:r>
            <w:r w:rsidRPr="009425F3">
              <w:rPr>
                <w:rFonts w:ascii="Times New Roman" w:eastAsia="Times New Roman" w:hAnsi="Times New Roman" w:cs="Times New Roman"/>
                <w:bCs/>
                <w:sz w:val="28"/>
                <w:szCs w:val="24"/>
              </w:rPr>
              <w:t xml:space="preserve"> зала </w:t>
            </w:r>
            <w:r w:rsidRPr="009425F3">
              <w:rPr>
                <w:rFonts w:ascii="Times New Roman" w:eastAsia="Times New Roman" w:hAnsi="Times New Roman" w:cs="Times New Roman"/>
                <w:sz w:val="28"/>
                <w:szCs w:val="24"/>
              </w:rPr>
              <w:t xml:space="preserve">МБОУ «Комсомольская СОШ №2»,  закуплен спортивный инвентарь. </w:t>
            </w:r>
            <w:proofErr w:type="gramStart"/>
            <w:r w:rsidRPr="009425F3">
              <w:rPr>
                <w:rFonts w:ascii="Times New Roman" w:eastAsia="Times New Roman" w:hAnsi="Times New Roman" w:cs="Times New Roman"/>
                <w:sz w:val="28"/>
                <w:szCs w:val="24"/>
              </w:rPr>
              <w:t xml:space="preserve">Объем финансирования составил 2290,91 тыс. руб. (114,55 тыс. руб. - муниципальный бюджет, 43,53 тыс. руб.  - республиканский бюджет, 2132,83 тыс. руб. - федеральный бюджет). </w:t>
            </w:r>
            <w:proofErr w:type="gramEnd"/>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МБОУ «Комсомольская СОШ№2»  произведена замена окон в здании начальной школы  на сумму 2054,79 тыс. рублей.</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bCs/>
                <w:sz w:val="28"/>
                <w:szCs w:val="24"/>
              </w:rPr>
              <w:t>Система</w:t>
            </w:r>
            <w:r w:rsidRPr="009425F3">
              <w:rPr>
                <w:rFonts w:ascii="Times New Roman" w:eastAsia="Times New Roman" w:hAnsi="Times New Roman" w:cs="Times New Roman"/>
                <w:sz w:val="28"/>
                <w:szCs w:val="24"/>
              </w:rPr>
              <w:t> </w:t>
            </w:r>
            <w:r w:rsidRPr="009425F3">
              <w:rPr>
                <w:rFonts w:ascii="Times New Roman" w:eastAsia="Times New Roman" w:hAnsi="Times New Roman" w:cs="Times New Roman"/>
                <w:bCs/>
                <w:sz w:val="28"/>
                <w:szCs w:val="24"/>
              </w:rPr>
              <w:t>контроля</w:t>
            </w:r>
            <w:r w:rsidRPr="009425F3">
              <w:rPr>
                <w:rFonts w:ascii="Times New Roman" w:eastAsia="Times New Roman" w:hAnsi="Times New Roman" w:cs="Times New Roman"/>
                <w:sz w:val="28"/>
                <w:szCs w:val="24"/>
              </w:rPr>
              <w:t> и </w:t>
            </w:r>
            <w:r w:rsidRPr="009425F3">
              <w:rPr>
                <w:rFonts w:ascii="Times New Roman" w:eastAsia="Times New Roman" w:hAnsi="Times New Roman" w:cs="Times New Roman"/>
                <w:bCs/>
                <w:sz w:val="28"/>
                <w:szCs w:val="24"/>
              </w:rPr>
              <w:t>управления</w:t>
            </w:r>
            <w:r w:rsidRPr="009425F3">
              <w:rPr>
                <w:rFonts w:ascii="Times New Roman" w:eastAsia="Times New Roman" w:hAnsi="Times New Roman" w:cs="Times New Roman"/>
                <w:sz w:val="28"/>
                <w:szCs w:val="24"/>
              </w:rPr>
              <w:t> </w:t>
            </w:r>
            <w:r w:rsidRPr="009425F3">
              <w:rPr>
                <w:rFonts w:ascii="Times New Roman" w:eastAsia="Times New Roman" w:hAnsi="Times New Roman" w:cs="Times New Roman"/>
                <w:bCs/>
                <w:sz w:val="28"/>
                <w:szCs w:val="24"/>
              </w:rPr>
              <w:t>доступом</w:t>
            </w:r>
            <w:r w:rsidRPr="009425F3">
              <w:rPr>
                <w:rFonts w:ascii="Times New Roman" w:eastAsia="Times New Roman" w:hAnsi="Times New Roman" w:cs="Times New Roman"/>
                <w:sz w:val="28"/>
                <w:szCs w:val="24"/>
              </w:rPr>
              <w:t xml:space="preserve"> в общеобразовательные учреждения района установлена на сумму  1956,21 тыс. рублей.</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Разработана проектно-сметная документация для  проведения капитального ремонта в МБОУ «Лицей№1» </w:t>
            </w:r>
            <w:proofErr w:type="spellStart"/>
            <w:r w:rsidRPr="009425F3">
              <w:rPr>
                <w:rFonts w:ascii="Times New Roman" w:eastAsia="Times New Roman" w:hAnsi="Times New Roman" w:cs="Times New Roman"/>
                <w:sz w:val="28"/>
                <w:szCs w:val="24"/>
              </w:rPr>
              <w:t>р.п</w:t>
            </w:r>
            <w:proofErr w:type="spellEnd"/>
            <w:r w:rsidRPr="009425F3">
              <w:rPr>
                <w:rFonts w:ascii="Times New Roman" w:eastAsia="Times New Roman" w:hAnsi="Times New Roman" w:cs="Times New Roman"/>
                <w:sz w:val="28"/>
                <w:szCs w:val="24"/>
              </w:rPr>
              <w:t xml:space="preserve">. Чамзинка. На эти цели выделено  1579,59 тыс. рублей. На  1369,86 тыс. рублей закуплена мебель для </w:t>
            </w:r>
            <w:r w:rsidRPr="009425F3">
              <w:rPr>
                <w:rFonts w:ascii="Times New Roman" w:eastAsia="Times New Roman" w:hAnsi="Times New Roman" w:cs="Times New Roman"/>
                <w:sz w:val="28"/>
                <w:szCs w:val="24"/>
              </w:rPr>
              <w:lastRenderedPageBreak/>
              <w:t>организации учебно-воспитательного процесса.</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Все образовательные учреждения района имеют Интернет-сайты.</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b/>
                <w:bCs/>
                <w:sz w:val="28"/>
                <w:szCs w:val="24"/>
              </w:rPr>
              <w:t>Дополнительное образование.</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районе функционирует три  муниципальных учреждения дополнительного образования: МБУ </w:t>
            </w:r>
            <w:proofErr w:type="gramStart"/>
            <w:r w:rsidRPr="009425F3">
              <w:rPr>
                <w:rFonts w:ascii="Times New Roman" w:eastAsia="Times New Roman" w:hAnsi="Times New Roman" w:cs="Times New Roman"/>
                <w:sz w:val="28"/>
                <w:szCs w:val="24"/>
              </w:rPr>
              <w:t>ДО</w:t>
            </w:r>
            <w:proofErr w:type="gramEnd"/>
            <w:r w:rsidRPr="009425F3">
              <w:rPr>
                <w:rFonts w:ascii="Times New Roman" w:eastAsia="Times New Roman" w:hAnsi="Times New Roman" w:cs="Times New Roman"/>
                <w:sz w:val="28"/>
                <w:szCs w:val="24"/>
              </w:rPr>
              <w:t xml:space="preserve"> «</w:t>
            </w:r>
            <w:proofErr w:type="gramStart"/>
            <w:r w:rsidRPr="009425F3">
              <w:rPr>
                <w:rFonts w:ascii="Times New Roman" w:eastAsia="Times New Roman" w:hAnsi="Times New Roman" w:cs="Times New Roman"/>
                <w:sz w:val="28"/>
                <w:szCs w:val="24"/>
              </w:rPr>
              <w:t>Центр</w:t>
            </w:r>
            <w:proofErr w:type="gramEnd"/>
            <w:r w:rsidRPr="009425F3">
              <w:rPr>
                <w:rFonts w:ascii="Times New Roman" w:eastAsia="Times New Roman" w:hAnsi="Times New Roman" w:cs="Times New Roman"/>
                <w:sz w:val="28"/>
                <w:szCs w:val="24"/>
              </w:rPr>
              <w:t xml:space="preserve"> детского творчества», МБУ ДО «Детско-юношеская спортивная школа» Чамзинского   муниципального района,    МБУ ДО «Детская школа искусств».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Количество детей охваченных услугами дополнительного образования – 2966 человек, что составляет 74 % от общего числа детей в возрасте от 5 до 18 лет в районе.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Ежегодно воспитанники учреждений дополнительного образования занимают призовые места, становятся победителями и призерами в конкурсах научно – технического творчества, хореографического и музыкального искусства, соревнованиях по легкой атлетике, лыжным гонкам, вольной борьбе, футболу, хоккею.</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рамках федерального проекта «Успех каждого ребенка»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внедрена система персонифицированного финансирования дополнительного образования. На эти цели из муниципального бюджета в 2021 году выделено около 3,0 млн. рублей.  Выдано 4009 сертификатов дополнительного образования.</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2021 году создано 405 новых мест дополнительного образования по направлениям: </w:t>
            </w:r>
            <w:proofErr w:type="gramStart"/>
            <w:r w:rsidRPr="009425F3">
              <w:rPr>
                <w:rFonts w:ascii="Times New Roman" w:eastAsia="Times New Roman" w:hAnsi="Times New Roman" w:cs="Times New Roman"/>
                <w:sz w:val="28"/>
                <w:szCs w:val="24"/>
              </w:rPr>
              <w:t>научно-техническое</w:t>
            </w:r>
            <w:proofErr w:type="gramEnd"/>
            <w:r w:rsidRPr="009425F3">
              <w:rPr>
                <w:rFonts w:ascii="Times New Roman" w:eastAsia="Times New Roman" w:hAnsi="Times New Roman" w:cs="Times New Roman"/>
                <w:sz w:val="28"/>
                <w:szCs w:val="24"/>
              </w:rPr>
              <w:t>, естественнонаучное, физкультурно-спортивное. Получено оборудование на сумму около 2 млн. рублей из федерального бюджета.</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В рамках реализации регионального проекта «Социальная активность» национального проекта «Образование» в районе создано 13 волонтерских отрядов. Основными направлениями работы выбраны: </w:t>
            </w:r>
            <w:proofErr w:type="gramStart"/>
            <w:r w:rsidRPr="009425F3">
              <w:rPr>
                <w:rFonts w:ascii="Times New Roman" w:eastAsia="Times New Roman" w:hAnsi="Times New Roman" w:cs="Times New Roman"/>
                <w:sz w:val="28"/>
                <w:szCs w:val="24"/>
              </w:rPr>
              <w:t>экологическое</w:t>
            </w:r>
            <w:proofErr w:type="gramEnd"/>
            <w:r w:rsidRPr="009425F3">
              <w:rPr>
                <w:rFonts w:ascii="Times New Roman" w:eastAsia="Times New Roman" w:hAnsi="Times New Roman" w:cs="Times New Roman"/>
                <w:sz w:val="28"/>
                <w:szCs w:val="24"/>
              </w:rPr>
              <w:t xml:space="preserve">, социальное, событийное </w:t>
            </w:r>
            <w:proofErr w:type="spellStart"/>
            <w:r w:rsidRPr="009425F3">
              <w:rPr>
                <w:rFonts w:ascii="Times New Roman" w:eastAsia="Times New Roman" w:hAnsi="Times New Roman" w:cs="Times New Roman"/>
                <w:sz w:val="28"/>
                <w:szCs w:val="24"/>
              </w:rPr>
              <w:t>волонтерство</w:t>
            </w:r>
            <w:proofErr w:type="spellEnd"/>
            <w:r w:rsidRPr="009425F3">
              <w:rPr>
                <w:rFonts w:ascii="Times New Roman" w:eastAsia="Times New Roman" w:hAnsi="Times New Roman" w:cs="Times New Roman"/>
                <w:sz w:val="28"/>
                <w:szCs w:val="24"/>
              </w:rPr>
              <w:t xml:space="preserve">, сформирован корпус «Волонтеров Победы».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В рамках проекта «Успех каждого ребёнка» на территории района провел три сессии мобильный технопарк «</w:t>
            </w:r>
            <w:proofErr w:type="spellStart"/>
            <w:r w:rsidRPr="009425F3">
              <w:rPr>
                <w:rFonts w:ascii="Times New Roman" w:eastAsia="Times New Roman" w:hAnsi="Times New Roman" w:cs="Times New Roman"/>
                <w:sz w:val="28"/>
                <w:szCs w:val="24"/>
              </w:rPr>
              <w:t>Кванториум</w:t>
            </w:r>
            <w:proofErr w:type="spellEnd"/>
            <w:r w:rsidRPr="009425F3">
              <w:rPr>
                <w:rFonts w:ascii="Times New Roman" w:eastAsia="Times New Roman" w:hAnsi="Times New Roman" w:cs="Times New Roman"/>
                <w:sz w:val="28"/>
                <w:szCs w:val="24"/>
              </w:rPr>
              <w:t xml:space="preserve">». Образовательными программами  было охвачено 690 детей в возрасте от 10 до 17 лет.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В  районе реализуется проект «Пушкинская карта». У детей была возможность посетить выездные концерты артистов мордовской государственной филармонии.</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Инфраструктура сети образовательных учреждений Чамзинского муниципального района позволяет  реализовать право граждан на общедоступное образование. Зданий учреждений образования, находящихся в аварийном состоянии – нет, но практически все учреждения требуют проведения капитального ремонта.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 xml:space="preserve">По итогам 2021 года степень реализации основных мероприятий составляет 100%:  из 30 основных мероприятий запланированных к реализации в 2021 году, выполнено 30. Степень эффективности использования средств-101%. </w:t>
            </w:r>
          </w:p>
          <w:p w:rsidR="00BB4BB1" w:rsidRPr="009425F3" w:rsidRDefault="00BB4BB1" w:rsidP="00BB4BB1">
            <w:pPr>
              <w:spacing w:after="0"/>
              <w:ind w:firstLine="540"/>
              <w:jc w:val="both"/>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Муниципальная  программа «Развитие образования в </w:t>
            </w:r>
            <w:proofErr w:type="spellStart"/>
            <w:r w:rsidRPr="009425F3">
              <w:rPr>
                <w:rFonts w:ascii="Times New Roman" w:eastAsia="Times New Roman" w:hAnsi="Times New Roman" w:cs="Times New Roman"/>
                <w:sz w:val="28"/>
                <w:szCs w:val="24"/>
              </w:rPr>
              <w:t>Чамзинском</w:t>
            </w:r>
            <w:proofErr w:type="spellEnd"/>
            <w:r w:rsidRPr="009425F3">
              <w:rPr>
                <w:rFonts w:ascii="Times New Roman" w:eastAsia="Times New Roman" w:hAnsi="Times New Roman" w:cs="Times New Roman"/>
                <w:sz w:val="28"/>
                <w:szCs w:val="24"/>
              </w:rPr>
              <w:t xml:space="preserve"> муниципальном районе»  на 2016-2025 гг. за 2021 год  считается высокоэффективной, т.к. уровень эффективности реализации программы составил 100,7%.</w:t>
            </w:r>
          </w:p>
          <w:p w:rsidR="003769AB" w:rsidRPr="009425F3" w:rsidRDefault="003769AB" w:rsidP="003769AB">
            <w:pPr>
              <w:spacing w:after="0"/>
              <w:ind w:firstLine="540"/>
              <w:jc w:val="both"/>
              <w:rPr>
                <w:rFonts w:ascii="Times New Roman" w:eastAsia="Times New Roman" w:hAnsi="Times New Roman" w:cs="Times New Roman"/>
                <w:sz w:val="28"/>
                <w:szCs w:val="24"/>
              </w:rPr>
            </w:pPr>
          </w:p>
          <w:p w:rsidR="00572C96" w:rsidRPr="009425F3" w:rsidRDefault="00472B00" w:rsidP="00140503">
            <w:pPr>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17</w:t>
            </w:r>
            <w:r w:rsidR="000A4B8D" w:rsidRPr="009425F3">
              <w:rPr>
                <w:rFonts w:ascii="Times New Roman" w:eastAsia="Times New Roman" w:hAnsi="Times New Roman" w:cs="Times New Roman"/>
                <w:b/>
                <w:sz w:val="28"/>
                <w:szCs w:val="24"/>
                <w:lang w:eastAsia="ru-RU"/>
              </w:rPr>
              <w:t xml:space="preserve">. </w:t>
            </w:r>
            <w:r w:rsidR="00CD7FB1" w:rsidRPr="009425F3">
              <w:rPr>
                <w:rFonts w:ascii="Times New Roman" w:eastAsia="Times New Roman" w:hAnsi="Times New Roman" w:cs="Times New Roman"/>
                <w:b/>
                <w:sz w:val="28"/>
                <w:szCs w:val="24"/>
                <w:lang w:eastAsia="ru-RU"/>
              </w:rPr>
              <w:t>М</w:t>
            </w:r>
            <w:r w:rsidR="00572C96" w:rsidRPr="009425F3">
              <w:rPr>
                <w:rFonts w:ascii="Times New Roman" w:eastAsia="Times New Roman" w:hAnsi="Times New Roman" w:cs="Times New Roman"/>
                <w:b/>
                <w:sz w:val="28"/>
                <w:szCs w:val="24"/>
                <w:lang w:eastAsia="ru-RU"/>
              </w:rPr>
              <w:t>униципальн</w:t>
            </w:r>
            <w:r w:rsidR="00CD7FB1" w:rsidRPr="009425F3">
              <w:rPr>
                <w:rFonts w:ascii="Times New Roman" w:eastAsia="Times New Roman" w:hAnsi="Times New Roman" w:cs="Times New Roman"/>
                <w:b/>
                <w:sz w:val="28"/>
                <w:szCs w:val="24"/>
                <w:lang w:eastAsia="ru-RU"/>
              </w:rPr>
              <w:t>ая</w:t>
            </w:r>
            <w:r w:rsidR="00572C96" w:rsidRPr="009425F3">
              <w:rPr>
                <w:rFonts w:ascii="Times New Roman" w:eastAsia="Times New Roman" w:hAnsi="Times New Roman" w:cs="Times New Roman"/>
                <w:b/>
                <w:sz w:val="28"/>
                <w:szCs w:val="24"/>
                <w:lang w:eastAsia="ru-RU"/>
              </w:rPr>
              <w:t xml:space="preserve"> </w:t>
            </w:r>
            <w:r w:rsidR="005925A8" w:rsidRPr="009425F3">
              <w:rPr>
                <w:rFonts w:ascii="Times New Roman" w:eastAsia="Times New Roman" w:hAnsi="Times New Roman" w:cs="Times New Roman"/>
                <w:b/>
                <w:sz w:val="28"/>
                <w:szCs w:val="24"/>
                <w:lang w:eastAsia="ru-RU"/>
              </w:rPr>
              <w:t>программа «</w:t>
            </w:r>
            <w:r w:rsidR="00572C96" w:rsidRPr="009425F3">
              <w:rPr>
                <w:rFonts w:ascii="Times New Roman" w:eastAsia="Times New Roman" w:hAnsi="Times New Roman" w:cs="Times New Roman"/>
                <w:b/>
                <w:sz w:val="28"/>
                <w:szCs w:val="24"/>
                <w:lang w:eastAsia="ru-RU"/>
              </w:rPr>
              <w:t xml:space="preserve">Развитие муниципальной службы в </w:t>
            </w:r>
            <w:proofErr w:type="spellStart"/>
            <w:r w:rsidR="00572C96" w:rsidRPr="009425F3">
              <w:rPr>
                <w:rFonts w:ascii="Times New Roman" w:eastAsia="Times New Roman" w:hAnsi="Times New Roman" w:cs="Times New Roman"/>
                <w:b/>
                <w:sz w:val="28"/>
                <w:szCs w:val="24"/>
                <w:lang w:eastAsia="ru-RU"/>
              </w:rPr>
              <w:t>Чамзинском</w:t>
            </w:r>
            <w:proofErr w:type="spellEnd"/>
            <w:r w:rsidR="00572C96" w:rsidRPr="009425F3">
              <w:rPr>
                <w:rFonts w:ascii="Times New Roman" w:eastAsia="Times New Roman" w:hAnsi="Times New Roman" w:cs="Times New Roman"/>
                <w:b/>
                <w:sz w:val="28"/>
                <w:szCs w:val="24"/>
                <w:lang w:eastAsia="ru-RU"/>
              </w:rPr>
              <w:t xml:space="preserve"> муниципальном районе Республики Мордовия (2015-20</w:t>
            </w:r>
            <w:r w:rsidR="000A4B8D" w:rsidRPr="009425F3">
              <w:rPr>
                <w:rFonts w:ascii="Times New Roman" w:eastAsia="Times New Roman" w:hAnsi="Times New Roman" w:cs="Times New Roman"/>
                <w:b/>
                <w:sz w:val="28"/>
                <w:szCs w:val="24"/>
                <w:lang w:eastAsia="ru-RU"/>
              </w:rPr>
              <w:t>2</w:t>
            </w:r>
            <w:r w:rsidR="001026CC" w:rsidRPr="009425F3">
              <w:rPr>
                <w:rFonts w:ascii="Times New Roman" w:eastAsia="Times New Roman" w:hAnsi="Times New Roman" w:cs="Times New Roman"/>
                <w:b/>
                <w:sz w:val="28"/>
                <w:szCs w:val="24"/>
                <w:lang w:eastAsia="ru-RU"/>
              </w:rPr>
              <w:t>5</w:t>
            </w:r>
            <w:r w:rsidR="00572C96" w:rsidRPr="009425F3">
              <w:rPr>
                <w:rFonts w:ascii="Times New Roman" w:eastAsia="Times New Roman" w:hAnsi="Times New Roman" w:cs="Times New Roman"/>
                <w:b/>
                <w:sz w:val="28"/>
                <w:szCs w:val="24"/>
                <w:lang w:eastAsia="ru-RU"/>
              </w:rPr>
              <w:t>гг)</w:t>
            </w:r>
          </w:p>
          <w:p w:rsidR="00B65745" w:rsidRPr="009425F3" w:rsidRDefault="00B65745" w:rsidP="00022DC1">
            <w:pPr>
              <w:spacing w:after="0" w:line="240" w:lineRule="auto"/>
              <w:jc w:val="both"/>
              <w:rPr>
                <w:rFonts w:ascii="Times New Roman" w:eastAsia="Times New Roman" w:hAnsi="Times New Roman" w:cs="Times New Roman"/>
                <w:b/>
                <w:sz w:val="28"/>
                <w:szCs w:val="24"/>
                <w:lang w:eastAsia="ru-RU"/>
              </w:rPr>
            </w:pPr>
          </w:p>
          <w:p w:rsidR="00B321B1" w:rsidRPr="009425F3" w:rsidRDefault="00B321B1" w:rsidP="00FE5329">
            <w:pPr>
              <w:autoSpaceDE w:val="0"/>
              <w:autoSpaceDN w:val="0"/>
              <w:adjustRightInd w:val="0"/>
              <w:spacing w:after="0"/>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Муниципальная программа «Развитие муниципальной службы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w:t>
            </w:r>
            <w:r w:rsidR="002061F0" w:rsidRPr="009425F3">
              <w:rPr>
                <w:rFonts w:ascii="Times New Roman" w:eastAsia="Times New Roman" w:hAnsi="Times New Roman" w:cs="Times New Roman"/>
                <w:sz w:val="28"/>
                <w:szCs w:val="24"/>
                <w:lang w:eastAsia="ru-RU"/>
              </w:rPr>
              <w:t>е Республики Мордовия (2015-2025</w:t>
            </w:r>
            <w:r w:rsidRPr="009425F3">
              <w:rPr>
                <w:rFonts w:ascii="Times New Roman" w:eastAsia="Times New Roman" w:hAnsi="Times New Roman" w:cs="Times New Roman"/>
                <w:sz w:val="28"/>
                <w:szCs w:val="24"/>
                <w:lang w:eastAsia="ru-RU"/>
              </w:rPr>
              <w:t>гг) утверждена постановлением Администрации Чамзинского муниципального района от 07.10.2015</w:t>
            </w:r>
            <w:r w:rsidR="005925A8"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 xml:space="preserve">года №898. </w:t>
            </w:r>
            <w:proofErr w:type="gramStart"/>
            <w:r w:rsidRPr="009425F3">
              <w:rPr>
                <w:rFonts w:ascii="Times New Roman" w:eastAsia="Times New Roman" w:hAnsi="Times New Roman" w:cs="Times New Roman"/>
                <w:sz w:val="28"/>
                <w:szCs w:val="24"/>
                <w:lang w:eastAsia="ru-RU"/>
              </w:rPr>
              <w:t xml:space="preserve">Программа разработана в соответствии с Федеральным законом </w:t>
            </w:r>
            <w:r w:rsidRPr="009425F3">
              <w:rPr>
                <w:rFonts w:ascii="Times New Roman" w:eastAsia="Times New Roman" w:hAnsi="Times New Roman" w:cs="Times New Roman"/>
                <w:sz w:val="28"/>
                <w:szCs w:val="24"/>
                <w:shd w:val="clear" w:color="auto" w:fill="FFFFFF"/>
                <w:lang w:eastAsia="ru-RU"/>
              </w:rPr>
              <w:t>от 2 марта 2007 г. N 25-ФЗ</w:t>
            </w:r>
            <w:r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shd w:val="clear" w:color="auto" w:fill="FFFFFF"/>
                <w:lang w:eastAsia="ru-RU"/>
              </w:rPr>
              <w:t>О муниципальной службе в Российской Федерации»</w:t>
            </w:r>
            <w:r w:rsidRPr="009425F3">
              <w:rPr>
                <w:rFonts w:ascii="Times New Roman" w:eastAsia="Times New Roman" w:hAnsi="Times New Roman" w:cs="Times New Roman"/>
                <w:sz w:val="28"/>
                <w:szCs w:val="24"/>
                <w:lang w:eastAsia="ru-RU"/>
              </w:rPr>
              <w:t xml:space="preserve"> и Законом Республики Мордовия от 8 июня 2007 г. № 48-3 «О регулировании отношений в сфере муниципальной службы в Республике Мордовия», Указом Главы Республики Мордовия </w:t>
            </w:r>
            <w:r w:rsidR="005925A8" w:rsidRPr="009425F3">
              <w:rPr>
                <w:rFonts w:ascii="Times New Roman" w:eastAsia="Times New Roman" w:hAnsi="Times New Roman" w:cs="Times New Roman"/>
                <w:sz w:val="28"/>
                <w:szCs w:val="24"/>
                <w:lang w:eastAsia="ru-RU"/>
              </w:rPr>
              <w:t xml:space="preserve">от </w:t>
            </w:r>
            <w:r w:rsidR="005925A8" w:rsidRPr="009425F3">
              <w:rPr>
                <w:rFonts w:ascii="Times New Roman" w:eastAsia="Times New Roman" w:hAnsi="Times New Roman" w:cs="Times New Roman"/>
                <w:sz w:val="28"/>
                <w:szCs w:val="24"/>
                <w:shd w:val="clear" w:color="auto" w:fill="FFFFFF"/>
                <w:lang w:eastAsia="ru-RU"/>
              </w:rPr>
              <w:t>4</w:t>
            </w:r>
            <w:r w:rsidRPr="009425F3">
              <w:rPr>
                <w:rFonts w:ascii="Times New Roman" w:eastAsia="Times New Roman" w:hAnsi="Times New Roman" w:cs="Times New Roman"/>
                <w:sz w:val="28"/>
                <w:szCs w:val="24"/>
                <w:shd w:val="clear" w:color="auto" w:fill="FFFFFF"/>
                <w:lang w:eastAsia="ru-RU"/>
              </w:rPr>
              <w:t xml:space="preserve"> сентября 2018 г. N 287-УГ</w:t>
            </w:r>
            <w:r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shd w:val="clear" w:color="auto" w:fill="FFFFFF"/>
                <w:lang w:eastAsia="ru-RU"/>
              </w:rPr>
              <w:t xml:space="preserve">«О Программе Республики Мордовия "Развитие муниципальной службы в </w:t>
            </w:r>
            <w:r w:rsidR="005925A8" w:rsidRPr="009425F3">
              <w:rPr>
                <w:rFonts w:ascii="Times New Roman" w:eastAsia="Times New Roman" w:hAnsi="Times New Roman" w:cs="Times New Roman"/>
                <w:sz w:val="28"/>
                <w:szCs w:val="24"/>
                <w:shd w:val="clear" w:color="auto" w:fill="FFFFFF"/>
                <w:lang w:eastAsia="ru-RU"/>
              </w:rPr>
              <w:t>Республике</w:t>
            </w:r>
            <w:proofErr w:type="gramEnd"/>
            <w:r w:rsidR="005925A8" w:rsidRPr="009425F3">
              <w:rPr>
                <w:rFonts w:ascii="Times New Roman" w:eastAsia="Times New Roman" w:hAnsi="Times New Roman" w:cs="Times New Roman"/>
                <w:sz w:val="28"/>
                <w:szCs w:val="24"/>
                <w:shd w:val="clear" w:color="auto" w:fill="FFFFFF"/>
                <w:lang w:eastAsia="ru-RU"/>
              </w:rPr>
              <w:t xml:space="preserve"> Мордовия (2019 - 202</w:t>
            </w:r>
            <w:r w:rsidR="00F95BD8" w:rsidRPr="009425F3">
              <w:rPr>
                <w:rFonts w:ascii="Times New Roman" w:eastAsia="Times New Roman" w:hAnsi="Times New Roman" w:cs="Times New Roman"/>
                <w:sz w:val="28"/>
                <w:szCs w:val="24"/>
                <w:shd w:val="clear" w:color="auto" w:fill="FFFFFF"/>
                <w:lang w:eastAsia="ru-RU"/>
              </w:rPr>
              <w:t>5</w:t>
            </w:r>
            <w:r w:rsidRPr="009425F3">
              <w:rPr>
                <w:rFonts w:ascii="Times New Roman" w:eastAsia="Times New Roman" w:hAnsi="Times New Roman" w:cs="Times New Roman"/>
                <w:sz w:val="28"/>
                <w:szCs w:val="24"/>
                <w:shd w:val="clear" w:color="auto" w:fill="FFFFFF"/>
                <w:lang w:eastAsia="ru-RU"/>
              </w:rPr>
              <w:t> годы)»</w:t>
            </w:r>
            <w:r w:rsidR="00EC6662" w:rsidRPr="009425F3">
              <w:rPr>
                <w:rFonts w:ascii="Times New Roman" w:eastAsia="Times New Roman" w:hAnsi="Times New Roman" w:cs="Times New Roman"/>
                <w:sz w:val="28"/>
                <w:szCs w:val="24"/>
                <w:shd w:val="clear" w:color="auto" w:fill="FFFFFF"/>
                <w:lang w:eastAsia="ru-RU"/>
              </w:rPr>
              <w:t>, (с изменениями от 09.08.2021 г. №229-УГ «О внесении изменений в Указ Главы Республики Мордовия от 04.09.2018г. №287-УГ»)</w:t>
            </w:r>
            <w:r w:rsidRPr="009425F3">
              <w:rPr>
                <w:rFonts w:ascii="Times New Roman" w:eastAsia="Times New Roman" w:hAnsi="Times New Roman" w:cs="Times New Roman"/>
                <w:sz w:val="28"/>
                <w:szCs w:val="24"/>
                <w:shd w:val="clear" w:color="auto" w:fill="FFFFFF"/>
                <w:lang w:eastAsia="ru-RU"/>
              </w:rPr>
              <w:t>.</w:t>
            </w:r>
          </w:p>
          <w:p w:rsidR="00B321B1" w:rsidRPr="009425F3" w:rsidRDefault="00B321B1" w:rsidP="00FE5329">
            <w:pPr>
              <w:autoSpaceDE w:val="0"/>
              <w:autoSpaceDN w:val="0"/>
              <w:adjustRightInd w:val="0"/>
              <w:spacing w:after="0"/>
              <w:ind w:firstLine="7"/>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xml:space="preserve">Основной целью Программы является создание системы эффективной и профессиональной муниципальной службы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Республике Мордовия, ориентированной на обеспечение актуальных потребностей общества и развитие экономики. Основными задачами программы являются:</w:t>
            </w:r>
          </w:p>
          <w:p w:rsidR="00B321B1" w:rsidRPr="009425F3" w:rsidRDefault="00B321B1" w:rsidP="00FE5329">
            <w:pPr>
              <w:autoSpaceDE w:val="0"/>
              <w:autoSpaceDN w:val="0"/>
              <w:adjustRightInd w:val="0"/>
              <w:spacing w:after="0"/>
              <w:ind w:firstLine="7"/>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комплексное развитие института муниципальной службы,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w:t>
            </w:r>
          </w:p>
          <w:p w:rsidR="00B321B1" w:rsidRPr="009425F3" w:rsidRDefault="00B321B1" w:rsidP="00FE5329">
            <w:pPr>
              <w:autoSpaceDE w:val="0"/>
              <w:autoSpaceDN w:val="0"/>
              <w:adjustRightInd w:val="0"/>
              <w:spacing w:after="0"/>
              <w:ind w:firstLine="7"/>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совершенствование организационной структуры муниципальной - службы с учетом систематизации направлений деятельности органов местного самоуправления, перераспределения и делегирования функций и полномочий;</w:t>
            </w:r>
          </w:p>
          <w:p w:rsidR="00B321B1" w:rsidRPr="009425F3" w:rsidRDefault="00B321B1" w:rsidP="00FE5329">
            <w:pPr>
              <w:tabs>
                <w:tab w:val="left" w:pos="288"/>
              </w:tabs>
              <w:autoSpaceDE w:val="0"/>
              <w:autoSpaceDN w:val="0"/>
              <w:adjustRightInd w:val="0"/>
              <w:spacing w:after="0"/>
              <w:ind w:firstLine="2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xml:space="preserve">   -</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развитие технологий оценки на муниципальной службе, позволяющих привлекать наиболее подготовленных и перспективных специалистов и способствующих должностному росту эффективных, результативных и талантливых муниципальных служащих;</w:t>
            </w:r>
          </w:p>
          <w:p w:rsidR="00B321B1" w:rsidRPr="009425F3" w:rsidRDefault="00B321B1" w:rsidP="00FE5329">
            <w:pPr>
              <w:tabs>
                <w:tab w:val="left" w:pos="288"/>
              </w:tabs>
              <w:autoSpaceDE w:val="0"/>
              <w:autoSpaceDN w:val="0"/>
              <w:adjustRightInd w:val="0"/>
              <w:spacing w:after="0"/>
              <w:ind w:firstLine="14"/>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lastRenderedPageBreak/>
              <w:tab/>
            </w: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внедрение детализированной системы квалификационных требований,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B321B1" w:rsidRPr="009425F3" w:rsidRDefault="00B321B1" w:rsidP="00FE5329">
            <w:pPr>
              <w:tabs>
                <w:tab w:val="left" w:pos="288"/>
              </w:tabs>
              <w:autoSpaceDE w:val="0"/>
              <w:autoSpaceDN w:val="0"/>
              <w:adjustRightInd w:val="0"/>
              <w:spacing w:after="0"/>
              <w:ind w:firstLine="14"/>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обеспечение престижа и конкурентоспособности муниципальной службы, повышение мотивации муниципальных служащих к эффективной и результативной профессиональной служебной деятельности;</w:t>
            </w:r>
          </w:p>
          <w:p w:rsidR="00B321B1" w:rsidRPr="009425F3" w:rsidRDefault="00B321B1" w:rsidP="00FE5329">
            <w:pPr>
              <w:tabs>
                <w:tab w:val="left" w:pos="288"/>
              </w:tabs>
              <w:autoSpaceDE w:val="0"/>
              <w:autoSpaceDN w:val="0"/>
              <w:adjustRightInd w:val="0"/>
              <w:spacing w:after="0"/>
              <w:ind w:firstLine="14"/>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осуществление мероприятий по непрерывному профессиональному развитию муниципальных служащих, лиц, замещающих муниципальные должности на постоянной основе, и создание условий для реализации их интеллектуального и профессионального потенциала;</w:t>
            </w:r>
          </w:p>
          <w:p w:rsidR="00B321B1" w:rsidRPr="009425F3" w:rsidRDefault="00B321B1" w:rsidP="00FE5329">
            <w:pPr>
              <w:tabs>
                <w:tab w:val="left" w:pos="288"/>
              </w:tabs>
              <w:autoSpaceDE w:val="0"/>
              <w:autoSpaceDN w:val="0"/>
              <w:adjustRightInd w:val="0"/>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повышение эффективности работы с кадровым резервом в органах местного самоуправления;</w:t>
            </w:r>
          </w:p>
          <w:p w:rsidR="00B321B1" w:rsidRPr="009425F3" w:rsidRDefault="00B321B1" w:rsidP="00FE5329">
            <w:pPr>
              <w:tabs>
                <w:tab w:val="left" w:pos="418"/>
              </w:tabs>
              <w:autoSpaceDE w:val="0"/>
              <w:autoSpaceDN w:val="0"/>
              <w:adjustRightInd w:val="0"/>
              <w:spacing w:after="0"/>
              <w:ind w:left="7" w:hanging="7"/>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r>
            <w:r w:rsidRPr="009425F3">
              <w:rPr>
                <w:rFonts w:ascii="Times New Roman" w:eastAsia="Times New Roman" w:hAnsi="Times New Roman" w:cs="Times New Roman"/>
                <w:sz w:val="28"/>
                <w:szCs w:val="24"/>
                <w:lang w:eastAsia="ru-RU"/>
              </w:rPr>
              <w:tab/>
            </w: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развитие механизмов предупреждения коррупции и борьбы с коррупционными правонарушениями, выявление и урегулирование конфликта интересов на муниципальной службе;</w:t>
            </w:r>
          </w:p>
          <w:p w:rsidR="00B321B1" w:rsidRPr="009425F3" w:rsidRDefault="00B321B1" w:rsidP="00FE5329">
            <w:pPr>
              <w:autoSpaceDE w:val="0"/>
              <w:autoSpaceDN w:val="0"/>
              <w:adjustRightInd w:val="0"/>
              <w:spacing w:after="0"/>
              <w:ind w:firstLine="7"/>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 xml:space="preserve">обеспечение открытости муниципальной службы, в том числе посредством применения информационно-коммуникационных технологий, расширяющих доступ граждан к </w:t>
            </w:r>
            <w:proofErr w:type="spellStart"/>
            <w:r w:rsidRPr="009425F3">
              <w:rPr>
                <w:rFonts w:ascii="Times New Roman" w:eastAsia="Times New Roman" w:hAnsi="Times New Roman" w:cs="Times New Roman"/>
                <w:sz w:val="28"/>
                <w:szCs w:val="24"/>
                <w:lang w:eastAsia="ru-RU"/>
              </w:rPr>
              <w:t>референтной</w:t>
            </w:r>
            <w:proofErr w:type="spellEnd"/>
            <w:r w:rsidRPr="009425F3">
              <w:rPr>
                <w:rFonts w:ascii="Times New Roman" w:eastAsia="Times New Roman" w:hAnsi="Times New Roman" w:cs="Times New Roman"/>
                <w:sz w:val="28"/>
                <w:szCs w:val="24"/>
                <w:lang w:eastAsia="ru-RU"/>
              </w:rPr>
              <w:t xml:space="preserve"> информации о муниципальной службе и способствующих общественному участию.</w:t>
            </w:r>
          </w:p>
          <w:p w:rsidR="00B321B1" w:rsidRPr="009425F3" w:rsidRDefault="00B321B1" w:rsidP="00FE5329">
            <w:pPr>
              <w:autoSpaceDE w:val="0"/>
              <w:autoSpaceDN w:val="0"/>
              <w:adjustRightInd w:val="0"/>
              <w:spacing w:after="0"/>
              <w:ind w:firstLine="7"/>
              <w:jc w:val="both"/>
              <w:rPr>
                <w:rFonts w:ascii="Cambria" w:eastAsia="Times New Roman" w:hAnsi="Cambria" w:cs="Times New Roman"/>
                <w:sz w:val="28"/>
                <w:szCs w:val="24"/>
                <w:lang w:eastAsia="ru-RU"/>
              </w:rPr>
            </w:pPr>
            <w:r w:rsidRPr="009425F3">
              <w:rPr>
                <w:rFonts w:ascii="Times New Roman" w:eastAsia="Times New Roman" w:hAnsi="Times New Roman" w:cs="Times New Roman"/>
                <w:sz w:val="28"/>
                <w:szCs w:val="24"/>
                <w:lang w:eastAsia="ru-RU"/>
              </w:rPr>
              <w:tab/>
              <w:t>Мероприятия Программы реализуются за счет средств бюджета Чамзинского муниципального района.</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202</w:t>
            </w:r>
            <w:r w:rsidR="00EC6662"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году в рамках Программы выполнены следующие мероприятия:</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Анализ муниципальной нормативной правовой базы на предмет своевременного устранения выявленных нарушений действующего законодательства;</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Разработка и реализация нормативных правовых актов, направленных на дальнейшую социальную защиту муниципальных служащих, совершенствование взаимодействия муниципальной и государственной гражданской службы;</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Участие в ежегодном республиканском конкурсе на звание «Лучший муниципальный служащий Республики Мордовия»;</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Совершенствование работы, направленной на приоритетное применение мер по предупреждению и борьбе с коррупцией на муниципальной службе;</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Автоматизация кадровых процедур, повышение качества и эффективности муниципальной службы;</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 xml:space="preserve">Совершенствование средств и методов информирования населения о </w:t>
            </w:r>
            <w:r w:rsidRPr="009425F3">
              <w:rPr>
                <w:rFonts w:ascii="Times New Roman" w:eastAsia="Times New Roman" w:hAnsi="Times New Roman" w:cs="Times New Roman"/>
                <w:sz w:val="28"/>
                <w:szCs w:val="24"/>
                <w:lang w:eastAsia="ru-RU"/>
              </w:rPr>
              <w:lastRenderedPageBreak/>
              <w:t>деятельности органов местного самоуправления;</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Проведение мониторинга с целью исследования уровня открытости, гласности и доступности муниципальной службы, получение информации об эффективности и результативности работы органов местного самоуправления поселений;</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 xml:space="preserve">Оказание консультативной, методической и организационной помощи органам местного самоуправления поселений по вопросам подготовки и проведения конкурсов на </w:t>
            </w:r>
            <w:r w:rsidR="00EC6662" w:rsidRPr="009425F3">
              <w:rPr>
                <w:rFonts w:ascii="Times New Roman" w:eastAsia="Times New Roman" w:hAnsi="Times New Roman" w:cs="Times New Roman"/>
                <w:sz w:val="28"/>
                <w:szCs w:val="24"/>
                <w:lang w:eastAsia="ru-RU"/>
              </w:rPr>
              <w:t>замещение вакантных</w:t>
            </w:r>
            <w:r w:rsidRPr="009425F3">
              <w:rPr>
                <w:rFonts w:ascii="Times New Roman" w:eastAsia="Times New Roman" w:hAnsi="Times New Roman" w:cs="Times New Roman"/>
                <w:sz w:val="28"/>
                <w:szCs w:val="24"/>
                <w:lang w:eastAsia="ru-RU"/>
              </w:rPr>
              <w:t xml:space="preserve"> должностей глав местных администраций, муниципальных выборов;</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Консультационное обеспечение деятельности органов местного самоуправления;</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Мониторинг муниципальных программ и планов подготовки, переподготовки и повышения квалификации кадров органов местного самоуправления;</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Разработка на основе кадрового мониторинга плана обучения муниципальных служащих;</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Совершенствование механизма формирования, подготовки и использования кадрового резерва для замещения вакантных должностей муниципальной службы;</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Получение дополнительного профессионального образования (профессиональной переподготовки и повышения квалификации) муниципальных служащих и лиц, замещающих муниципальные должности на постоянной основе;</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Участие должностных лиц, осуществляющих свои полномочия на постоянной основе, муниципальных служащих органов местного самоуправления Чамзинского муниципального района в семинарах, совещаниях, конференциях по вопросам развития муниципальной службы, обмену опытом работы в органах местного самоуправления;</w:t>
            </w:r>
          </w:p>
          <w:p w:rsidR="00B321B1" w:rsidRPr="009425F3" w:rsidRDefault="00B321B1" w:rsidP="00FE5329">
            <w:pPr>
              <w:autoSpaceDE w:val="0"/>
              <w:autoSpaceDN w:val="0"/>
              <w:adjustRightInd w:val="0"/>
              <w:spacing w:after="0"/>
              <w:ind w:firstLine="708"/>
              <w:jc w:val="both"/>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lang w:eastAsia="ru-RU"/>
              </w:rPr>
              <w:t>-</w:t>
            </w:r>
            <w:r w:rsidR="00EC6662"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Формирование системы гарантий, предоставляемых муниципальным служащим (пенсионное обеспечение за выслугу лет);</w:t>
            </w:r>
          </w:p>
          <w:p w:rsidR="00B321B1" w:rsidRPr="009425F3" w:rsidRDefault="00B321B1" w:rsidP="00FE5329">
            <w:pPr>
              <w:autoSpaceDE w:val="0"/>
              <w:autoSpaceDN w:val="0"/>
              <w:adjustRightInd w:val="0"/>
              <w:spacing w:after="0"/>
              <w:jc w:val="both"/>
              <w:rPr>
                <w:rFonts w:ascii="Times New Roman" w:eastAsia="Microsoft YaHei" w:hAnsi="Times New Roman" w:cs="Times New Roman"/>
                <w:sz w:val="28"/>
                <w:szCs w:val="24"/>
              </w:rPr>
            </w:pPr>
            <w:r w:rsidRPr="009425F3">
              <w:rPr>
                <w:rFonts w:ascii="Times New Roman" w:eastAsia="Times New Roman" w:hAnsi="Times New Roman" w:cs="Times New Roman"/>
                <w:sz w:val="28"/>
                <w:szCs w:val="24"/>
                <w:bdr w:val="none" w:sz="0" w:space="0" w:color="auto" w:frame="1"/>
                <w:lang w:eastAsia="ru-RU"/>
              </w:rPr>
              <w:tab/>
              <w:t>Планируемый объем расходов на реализаци</w:t>
            </w:r>
            <w:r w:rsidR="00EC6662" w:rsidRPr="009425F3">
              <w:rPr>
                <w:rFonts w:ascii="Times New Roman" w:eastAsia="Times New Roman" w:hAnsi="Times New Roman" w:cs="Times New Roman"/>
                <w:sz w:val="28"/>
                <w:szCs w:val="24"/>
                <w:bdr w:val="none" w:sz="0" w:space="0" w:color="auto" w:frame="1"/>
                <w:lang w:eastAsia="ru-RU"/>
              </w:rPr>
              <w:t>ю программных мероприятий в 2021</w:t>
            </w:r>
            <w:r w:rsidRPr="009425F3">
              <w:rPr>
                <w:rFonts w:ascii="Times New Roman" w:eastAsia="Times New Roman" w:hAnsi="Times New Roman" w:cs="Times New Roman"/>
                <w:sz w:val="28"/>
                <w:szCs w:val="24"/>
                <w:bdr w:val="none" w:sz="0" w:space="0" w:color="auto" w:frame="1"/>
                <w:lang w:eastAsia="ru-RU"/>
              </w:rPr>
              <w:t xml:space="preserve"> году составил </w:t>
            </w:r>
            <w:r w:rsidR="00EC6662" w:rsidRPr="009425F3">
              <w:rPr>
                <w:rFonts w:ascii="Times New Roman" w:eastAsia="Times New Roman" w:hAnsi="Times New Roman" w:cs="Times New Roman"/>
                <w:sz w:val="28"/>
                <w:szCs w:val="24"/>
                <w:bdr w:val="none" w:sz="0" w:space="0" w:color="auto" w:frame="1"/>
                <w:lang w:eastAsia="ru-RU"/>
              </w:rPr>
              <w:t xml:space="preserve">1479,5 </w:t>
            </w:r>
            <w:r w:rsidRPr="009425F3">
              <w:rPr>
                <w:rFonts w:ascii="Times New Roman" w:eastAsia="Times New Roman" w:hAnsi="Times New Roman" w:cs="Times New Roman"/>
                <w:sz w:val="28"/>
                <w:szCs w:val="24"/>
                <w:bdr w:val="none" w:sz="0" w:space="0" w:color="auto" w:frame="1"/>
                <w:lang w:eastAsia="ru-RU"/>
              </w:rPr>
              <w:t xml:space="preserve">тыс. рублей. Запланированные в бюджете муниципального района средства на реализацию мероприятий </w:t>
            </w:r>
            <w:r w:rsidR="00EC6662" w:rsidRPr="009425F3">
              <w:rPr>
                <w:rFonts w:ascii="Times New Roman" w:eastAsia="Times New Roman" w:hAnsi="Times New Roman" w:cs="Times New Roman"/>
                <w:sz w:val="28"/>
                <w:szCs w:val="24"/>
                <w:bdr w:val="none" w:sz="0" w:space="0" w:color="auto" w:frame="1"/>
                <w:lang w:eastAsia="ru-RU"/>
              </w:rPr>
              <w:t xml:space="preserve">программы освоены в сумме 1466,6 </w:t>
            </w:r>
            <w:r w:rsidRPr="009425F3">
              <w:rPr>
                <w:rFonts w:ascii="Times New Roman" w:eastAsia="Times New Roman" w:hAnsi="Times New Roman" w:cs="Times New Roman"/>
                <w:sz w:val="28"/>
                <w:szCs w:val="24"/>
                <w:bdr w:val="none" w:sz="0" w:space="0" w:color="auto" w:frame="1"/>
                <w:lang w:eastAsia="ru-RU"/>
              </w:rPr>
              <w:t>тыс.</w:t>
            </w:r>
            <w:r w:rsidR="000D7134" w:rsidRPr="009425F3">
              <w:rPr>
                <w:rFonts w:ascii="Times New Roman" w:eastAsia="Times New Roman" w:hAnsi="Times New Roman" w:cs="Times New Roman"/>
                <w:sz w:val="28"/>
                <w:szCs w:val="24"/>
                <w:bdr w:val="none" w:sz="0" w:space="0" w:color="auto" w:frame="1"/>
                <w:lang w:eastAsia="ru-RU"/>
              </w:rPr>
              <w:t xml:space="preserve"> </w:t>
            </w:r>
            <w:r w:rsidRPr="009425F3">
              <w:rPr>
                <w:rFonts w:ascii="Times New Roman" w:eastAsia="Times New Roman" w:hAnsi="Times New Roman" w:cs="Times New Roman"/>
                <w:sz w:val="28"/>
                <w:szCs w:val="24"/>
                <w:bdr w:val="none" w:sz="0" w:space="0" w:color="auto" w:frame="1"/>
                <w:lang w:eastAsia="ru-RU"/>
              </w:rPr>
              <w:t>руб., с</w:t>
            </w:r>
            <w:r w:rsidRPr="009425F3">
              <w:rPr>
                <w:rFonts w:ascii="Times New Roman" w:eastAsia="Microsoft YaHei" w:hAnsi="Times New Roman" w:cs="Times New Roman"/>
                <w:sz w:val="28"/>
                <w:szCs w:val="24"/>
              </w:rPr>
              <w:t xml:space="preserve">тепень соответствия запланированному уровню затрат </w:t>
            </w:r>
            <w:r w:rsidR="00EC6662" w:rsidRPr="009425F3">
              <w:rPr>
                <w:rFonts w:ascii="Times New Roman" w:eastAsia="Microsoft YaHei" w:hAnsi="Times New Roman" w:cs="Times New Roman"/>
                <w:sz w:val="28"/>
                <w:szCs w:val="24"/>
              </w:rPr>
              <w:t>99,8</w:t>
            </w:r>
            <w:r w:rsidRPr="009425F3">
              <w:rPr>
                <w:rFonts w:ascii="Times New Roman" w:eastAsia="Times New Roman" w:hAnsi="Times New Roman" w:cs="Times New Roman"/>
                <w:sz w:val="28"/>
                <w:szCs w:val="24"/>
                <w:bdr w:val="none" w:sz="0" w:space="0" w:color="auto" w:frame="1"/>
                <w:lang w:eastAsia="ru-RU"/>
              </w:rPr>
              <w:t>%, о</w:t>
            </w:r>
            <w:r w:rsidRPr="009425F3">
              <w:rPr>
                <w:rFonts w:ascii="Times New Roman" w:eastAsia="Microsoft YaHei" w:hAnsi="Times New Roman" w:cs="Times New Roman"/>
                <w:sz w:val="28"/>
                <w:szCs w:val="24"/>
              </w:rPr>
              <w:t>ценка эффективности использования средств 100</w:t>
            </w:r>
            <w:r w:rsidR="00EC6662" w:rsidRPr="009425F3">
              <w:rPr>
                <w:rFonts w:ascii="Times New Roman" w:eastAsia="Microsoft YaHei" w:hAnsi="Times New Roman" w:cs="Times New Roman"/>
                <w:sz w:val="28"/>
                <w:szCs w:val="24"/>
              </w:rPr>
              <w:t>,2</w:t>
            </w:r>
            <w:r w:rsidRPr="009425F3">
              <w:rPr>
                <w:rFonts w:ascii="Times New Roman" w:eastAsia="Microsoft YaHei" w:hAnsi="Times New Roman" w:cs="Times New Roman"/>
                <w:sz w:val="28"/>
                <w:szCs w:val="24"/>
              </w:rPr>
              <w:t>%.</w:t>
            </w:r>
          </w:p>
          <w:p w:rsidR="00B321B1" w:rsidRPr="009425F3" w:rsidRDefault="000D7134" w:rsidP="000D7134">
            <w:pPr>
              <w:widowControl w:val="0"/>
              <w:tabs>
                <w:tab w:val="left" w:pos="540"/>
                <w:tab w:val="left" w:pos="4536"/>
              </w:tabs>
              <w:suppressAutoHyphens/>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С</w:t>
            </w:r>
            <w:r w:rsidR="00B321B1" w:rsidRPr="009425F3">
              <w:rPr>
                <w:rFonts w:ascii="Times New Roman" w:eastAsia="Times New Roman" w:hAnsi="Times New Roman" w:cs="Times New Roman"/>
                <w:sz w:val="28"/>
                <w:szCs w:val="24"/>
                <w:lang w:eastAsia="ru-RU"/>
              </w:rPr>
              <w:t xml:space="preserve">тепень достижения целевых значений </w:t>
            </w:r>
            <w:r w:rsidR="00EC6662" w:rsidRPr="009425F3">
              <w:rPr>
                <w:rFonts w:ascii="Times New Roman" w:eastAsia="Times New Roman" w:hAnsi="Times New Roman" w:cs="Times New Roman"/>
                <w:sz w:val="28"/>
                <w:szCs w:val="24"/>
                <w:lang w:eastAsia="ru-RU"/>
              </w:rPr>
              <w:t>показателей программы 81,9</w:t>
            </w:r>
            <w:r w:rsidR="00B321B1" w:rsidRPr="009425F3">
              <w:rPr>
                <w:rFonts w:ascii="Times New Roman" w:eastAsia="Times New Roman" w:hAnsi="Times New Roman" w:cs="Times New Roman"/>
                <w:sz w:val="28"/>
                <w:szCs w:val="24"/>
                <w:lang w:eastAsia="ru-RU"/>
              </w:rPr>
              <w:t>%.</w:t>
            </w:r>
          </w:p>
          <w:p w:rsidR="00B321B1" w:rsidRPr="009425F3" w:rsidRDefault="00B321B1" w:rsidP="000D7134">
            <w:pPr>
              <w:widowControl w:val="0"/>
              <w:tabs>
                <w:tab w:val="left" w:pos="540"/>
                <w:tab w:val="left" w:pos="4536"/>
              </w:tabs>
              <w:suppressAutoHyphens/>
              <w:spacing w:after="0"/>
              <w:ind w:firstLine="742"/>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Уровень эффективности реализации программы </w:t>
            </w:r>
            <w:r w:rsidR="00EC6662" w:rsidRPr="009425F3">
              <w:rPr>
                <w:rFonts w:ascii="Times New Roman" w:eastAsia="Times New Roman" w:hAnsi="Times New Roman" w:cs="Times New Roman"/>
                <w:sz w:val="28"/>
                <w:szCs w:val="24"/>
                <w:lang w:eastAsia="ru-RU"/>
              </w:rPr>
              <w:t>82,1</w:t>
            </w:r>
            <w:r w:rsidRPr="009425F3">
              <w:rPr>
                <w:rFonts w:ascii="Times New Roman" w:eastAsia="Times New Roman" w:hAnsi="Times New Roman" w:cs="Times New Roman"/>
                <w:sz w:val="28"/>
                <w:szCs w:val="24"/>
                <w:lang w:eastAsia="ru-RU"/>
              </w:rPr>
              <w:t>%.</w:t>
            </w:r>
          </w:p>
          <w:p w:rsidR="00541D83" w:rsidRPr="009425F3" w:rsidRDefault="00FE5329" w:rsidP="000D7134">
            <w:pPr>
              <w:widowControl w:val="0"/>
              <w:autoSpaceDE w:val="0"/>
              <w:autoSpaceDN w:val="0"/>
              <w:adjustRightInd w:val="0"/>
              <w:spacing w:after="0"/>
              <w:ind w:firstLine="742"/>
              <w:jc w:val="both"/>
              <w:outlineLvl w:val="0"/>
              <w:rPr>
                <w:rFonts w:ascii="Times New Roman" w:eastAsia="Times New Roman" w:hAnsi="Times New Roman" w:cs="Times New Roman"/>
                <w:sz w:val="28"/>
                <w:szCs w:val="24"/>
                <w:bdr w:val="none" w:sz="0" w:space="0" w:color="auto" w:frame="1"/>
                <w:lang w:eastAsia="ru-RU"/>
              </w:rPr>
            </w:pPr>
            <w:proofErr w:type="gramStart"/>
            <w:r w:rsidRPr="009425F3">
              <w:rPr>
                <w:rFonts w:ascii="Times New Roman" w:eastAsia="Times New Roman" w:hAnsi="Times New Roman" w:cs="Times New Roman"/>
                <w:sz w:val="28"/>
                <w:szCs w:val="24"/>
                <w:bdr w:val="none" w:sz="0" w:space="0" w:color="auto" w:frame="1"/>
                <w:lang w:eastAsia="ru-RU"/>
              </w:rPr>
              <w:t>Исходя из вышеизложенного следует</w:t>
            </w:r>
            <w:proofErr w:type="gramEnd"/>
            <w:r w:rsidRPr="009425F3">
              <w:rPr>
                <w:rFonts w:ascii="Times New Roman" w:eastAsia="Times New Roman" w:hAnsi="Times New Roman" w:cs="Times New Roman"/>
                <w:sz w:val="28"/>
                <w:szCs w:val="24"/>
                <w:bdr w:val="none" w:sz="0" w:space="0" w:color="auto" w:frame="1"/>
                <w:lang w:eastAsia="ru-RU"/>
              </w:rPr>
              <w:t>, что программа может быть признана эффективной и целесообразной к финансированию на 202</w:t>
            </w:r>
            <w:r w:rsidR="00EC6662" w:rsidRPr="009425F3">
              <w:rPr>
                <w:rFonts w:ascii="Times New Roman" w:eastAsia="Times New Roman" w:hAnsi="Times New Roman" w:cs="Times New Roman"/>
                <w:sz w:val="28"/>
                <w:szCs w:val="24"/>
                <w:bdr w:val="none" w:sz="0" w:space="0" w:color="auto" w:frame="1"/>
                <w:lang w:eastAsia="ru-RU"/>
              </w:rPr>
              <w:t>2</w:t>
            </w:r>
            <w:r w:rsidRPr="009425F3">
              <w:rPr>
                <w:rFonts w:ascii="Times New Roman" w:eastAsia="Times New Roman" w:hAnsi="Times New Roman" w:cs="Times New Roman"/>
                <w:sz w:val="28"/>
                <w:szCs w:val="24"/>
                <w:bdr w:val="none" w:sz="0" w:space="0" w:color="auto" w:frame="1"/>
                <w:lang w:eastAsia="ru-RU"/>
              </w:rPr>
              <w:t xml:space="preserve"> год с </w:t>
            </w:r>
            <w:r w:rsidRPr="009425F3">
              <w:rPr>
                <w:rFonts w:ascii="Times New Roman" w:eastAsia="Times New Roman" w:hAnsi="Times New Roman" w:cs="Times New Roman"/>
                <w:sz w:val="28"/>
                <w:szCs w:val="24"/>
                <w:bdr w:val="none" w:sz="0" w:space="0" w:color="auto" w:frame="1"/>
                <w:lang w:eastAsia="ru-RU"/>
              </w:rPr>
              <w:lastRenderedPageBreak/>
              <w:t>учетом корректировки объемов финансирования.</w:t>
            </w:r>
          </w:p>
          <w:p w:rsidR="00FE5329" w:rsidRPr="009425F3" w:rsidRDefault="00EC6662" w:rsidP="000D7134">
            <w:pPr>
              <w:widowControl w:val="0"/>
              <w:autoSpaceDE w:val="0"/>
              <w:autoSpaceDN w:val="0"/>
              <w:adjustRightInd w:val="0"/>
              <w:spacing w:after="0" w:line="240" w:lineRule="auto"/>
              <w:ind w:left="33" w:firstLine="709"/>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 xml:space="preserve">Вывод об эффективности реализации муниципальной программы – </w:t>
            </w:r>
            <w:proofErr w:type="gramStart"/>
            <w:r w:rsidRPr="009425F3">
              <w:rPr>
                <w:rFonts w:ascii="Times New Roman" w:eastAsia="Times New Roman" w:hAnsi="Times New Roman" w:cs="Times New Roman"/>
                <w:sz w:val="28"/>
                <w:szCs w:val="24"/>
                <w:bdr w:val="none" w:sz="0" w:space="0" w:color="auto" w:frame="1"/>
                <w:lang w:eastAsia="ru-RU"/>
              </w:rPr>
              <w:t>эффективная</w:t>
            </w:r>
            <w:proofErr w:type="gramEnd"/>
            <w:r w:rsidRPr="009425F3">
              <w:rPr>
                <w:rFonts w:ascii="Times New Roman" w:eastAsia="Times New Roman" w:hAnsi="Times New Roman" w:cs="Times New Roman"/>
                <w:sz w:val="28"/>
                <w:szCs w:val="24"/>
                <w:bdr w:val="none" w:sz="0" w:space="0" w:color="auto" w:frame="1"/>
                <w:lang w:eastAsia="ru-RU"/>
              </w:rPr>
              <w:t>.</w:t>
            </w:r>
          </w:p>
          <w:p w:rsidR="00F1779E" w:rsidRPr="009425F3" w:rsidRDefault="00F1779E" w:rsidP="00022DC1">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8"/>
                <w:szCs w:val="24"/>
                <w:bdr w:val="none" w:sz="0" w:space="0" w:color="auto" w:frame="1"/>
                <w:lang w:eastAsia="ru-RU"/>
              </w:rPr>
            </w:pPr>
          </w:p>
          <w:p w:rsidR="00F1779E" w:rsidRPr="009425F3" w:rsidRDefault="00F1779E" w:rsidP="00022DC1">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8"/>
                <w:szCs w:val="24"/>
                <w:bdr w:val="none" w:sz="0" w:space="0" w:color="auto" w:frame="1"/>
                <w:lang w:eastAsia="ru-RU"/>
              </w:rPr>
            </w:pPr>
          </w:p>
          <w:p w:rsidR="00B26E21" w:rsidRPr="009425F3" w:rsidRDefault="00DF2F3D" w:rsidP="002061F0">
            <w:pPr>
              <w:widowControl w:val="0"/>
              <w:autoSpaceDE w:val="0"/>
              <w:autoSpaceDN w:val="0"/>
              <w:adjustRightInd w:val="0"/>
              <w:spacing w:after="0" w:line="240" w:lineRule="auto"/>
              <w:ind w:left="360"/>
              <w:jc w:val="center"/>
              <w:outlineLvl w:val="0"/>
              <w:rPr>
                <w:rFonts w:ascii="Times New Roman" w:eastAsia="Times New Roman" w:hAnsi="Times New Roman" w:cs="Times New Roman"/>
                <w:b/>
                <w:bCs/>
                <w:sz w:val="28"/>
                <w:szCs w:val="24"/>
                <w:lang w:eastAsia="ru-RU"/>
              </w:rPr>
            </w:pPr>
            <w:r w:rsidRPr="009425F3">
              <w:rPr>
                <w:rFonts w:ascii="Times New Roman" w:eastAsia="Times New Roman" w:hAnsi="Times New Roman" w:cs="Times New Roman"/>
                <w:b/>
                <w:bCs/>
                <w:sz w:val="28"/>
                <w:szCs w:val="24"/>
                <w:lang w:eastAsia="ru-RU"/>
              </w:rPr>
              <w:t>1</w:t>
            </w:r>
            <w:r w:rsidR="00706F3B" w:rsidRPr="009425F3">
              <w:rPr>
                <w:rFonts w:ascii="Times New Roman" w:eastAsia="Times New Roman" w:hAnsi="Times New Roman" w:cs="Times New Roman"/>
                <w:b/>
                <w:bCs/>
                <w:sz w:val="28"/>
                <w:szCs w:val="24"/>
                <w:lang w:eastAsia="ru-RU"/>
              </w:rPr>
              <w:t>8</w:t>
            </w:r>
            <w:r w:rsidR="00A40C16" w:rsidRPr="009425F3">
              <w:rPr>
                <w:rFonts w:ascii="Times New Roman" w:eastAsia="Times New Roman" w:hAnsi="Times New Roman" w:cs="Times New Roman"/>
                <w:b/>
                <w:bCs/>
                <w:sz w:val="28"/>
                <w:szCs w:val="24"/>
                <w:lang w:eastAsia="ru-RU"/>
              </w:rPr>
              <w:t xml:space="preserve">. </w:t>
            </w:r>
            <w:r w:rsidR="002061F0" w:rsidRPr="009425F3">
              <w:rPr>
                <w:sz w:val="24"/>
              </w:rPr>
              <w:t xml:space="preserve"> </w:t>
            </w:r>
            <w:r w:rsidR="008D71D5" w:rsidRPr="009425F3">
              <w:rPr>
                <w:rFonts w:ascii="Times New Roman" w:eastAsia="Times New Roman" w:hAnsi="Times New Roman" w:cs="Times New Roman"/>
                <w:b/>
                <w:bCs/>
                <w:sz w:val="28"/>
                <w:szCs w:val="24"/>
                <w:lang w:eastAsia="ru-RU"/>
              </w:rPr>
              <w:t>Муниципальная программа «</w:t>
            </w:r>
            <w:r w:rsidR="002061F0" w:rsidRPr="009425F3">
              <w:rPr>
                <w:rFonts w:ascii="Times New Roman" w:eastAsia="Times New Roman" w:hAnsi="Times New Roman" w:cs="Times New Roman"/>
                <w:b/>
                <w:bCs/>
                <w:sz w:val="28"/>
                <w:szCs w:val="24"/>
                <w:lang w:eastAsia="ru-RU"/>
              </w:rPr>
              <w:t>«</w:t>
            </w:r>
            <w:r w:rsidR="008D71D5" w:rsidRPr="009425F3">
              <w:rPr>
                <w:rFonts w:ascii="Times New Roman" w:eastAsia="Times New Roman" w:hAnsi="Times New Roman" w:cs="Times New Roman"/>
                <w:b/>
                <w:bCs/>
                <w:sz w:val="28"/>
                <w:szCs w:val="24"/>
                <w:lang w:eastAsia="ru-RU"/>
              </w:rPr>
              <w:t>Оформление права собственности</w:t>
            </w:r>
            <w:r w:rsidR="002061F0" w:rsidRPr="009425F3">
              <w:rPr>
                <w:rFonts w:ascii="Times New Roman" w:eastAsia="Times New Roman" w:hAnsi="Times New Roman" w:cs="Times New Roman"/>
                <w:b/>
                <w:bCs/>
                <w:sz w:val="28"/>
                <w:szCs w:val="24"/>
                <w:lang w:eastAsia="ru-RU"/>
              </w:rPr>
              <w:t xml:space="preserve">   </w:t>
            </w:r>
            <w:r w:rsidR="008D71D5" w:rsidRPr="009425F3">
              <w:rPr>
                <w:rFonts w:ascii="Times New Roman" w:eastAsia="Times New Roman" w:hAnsi="Times New Roman" w:cs="Times New Roman"/>
                <w:b/>
                <w:bCs/>
                <w:sz w:val="28"/>
                <w:szCs w:val="24"/>
                <w:lang w:eastAsia="ru-RU"/>
              </w:rPr>
              <w:t>на муниципальные</w:t>
            </w:r>
            <w:r w:rsidR="002061F0" w:rsidRPr="009425F3">
              <w:rPr>
                <w:rFonts w:ascii="Times New Roman" w:eastAsia="Times New Roman" w:hAnsi="Times New Roman" w:cs="Times New Roman"/>
                <w:b/>
                <w:bCs/>
                <w:sz w:val="28"/>
                <w:szCs w:val="24"/>
                <w:lang w:eastAsia="ru-RU"/>
              </w:rPr>
              <w:t xml:space="preserve">    и   </w:t>
            </w:r>
            <w:r w:rsidR="008D71D5" w:rsidRPr="009425F3">
              <w:rPr>
                <w:rFonts w:ascii="Times New Roman" w:eastAsia="Times New Roman" w:hAnsi="Times New Roman" w:cs="Times New Roman"/>
                <w:b/>
                <w:bCs/>
                <w:sz w:val="28"/>
                <w:szCs w:val="24"/>
                <w:lang w:eastAsia="ru-RU"/>
              </w:rPr>
              <w:t>бесхозяйные объекты</w:t>
            </w:r>
            <w:r w:rsidR="002061F0" w:rsidRPr="009425F3">
              <w:rPr>
                <w:rFonts w:ascii="Times New Roman" w:eastAsia="Times New Roman" w:hAnsi="Times New Roman" w:cs="Times New Roman"/>
                <w:b/>
                <w:bCs/>
                <w:sz w:val="28"/>
                <w:szCs w:val="24"/>
                <w:lang w:eastAsia="ru-RU"/>
              </w:rPr>
              <w:t xml:space="preserve"> недвижимого имущества, расположенные   на </w:t>
            </w:r>
            <w:r w:rsidR="008D71D5" w:rsidRPr="009425F3">
              <w:rPr>
                <w:rFonts w:ascii="Times New Roman" w:eastAsia="Times New Roman" w:hAnsi="Times New Roman" w:cs="Times New Roman"/>
                <w:b/>
                <w:bCs/>
                <w:sz w:val="28"/>
                <w:szCs w:val="24"/>
                <w:lang w:eastAsia="ru-RU"/>
              </w:rPr>
              <w:t>территории Чамзинского</w:t>
            </w:r>
            <w:r w:rsidR="002061F0" w:rsidRPr="009425F3">
              <w:rPr>
                <w:rFonts w:ascii="Times New Roman" w:eastAsia="Times New Roman" w:hAnsi="Times New Roman" w:cs="Times New Roman"/>
                <w:b/>
                <w:bCs/>
                <w:sz w:val="28"/>
                <w:szCs w:val="24"/>
                <w:lang w:eastAsia="ru-RU"/>
              </w:rPr>
              <w:t xml:space="preserve"> муниципального района</w:t>
            </w:r>
            <w:r w:rsidR="008D71D5" w:rsidRPr="009425F3">
              <w:rPr>
                <w:rFonts w:ascii="Times New Roman" w:eastAsia="Times New Roman" w:hAnsi="Times New Roman" w:cs="Times New Roman"/>
                <w:b/>
                <w:bCs/>
                <w:sz w:val="28"/>
                <w:szCs w:val="24"/>
                <w:lang w:eastAsia="ru-RU"/>
              </w:rPr>
              <w:t xml:space="preserve"> на период 2020-2025 гг.</w:t>
            </w:r>
            <w:r w:rsidR="002061F0" w:rsidRPr="009425F3">
              <w:rPr>
                <w:rFonts w:ascii="Times New Roman" w:eastAsia="Times New Roman" w:hAnsi="Times New Roman" w:cs="Times New Roman"/>
                <w:b/>
                <w:bCs/>
                <w:sz w:val="28"/>
                <w:szCs w:val="24"/>
                <w:lang w:eastAsia="ru-RU"/>
              </w:rPr>
              <w:t>»</w:t>
            </w:r>
          </w:p>
          <w:p w:rsidR="002061F0" w:rsidRPr="009425F3" w:rsidRDefault="002061F0" w:rsidP="002061F0">
            <w:pPr>
              <w:widowControl w:val="0"/>
              <w:autoSpaceDE w:val="0"/>
              <w:autoSpaceDN w:val="0"/>
              <w:adjustRightInd w:val="0"/>
              <w:spacing w:after="0" w:line="240" w:lineRule="auto"/>
              <w:ind w:left="360"/>
              <w:jc w:val="center"/>
              <w:outlineLvl w:val="0"/>
              <w:rPr>
                <w:rFonts w:ascii="Times New Roman" w:eastAsia="Times New Roman" w:hAnsi="Times New Roman" w:cs="Times New Roman"/>
                <w:b/>
                <w:sz w:val="28"/>
                <w:szCs w:val="24"/>
                <w:bdr w:val="none" w:sz="0" w:space="0" w:color="auto" w:frame="1"/>
                <w:lang w:eastAsia="ru-RU"/>
              </w:rPr>
            </w:pPr>
          </w:p>
          <w:p w:rsidR="00B321B1" w:rsidRPr="009425F3" w:rsidRDefault="00706F3B" w:rsidP="00B321B1">
            <w:pPr>
              <w:widowControl w:val="0"/>
              <w:autoSpaceDE w:val="0"/>
              <w:autoSpaceDN w:val="0"/>
              <w:adjustRightInd w:val="0"/>
              <w:spacing w:after="0"/>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 xml:space="preserve">       </w:t>
            </w:r>
            <w:r w:rsidR="007C74A2" w:rsidRPr="009425F3">
              <w:rPr>
                <w:rFonts w:ascii="Times New Roman" w:eastAsia="Times New Roman" w:hAnsi="Times New Roman" w:cs="Times New Roman"/>
                <w:sz w:val="28"/>
                <w:szCs w:val="24"/>
                <w:bdr w:val="none" w:sz="0" w:space="0" w:color="auto" w:frame="1"/>
                <w:lang w:eastAsia="ru-RU"/>
              </w:rPr>
              <w:t xml:space="preserve"> </w:t>
            </w:r>
            <w:r w:rsidR="00B321B1" w:rsidRPr="009425F3">
              <w:rPr>
                <w:rFonts w:ascii="Times New Roman" w:eastAsia="Times New Roman" w:hAnsi="Times New Roman" w:cs="Times New Roman"/>
                <w:sz w:val="28"/>
                <w:szCs w:val="24"/>
                <w:bdr w:val="none" w:sz="0" w:space="0" w:color="auto" w:frame="1"/>
                <w:lang w:eastAsia="ru-RU"/>
              </w:rPr>
              <w:t xml:space="preserve"> Муниципальная программа «</w:t>
            </w:r>
            <w:r w:rsidR="008D71D5" w:rsidRPr="009425F3">
              <w:rPr>
                <w:rFonts w:ascii="Times New Roman" w:eastAsia="Times New Roman" w:hAnsi="Times New Roman" w:cs="Times New Roman"/>
                <w:sz w:val="28"/>
                <w:szCs w:val="24"/>
                <w:bdr w:val="none" w:sz="0" w:space="0" w:color="auto" w:frame="1"/>
                <w:lang w:eastAsia="ru-RU"/>
              </w:rPr>
              <w:t>Оформление права собственности на муниципальные и бесхозяйные объекты</w:t>
            </w:r>
            <w:r w:rsidR="00B321B1" w:rsidRPr="009425F3">
              <w:rPr>
                <w:rFonts w:ascii="Times New Roman" w:eastAsia="Times New Roman" w:hAnsi="Times New Roman" w:cs="Times New Roman"/>
                <w:sz w:val="28"/>
                <w:szCs w:val="24"/>
                <w:bdr w:val="none" w:sz="0" w:space="0" w:color="auto" w:frame="1"/>
                <w:lang w:eastAsia="ru-RU"/>
              </w:rPr>
              <w:t xml:space="preserve"> недвижимого имущества, </w:t>
            </w:r>
            <w:r w:rsidR="008D71D5" w:rsidRPr="009425F3">
              <w:rPr>
                <w:rFonts w:ascii="Times New Roman" w:eastAsia="Times New Roman" w:hAnsi="Times New Roman" w:cs="Times New Roman"/>
                <w:sz w:val="28"/>
                <w:szCs w:val="24"/>
                <w:bdr w:val="none" w:sz="0" w:space="0" w:color="auto" w:frame="1"/>
                <w:lang w:eastAsia="ru-RU"/>
              </w:rPr>
              <w:t>расположенные на</w:t>
            </w:r>
            <w:r w:rsidR="00B321B1" w:rsidRPr="009425F3">
              <w:rPr>
                <w:rFonts w:ascii="Times New Roman" w:eastAsia="Times New Roman" w:hAnsi="Times New Roman" w:cs="Times New Roman"/>
                <w:sz w:val="28"/>
                <w:szCs w:val="24"/>
                <w:bdr w:val="none" w:sz="0" w:space="0" w:color="auto" w:frame="1"/>
                <w:lang w:eastAsia="ru-RU"/>
              </w:rPr>
              <w:t xml:space="preserve"> </w:t>
            </w:r>
            <w:r w:rsidR="008D71D5" w:rsidRPr="009425F3">
              <w:rPr>
                <w:rFonts w:ascii="Times New Roman" w:eastAsia="Times New Roman" w:hAnsi="Times New Roman" w:cs="Times New Roman"/>
                <w:sz w:val="28"/>
                <w:szCs w:val="24"/>
                <w:bdr w:val="none" w:sz="0" w:space="0" w:color="auto" w:frame="1"/>
                <w:lang w:eastAsia="ru-RU"/>
              </w:rPr>
              <w:t>территории Чамзинского</w:t>
            </w:r>
            <w:r w:rsidR="00B321B1" w:rsidRPr="009425F3">
              <w:rPr>
                <w:rFonts w:ascii="Times New Roman" w:eastAsia="Times New Roman" w:hAnsi="Times New Roman" w:cs="Times New Roman"/>
                <w:sz w:val="28"/>
                <w:szCs w:val="24"/>
                <w:bdr w:val="none" w:sz="0" w:space="0" w:color="auto" w:frame="1"/>
                <w:lang w:eastAsia="ru-RU"/>
              </w:rPr>
              <w:t xml:space="preserve"> муниципального </w:t>
            </w:r>
            <w:r w:rsidR="008D71D5" w:rsidRPr="009425F3">
              <w:rPr>
                <w:rFonts w:ascii="Times New Roman" w:eastAsia="Times New Roman" w:hAnsi="Times New Roman" w:cs="Times New Roman"/>
                <w:sz w:val="28"/>
                <w:szCs w:val="24"/>
                <w:bdr w:val="none" w:sz="0" w:space="0" w:color="auto" w:frame="1"/>
                <w:lang w:eastAsia="ru-RU"/>
              </w:rPr>
              <w:t>района» (на 2020-2025 годы) утверждена</w:t>
            </w:r>
            <w:r w:rsidR="00B321B1" w:rsidRPr="009425F3">
              <w:rPr>
                <w:rFonts w:ascii="Times New Roman" w:eastAsia="Times New Roman" w:hAnsi="Times New Roman" w:cs="Times New Roman"/>
                <w:sz w:val="28"/>
                <w:szCs w:val="24"/>
                <w:bdr w:val="none" w:sz="0" w:space="0" w:color="auto" w:frame="1"/>
                <w:lang w:eastAsia="ru-RU"/>
              </w:rPr>
              <w:t xml:space="preserve"> постановлением Администрации Чамзинского муниципального района от   25.06.2019 г. № 444.</w:t>
            </w:r>
          </w:p>
          <w:p w:rsidR="00B321B1" w:rsidRPr="009425F3" w:rsidRDefault="00B321B1" w:rsidP="00B321B1">
            <w:pPr>
              <w:widowControl w:val="0"/>
              <w:autoSpaceDE w:val="0"/>
              <w:autoSpaceDN w:val="0"/>
              <w:adjustRightInd w:val="0"/>
              <w:spacing w:after="0"/>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 xml:space="preserve">      </w:t>
            </w:r>
            <w:r w:rsidR="008D71D5" w:rsidRPr="009425F3">
              <w:rPr>
                <w:rFonts w:ascii="Times New Roman" w:eastAsia="Times New Roman" w:hAnsi="Times New Roman" w:cs="Times New Roman"/>
                <w:sz w:val="28"/>
                <w:szCs w:val="24"/>
                <w:bdr w:val="none" w:sz="0" w:space="0" w:color="auto" w:frame="1"/>
                <w:lang w:eastAsia="ru-RU"/>
              </w:rPr>
              <w:t>Фактический объем финансирования мероприятий</w:t>
            </w:r>
            <w:r w:rsidRPr="009425F3">
              <w:rPr>
                <w:rFonts w:ascii="Times New Roman" w:eastAsia="Times New Roman" w:hAnsi="Times New Roman" w:cs="Times New Roman"/>
                <w:sz w:val="28"/>
                <w:szCs w:val="24"/>
                <w:bdr w:val="none" w:sz="0" w:space="0" w:color="auto" w:frame="1"/>
                <w:lang w:eastAsia="ru-RU"/>
              </w:rPr>
              <w:t xml:space="preserve"> в рамках муниципальной </w:t>
            </w:r>
            <w:r w:rsidR="008D71D5" w:rsidRPr="009425F3">
              <w:rPr>
                <w:rFonts w:ascii="Times New Roman" w:eastAsia="Times New Roman" w:hAnsi="Times New Roman" w:cs="Times New Roman"/>
                <w:sz w:val="28"/>
                <w:szCs w:val="24"/>
                <w:bdr w:val="none" w:sz="0" w:space="0" w:color="auto" w:frame="1"/>
                <w:lang w:eastAsia="ru-RU"/>
              </w:rPr>
              <w:t>программы за</w:t>
            </w:r>
            <w:r w:rsidRPr="009425F3">
              <w:rPr>
                <w:rFonts w:ascii="Times New Roman" w:eastAsia="Times New Roman" w:hAnsi="Times New Roman" w:cs="Times New Roman"/>
                <w:sz w:val="28"/>
                <w:szCs w:val="24"/>
                <w:bdr w:val="none" w:sz="0" w:space="0" w:color="auto" w:frame="1"/>
                <w:lang w:eastAsia="ru-RU"/>
              </w:rPr>
              <w:t xml:space="preserve">   202</w:t>
            </w:r>
            <w:r w:rsidR="008D71D5" w:rsidRPr="009425F3">
              <w:rPr>
                <w:rFonts w:ascii="Times New Roman" w:eastAsia="Times New Roman" w:hAnsi="Times New Roman" w:cs="Times New Roman"/>
                <w:sz w:val="28"/>
                <w:szCs w:val="24"/>
                <w:bdr w:val="none" w:sz="0" w:space="0" w:color="auto" w:frame="1"/>
                <w:lang w:eastAsia="ru-RU"/>
              </w:rPr>
              <w:t>1</w:t>
            </w:r>
            <w:r w:rsidRPr="009425F3">
              <w:rPr>
                <w:rFonts w:ascii="Times New Roman" w:eastAsia="Times New Roman" w:hAnsi="Times New Roman" w:cs="Times New Roman"/>
                <w:sz w:val="28"/>
                <w:szCs w:val="24"/>
                <w:bdr w:val="none" w:sz="0" w:space="0" w:color="auto" w:frame="1"/>
                <w:lang w:eastAsia="ru-RU"/>
              </w:rPr>
              <w:t xml:space="preserve"> </w:t>
            </w:r>
            <w:r w:rsidR="008D71D5" w:rsidRPr="009425F3">
              <w:rPr>
                <w:rFonts w:ascii="Times New Roman" w:eastAsia="Times New Roman" w:hAnsi="Times New Roman" w:cs="Times New Roman"/>
                <w:sz w:val="28"/>
                <w:szCs w:val="24"/>
                <w:bdr w:val="none" w:sz="0" w:space="0" w:color="auto" w:frame="1"/>
                <w:lang w:eastAsia="ru-RU"/>
              </w:rPr>
              <w:t>год составил 534,0</w:t>
            </w:r>
            <w:r w:rsidRPr="009425F3">
              <w:rPr>
                <w:rFonts w:ascii="Times New Roman" w:eastAsia="Times New Roman" w:hAnsi="Times New Roman" w:cs="Times New Roman"/>
                <w:sz w:val="28"/>
                <w:szCs w:val="24"/>
                <w:bdr w:val="none" w:sz="0" w:space="0" w:color="auto" w:frame="1"/>
                <w:lang w:eastAsia="ru-RU"/>
              </w:rPr>
              <w:t xml:space="preserve"> тыс. </w:t>
            </w:r>
            <w:r w:rsidR="008D71D5" w:rsidRPr="009425F3">
              <w:rPr>
                <w:rFonts w:ascii="Times New Roman" w:eastAsia="Times New Roman" w:hAnsi="Times New Roman" w:cs="Times New Roman"/>
                <w:sz w:val="28"/>
                <w:szCs w:val="24"/>
                <w:bdr w:val="none" w:sz="0" w:space="0" w:color="auto" w:frame="1"/>
                <w:lang w:eastAsia="ru-RU"/>
              </w:rPr>
              <w:t>рублей или 100</w:t>
            </w:r>
            <w:r w:rsidRPr="009425F3">
              <w:rPr>
                <w:rFonts w:ascii="Times New Roman" w:eastAsia="Times New Roman" w:hAnsi="Times New Roman" w:cs="Times New Roman"/>
                <w:sz w:val="28"/>
                <w:szCs w:val="24"/>
                <w:bdr w:val="none" w:sz="0" w:space="0" w:color="auto" w:frame="1"/>
                <w:lang w:eastAsia="ru-RU"/>
              </w:rPr>
              <w:t xml:space="preserve">,0 % </w:t>
            </w:r>
            <w:r w:rsidR="008D71D5" w:rsidRPr="009425F3">
              <w:rPr>
                <w:rFonts w:ascii="Times New Roman" w:eastAsia="Times New Roman" w:hAnsi="Times New Roman" w:cs="Times New Roman"/>
                <w:sz w:val="28"/>
                <w:szCs w:val="24"/>
                <w:bdr w:val="none" w:sz="0" w:space="0" w:color="auto" w:frame="1"/>
                <w:lang w:eastAsia="ru-RU"/>
              </w:rPr>
              <w:t>от первоначального плана, в том числе за счет</w:t>
            </w:r>
            <w:r w:rsidRPr="009425F3">
              <w:rPr>
                <w:rFonts w:ascii="Times New Roman" w:eastAsia="Times New Roman" w:hAnsi="Times New Roman" w:cs="Times New Roman"/>
                <w:sz w:val="28"/>
                <w:szCs w:val="24"/>
                <w:bdr w:val="none" w:sz="0" w:space="0" w:color="auto" w:frame="1"/>
                <w:lang w:eastAsia="ru-RU"/>
              </w:rPr>
              <w:t xml:space="preserve"> средств   </w:t>
            </w:r>
            <w:r w:rsidR="008D71D5" w:rsidRPr="009425F3">
              <w:rPr>
                <w:rFonts w:ascii="Times New Roman" w:eastAsia="Times New Roman" w:hAnsi="Times New Roman" w:cs="Times New Roman"/>
                <w:sz w:val="28"/>
                <w:szCs w:val="24"/>
                <w:bdr w:val="none" w:sz="0" w:space="0" w:color="auto" w:frame="1"/>
                <w:lang w:eastAsia="ru-RU"/>
              </w:rPr>
              <w:t>местного бюджета 534,0</w:t>
            </w:r>
            <w:r w:rsidRPr="009425F3">
              <w:rPr>
                <w:rFonts w:ascii="Times New Roman" w:eastAsia="Times New Roman" w:hAnsi="Times New Roman" w:cs="Times New Roman"/>
                <w:sz w:val="28"/>
                <w:szCs w:val="24"/>
                <w:bdr w:val="none" w:sz="0" w:space="0" w:color="auto" w:frame="1"/>
                <w:lang w:eastAsia="ru-RU"/>
              </w:rPr>
              <w:t xml:space="preserve"> тыс. рублей.</w:t>
            </w:r>
          </w:p>
          <w:p w:rsidR="00B321B1" w:rsidRPr="009425F3" w:rsidRDefault="00B321B1" w:rsidP="00B321B1">
            <w:pPr>
              <w:widowControl w:val="0"/>
              <w:autoSpaceDE w:val="0"/>
              <w:autoSpaceDN w:val="0"/>
              <w:adjustRightInd w:val="0"/>
              <w:spacing w:after="0"/>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 xml:space="preserve">В ходе реализации </w:t>
            </w:r>
            <w:r w:rsidR="008D71D5" w:rsidRPr="009425F3">
              <w:rPr>
                <w:rFonts w:ascii="Times New Roman" w:eastAsia="Times New Roman" w:hAnsi="Times New Roman" w:cs="Times New Roman"/>
                <w:sz w:val="28"/>
                <w:szCs w:val="24"/>
                <w:bdr w:val="none" w:sz="0" w:space="0" w:color="auto" w:frame="1"/>
                <w:lang w:eastAsia="ru-RU"/>
              </w:rPr>
              <w:t>программы были</w:t>
            </w:r>
            <w:r w:rsidRPr="009425F3">
              <w:rPr>
                <w:rFonts w:ascii="Times New Roman" w:eastAsia="Times New Roman" w:hAnsi="Times New Roman" w:cs="Times New Roman"/>
                <w:sz w:val="28"/>
                <w:szCs w:val="24"/>
                <w:bdr w:val="none" w:sz="0" w:space="0" w:color="auto" w:frame="1"/>
                <w:lang w:eastAsia="ru-RU"/>
              </w:rPr>
              <w:t xml:space="preserve"> </w:t>
            </w:r>
            <w:r w:rsidR="008D71D5" w:rsidRPr="009425F3">
              <w:rPr>
                <w:rFonts w:ascii="Times New Roman" w:eastAsia="Times New Roman" w:hAnsi="Times New Roman" w:cs="Times New Roman"/>
                <w:sz w:val="28"/>
                <w:szCs w:val="24"/>
                <w:bdr w:val="none" w:sz="0" w:space="0" w:color="auto" w:frame="1"/>
                <w:lang w:eastAsia="ru-RU"/>
              </w:rPr>
              <w:t>проведены следующие мероприятия</w:t>
            </w:r>
            <w:r w:rsidRPr="009425F3">
              <w:rPr>
                <w:rFonts w:ascii="Times New Roman" w:eastAsia="Times New Roman" w:hAnsi="Times New Roman" w:cs="Times New Roman"/>
                <w:sz w:val="28"/>
                <w:szCs w:val="24"/>
                <w:bdr w:val="none" w:sz="0" w:space="0" w:color="auto" w:frame="1"/>
                <w:lang w:eastAsia="ru-RU"/>
              </w:rPr>
              <w:t>, степень достижения целевого значения которых составила:</w:t>
            </w:r>
          </w:p>
          <w:p w:rsidR="00B321B1" w:rsidRPr="009425F3" w:rsidRDefault="008D71D5" w:rsidP="00B321B1">
            <w:pPr>
              <w:widowControl w:val="0"/>
              <w:autoSpaceDE w:val="0"/>
              <w:autoSpaceDN w:val="0"/>
              <w:adjustRightInd w:val="0"/>
              <w:spacing w:after="0"/>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1) Увеличение</w:t>
            </w:r>
            <w:r w:rsidR="00B321B1" w:rsidRPr="009425F3">
              <w:rPr>
                <w:rFonts w:ascii="Times New Roman" w:eastAsia="Times New Roman" w:hAnsi="Times New Roman" w:cs="Times New Roman"/>
                <w:sz w:val="28"/>
                <w:szCs w:val="24"/>
                <w:bdr w:val="none" w:sz="0" w:space="0" w:color="auto" w:frame="1"/>
                <w:lang w:eastAsia="ru-RU"/>
              </w:rPr>
              <w:t xml:space="preserve"> </w:t>
            </w:r>
            <w:r w:rsidRPr="009425F3">
              <w:rPr>
                <w:rFonts w:ascii="Times New Roman" w:eastAsia="Times New Roman" w:hAnsi="Times New Roman" w:cs="Times New Roman"/>
                <w:sz w:val="28"/>
                <w:szCs w:val="24"/>
                <w:bdr w:val="none" w:sz="0" w:space="0" w:color="auto" w:frame="1"/>
                <w:lang w:eastAsia="ru-RU"/>
              </w:rPr>
              <w:t>доли имущественных</w:t>
            </w:r>
            <w:r w:rsidR="00B321B1" w:rsidRPr="009425F3">
              <w:rPr>
                <w:rFonts w:ascii="Times New Roman" w:eastAsia="Times New Roman" w:hAnsi="Times New Roman" w:cs="Times New Roman"/>
                <w:sz w:val="28"/>
                <w:szCs w:val="24"/>
                <w:bdr w:val="none" w:sz="0" w:space="0" w:color="auto" w:frame="1"/>
                <w:lang w:eastAsia="ru-RU"/>
              </w:rPr>
              <w:t xml:space="preserve"> ресурсов (неналоговых доходов) в доходах бюджет</w:t>
            </w:r>
            <w:r w:rsidRPr="009425F3">
              <w:rPr>
                <w:rFonts w:ascii="Times New Roman" w:eastAsia="Times New Roman" w:hAnsi="Times New Roman" w:cs="Times New Roman"/>
                <w:sz w:val="28"/>
                <w:szCs w:val="24"/>
                <w:bdr w:val="none" w:sz="0" w:space="0" w:color="auto" w:frame="1"/>
                <w:lang w:eastAsia="ru-RU"/>
              </w:rPr>
              <w:t>а муниципального района -   83,2</w:t>
            </w:r>
            <w:r w:rsidR="00B321B1" w:rsidRPr="009425F3">
              <w:rPr>
                <w:rFonts w:ascii="Times New Roman" w:eastAsia="Times New Roman" w:hAnsi="Times New Roman" w:cs="Times New Roman"/>
                <w:sz w:val="28"/>
                <w:szCs w:val="24"/>
                <w:bdr w:val="none" w:sz="0" w:space="0" w:color="auto" w:frame="1"/>
                <w:lang w:eastAsia="ru-RU"/>
              </w:rPr>
              <w:t>%.</w:t>
            </w:r>
          </w:p>
          <w:p w:rsidR="00B321B1" w:rsidRPr="009425F3" w:rsidRDefault="008D71D5" w:rsidP="00B321B1">
            <w:pPr>
              <w:widowControl w:val="0"/>
              <w:autoSpaceDE w:val="0"/>
              <w:autoSpaceDN w:val="0"/>
              <w:adjustRightInd w:val="0"/>
              <w:spacing w:after="0"/>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2) Увеличение</w:t>
            </w:r>
            <w:r w:rsidR="00B321B1" w:rsidRPr="009425F3">
              <w:rPr>
                <w:rFonts w:ascii="Times New Roman" w:eastAsia="Times New Roman" w:hAnsi="Times New Roman" w:cs="Times New Roman"/>
                <w:b/>
                <w:sz w:val="28"/>
                <w:szCs w:val="24"/>
                <w:bdr w:val="none" w:sz="0" w:space="0" w:color="auto" w:frame="1"/>
                <w:lang w:eastAsia="ru-RU"/>
              </w:rPr>
              <w:t xml:space="preserve"> </w:t>
            </w:r>
            <w:r w:rsidRPr="009425F3">
              <w:rPr>
                <w:rFonts w:ascii="Times New Roman" w:eastAsia="Times New Roman" w:hAnsi="Times New Roman" w:cs="Times New Roman"/>
                <w:sz w:val="28"/>
                <w:szCs w:val="24"/>
                <w:bdr w:val="none" w:sz="0" w:space="0" w:color="auto" w:frame="1"/>
                <w:lang w:eastAsia="ru-RU"/>
              </w:rPr>
              <w:t>количества поставленных</w:t>
            </w:r>
            <w:r w:rsidR="00B321B1" w:rsidRPr="009425F3">
              <w:rPr>
                <w:rFonts w:ascii="Times New Roman" w:eastAsia="Times New Roman" w:hAnsi="Times New Roman" w:cs="Times New Roman"/>
                <w:sz w:val="28"/>
                <w:szCs w:val="24"/>
                <w:bdr w:val="none" w:sz="0" w:space="0" w:color="auto" w:frame="1"/>
                <w:lang w:eastAsia="ru-RU"/>
              </w:rPr>
              <w:t xml:space="preserve"> на государственный кадастровый учет (</w:t>
            </w:r>
            <w:r w:rsidRPr="009425F3">
              <w:rPr>
                <w:rFonts w:ascii="Times New Roman" w:eastAsia="Times New Roman" w:hAnsi="Times New Roman" w:cs="Times New Roman"/>
                <w:sz w:val="28"/>
                <w:szCs w:val="24"/>
                <w:bdr w:val="none" w:sz="0" w:space="0" w:color="auto" w:frame="1"/>
                <w:lang w:eastAsia="ru-RU"/>
              </w:rPr>
              <w:t>ГКН) и зарегистрированных</w:t>
            </w:r>
            <w:r w:rsidR="00B321B1" w:rsidRPr="009425F3">
              <w:rPr>
                <w:rFonts w:ascii="Times New Roman" w:eastAsia="Times New Roman" w:hAnsi="Times New Roman" w:cs="Times New Roman"/>
                <w:sz w:val="28"/>
                <w:szCs w:val="24"/>
                <w:bdr w:val="none" w:sz="0" w:space="0" w:color="auto" w:frame="1"/>
                <w:lang w:eastAsia="ru-RU"/>
              </w:rPr>
              <w:t xml:space="preserve"> в муниципальную собственность муниципальных и бесхозяйных объектов (объекты капитального строительства (в </w:t>
            </w:r>
            <w:proofErr w:type="spellStart"/>
            <w:r w:rsidR="00B321B1" w:rsidRPr="009425F3">
              <w:rPr>
                <w:rFonts w:ascii="Times New Roman" w:eastAsia="Times New Roman" w:hAnsi="Times New Roman" w:cs="Times New Roman"/>
                <w:sz w:val="28"/>
                <w:szCs w:val="24"/>
                <w:bdr w:val="none" w:sz="0" w:space="0" w:color="auto" w:frame="1"/>
                <w:lang w:eastAsia="ru-RU"/>
              </w:rPr>
              <w:t>т.ч</w:t>
            </w:r>
            <w:proofErr w:type="spellEnd"/>
            <w:r w:rsidR="00B321B1" w:rsidRPr="009425F3">
              <w:rPr>
                <w:rFonts w:ascii="Times New Roman" w:eastAsia="Times New Roman" w:hAnsi="Times New Roman" w:cs="Times New Roman"/>
                <w:sz w:val="28"/>
                <w:szCs w:val="24"/>
                <w:bdr w:val="none" w:sz="0" w:space="0" w:color="auto" w:frame="1"/>
                <w:lang w:eastAsia="ru-RU"/>
              </w:rPr>
              <w:t>. линейн</w:t>
            </w:r>
            <w:r w:rsidRPr="009425F3">
              <w:rPr>
                <w:rFonts w:ascii="Times New Roman" w:eastAsia="Times New Roman" w:hAnsi="Times New Roman" w:cs="Times New Roman"/>
                <w:sz w:val="28"/>
                <w:szCs w:val="24"/>
                <w:bdr w:val="none" w:sz="0" w:space="0" w:color="auto" w:frame="1"/>
                <w:lang w:eastAsia="ru-RU"/>
              </w:rPr>
              <w:t>ые), земельные участки) -   87,3</w:t>
            </w:r>
            <w:r w:rsidR="00B321B1" w:rsidRPr="009425F3">
              <w:rPr>
                <w:rFonts w:ascii="Times New Roman" w:eastAsia="Times New Roman" w:hAnsi="Times New Roman" w:cs="Times New Roman"/>
                <w:sz w:val="28"/>
                <w:szCs w:val="24"/>
                <w:bdr w:val="none" w:sz="0" w:space="0" w:color="auto" w:frame="1"/>
                <w:lang w:eastAsia="ru-RU"/>
              </w:rPr>
              <w:t>%.</w:t>
            </w:r>
          </w:p>
          <w:p w:rsidR="00D640BA" w:rsidRPr="009425F3" w:rsidRDefault="00D640BA" w:rsidP="008F0E47">
            <w:pPr>
              <w:tabs>
                <w:tab w:val="left" w:pos="601"/>
              </w:tabs>
              <w:spacing w:after="0"/>
              <w:ind w:firstLine="708"/>
              <w:jc w:val="both"/>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lang w:eastAsia="ru-RU"/>
              </w:rPr>
              <w:t>По итогам 20</w:t>
            </w:r>
            <w:r w:rsidR="008D71D5" w:rsidRPr="009425F3">
              <w:rPr>
                <w:rFonts w:ascii="Times New Roman" w:eastAsia="Times New Roman" w:hAnsi="Times New Roman" w:cs="Times New Roman"/>
                <w:sz w:val="28"/>
                <w:szCs w:val="24"/>
                <w:lang w:eastAsia="ru-RU"/>
              </w:rPr>
              <w:t>21</w:t>
            </w:r>
            <w:r w:rsidRPr="009425F3">
              <w:rPr>
                <w:rFonts w:ascii="Times New Roman" w:eastAsia="Times New Roman" w:hAnsi="Times New Roman" w:cs="Times New Roman"/>
                <w:sz w:val="28"/>
                <w:szCs w:val="24"/>
                <w:lang w:eastAsia="ru-RU"/>
              </w:rPr>
              <w:t xml:space="preserve"> года степень реализации основных мероприятий составляет </w:t>
            </w:r>
            <w:r w:rsidR="00A943DC" w:rsidRPr="009425F3">
              <w:rPr>
                <w:rFonts w:ascii="Times New Roman" w:eastAsia="Times New Roman" w:hAnsi="Times New Roman" w:cs="Times New Roman"/>
                <w:sz w:val="28"/>
                <w:szCs w:val="24"/>
                <w:lang w:eastAsia="ru-RU"/>
              </w:rPr>
              <w:t>100</w:t>
            </w:r>
            <w:r w:rsidR="008D71D5" w:rsidRPr="009425F3">
              <w:rPr>
                <w:rFonts w:ascii="Times New Roman" w:eastAsia="Times New Roman" w:hAnsi="Times New Roman" w:cs="Times New Roman"/>
                <w:sz w:val="28"/>
                <w:szCs w:val="24"/>
                <w:lang w:eastAsia="ru-RU"/>
              </w:rPr>
              <w:t>%: из</w:t>
            </w:r>
            <w:r w:rsidRPr="009425F3">
              <w:rPr>
                <w:rFonts w:ascii="Times New Roman" w:eastAsia="Times New Roman" w:hAnsi="Times New Roman" w:cs="Times New Roman"/>
                <w:sz w:val="28"/>
                <w:szCs w:val="24"/>
                <w:lang w:eastAsia="ru-RU"/>
              </w:rPr>
              <w:t xml:space="preserve"> </w:t>
            </w:r>
            <w:r w:rsidR="007C74A2" w:rsidRPr="009425F3">
              <w:rPr>
                <w:rFonts w:ascii="Times New Roman" w:eastAsia="Times New Roman" w:hAnsi="Times New Roman" w:cs="Times New Roman"/>
                <w:sz w:val="28"/>
                <w:szCs w:val="24"/>
                <w:lang w:eastAsia="ru-RU"/>
              </w:rPr>
              <w:t>7</w:t>
            </w:r>
            <w:r w:rsidRPr="009425F3">
              <w:rPr>
                <w:rFonts w:ascii="Times New Roman" w:eastAsia="Times New Roman" w:hAnsi="Times New Roman" w:cs="Times New Roman"/>
                <w:sz w:val="28"/>
                <w:szCs w:val="24"/>
                <w:lang w:eastAsia="ru-RU"/>
              </w:rPr>
              <w:t xml:space="preserve"> </w:t>
            </w:r>
            <w:r w:rsidR="008D71D5" w:rsidRPr="009425F3">
              <w:rPr>
                <w:rFonts w:ascii="Times New Roman" w:eastAsia="Times New Roman" w:hAnsi="Times New Roman" w:cs="Times New Roman"/>
                <w:sz w:val="28"/>
                <w:szCs w:val="24"/>
                <w:lang w:eastAsia="ru-RU"/>
              </w:rPr>
              <w:t>основных мероприятий,</w:t>
            </w:r>
            <w:r w:rsidRPr="009425F3">
              <w:rPr>
                <w:rFonts w:ascii="Times New Roman" w:eastAsia="Times New Roman" w:hAnsi="Times New Roman" w:cs="Times New Roman"/>
                <w:sz w:val="28"/>
                <w:szCs w:val="24"/>
                <w:lang w:eastAsia="ru-RU"/>
              </w:rPr>
              <w:t xml:space="preserve"> запланированных к реализации в 20</w:t>
            </w:r>
            <w:r w:rsidR="008D71D5" w:rsidRPr="009425F3">
              <w:rPr>
                <w:rFonts w:ascii="Times New Roman" w:eastAsia="Times New Roman" w:hAnsi="Times New Roman" w:cs="Times New Roman"/>
                <w:sz w:val="28"/>
                <w:szCs w:val="24"/>
                <w:lang w:eastAsia="ru-RU"/>
              </w:rPr>
              <w:t>21</w:t>
            </w:r>
            <w:r w:rsidRPr="009425F3">
              <w:rPr>
                <w:rFonts w:ascii="Times New Roman" w:eastAsia="Times New Roman" w:hAnsi="Times New Roman" w:cs="Times New Roman"/>
                <w:sz w:val="28"/>
                <w:szCs w:val="24"/>
                <w:lang w:eastAsia="ru-RU"/>
              </w:rPr>
              <w:t xml:space="preserve"> году, выполнено </w:t>
            </w:r>
            <w:r w:rsidR="00A943DC" w:rsidRPr="009425F3">
              <w:rPr>
                <w:rFonts w:ascii="Times New Roman" w:eastAsia="Times New Roman" w:hAnsi="Times New Roman" w:cs="Times New Roman"/>
                <w:sz w:val="28"/>
                <w:szCs w:val="24"/>
                <w:lang w:eastAsia="ru-RU"/>
              </w:rPr>
              <w:t>7</w:t>
            </w:r>
            <w:r w:rsidRPr="009425F3">
              <w:rPr>
                <w:rFonts w:ascii="Times New Roman" w:eastAsia="Times New Roman" w:hAnsi="Times New Roman" w:cs="Times New Roman"/>
                <w:sz w:val="28"/>
                <w:szCs w:val="24"/>
                <w:lang w:eastAsia="ru-RU"/>
              </w:rPr>
              <w:t>.</w:t>
            </w:r>
          </w:p>
          <w:p w:rsidR="00D640BA" w:rsidRPr="009425F3" w:rsidRDefault="00D640BA" w:rsidP="008F0E47">
            <w:pPr>
              <w:autoSpaceDE w:val="0"/>
              <w:autoSpaceDN w:val="0"/>
              <w:adjustRightInd w:val="0"/>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Степень эффективности использования средств-</w:t>
            </w:r>
            <w:r w:rsidR="00DF2F3D" w:rsidRPr="009425F3">
              <w:rPr>
                <w:rFonts w:ascii="Times New Roman" w:eastAsia="Times New Roman" w:hAnsi="Times New Roman" w:cs="Times New Roman"/>
                <w:sz w:val="28"/>
                <w:szCs w:val="24"/>
                <w:lang w:eastAsia="ru-RU"/>
              </w:rPr>
              <w:t>1</w:t>
            </w:r>
            <w:r w:rsidR="00A943DC" w:rsidRPr="009425F3">
              <w:rPr>
                <w:rFonts w:ascii="Times New Roman" w:eastAsia="Times New Roman" w:hAnsi="Times New Roman" w:cs="Times New Roman"/>
                <w:sz w:val="28"/>
                <w:szCs w:val="24"/>
                <w:lang w:eastAsia="ru-RU"/>
              </w:rPr>
              <w:t>00</w:t>
            </w:r>
            <w:r w:rsidRPr="009425F3">
              <w:rPr>
                <w:rFonts w:ascii="Times New Roman" w:eastAsia="Times New Roman" w:hAnsi="Times New Roman" w:cs="Times New Roman"/>
                <w:sz w:val="28"/>
                <w:szCs w:val="24"/>
                <w:lang w:eastAsia="ru-RU"/>
              </w:rPr>
              <w:t>%,</w:t>
            </w:r>
            <w:r w:rsidR="008D71D5" w:rsidRPr="009425F3">
              <w:rPr>
                <w:rFonts w:ascii="Times New Roman" w:eastAsia="Times New Roman" w:hAnsi="Times New Roman" w:cs="Times New Roman"/>
                <w:sz w:val="28"/>
                <w:szCs w:val="24"/>
                <w:lang w:eastAsia="ru-RU"/>
              </w:rPr>
              <w:t xml:space="preserve"> </w:t>
            </w:r>
            <w:r w:rsidR="008F0E47" w:rsidRPr="009425F3">
              <w:rPr>
                <w:rFonts w:ascii="Times New Roman" w:eastAsia="Times New Roman" w:hAnsi="Times New Roman" w:cs="Times New Roman"/>
                <w:sz w:val="28"/>
                <w:szCs w:val="24"/>
                <w:lang w:eastAsia="ru-RU"/>
              </w:rPr>
              <w:t>с</w:t>
            </w:r>
            <w:r w:rsidRPr="009425F3">
              <w:rPr>
                <w:rFonts w:ascii="Times New Roman" w:eastAsia="Times New Roman" w:hAnsi="Times New Roman" w:cs="Times New Roman"/>
                <w:sz w:val="28"/>
                <w:szCs w:val="24"/>
                <w:lang w:eastAsia="ru-RU"/>
              </w:rPr>
              <w:t xml:space="preserve">тепень достижения целевых значений </w:t>
            </w:r>
            <w:r w:rsidR="008D71D5" w:rsidRPr="009425F3">
              <w:rPr>
                <w:rFonts w:ascii="Times New Roman" w:eastAsia="Times New Roman" w:hAnsi="Times New Roman" w:cs="Times New Roman"/>
                <w:sz w:val="28"/>
                <w:szCs w:val="24"/>
                <w:lang w:eastAsia="ru-RU"/>
              </w:rPr>
              <w:t>показателей программы</w:t>
            </w:r>
            <w:r w:rsidRPr="009425F3">
              <w:rPr>
                <w:rFonts w:ascii="Times New Roman" w:eastAsia="Times New Roman" w:hAnsi="Times New Roman" w:cs="Times New Roman"/>
                <w:sz w:val="28"/>
                <w:szCs w:val="24"/>
                <w:lang w:eastAsia="ru-RU"/>
              </w:rPr>
              <w:t xml:space="preserve"> </w:t>
            </w:r>
            <w:r w:rsidR="008D71D5" w:rsidRPr="009425F3">
              <w:rPr>
                <w:rFonts w:ascii="Times New Roman" w:eastAsia="Times New Roman" w:hAnsi="Times New Roman" w:cs="Times New Roman"/>
                <w:sz w:val="28"/>
                <w:szCs w:val="24"/>
                <w:lang w:eastAsia="ru-RU"/>
              </w:rPr>
              <w:t>100,0%. Уровень</w:t>
            </w:r>
            <w:r w:rsidRPr="009425F3">
              <w:rPr>
                <w:rFonts w:ascii="Times New Roman" w:eastAsia="Times New Roman" w:hAnsi="Times New Roman" w:cs="Times New Roman"/>
                <w:sz w:val="28"/>
                <w:szCs w:val="24"/>
                <w:lang w:eastAsia="ru-RU"/>
              </w:rPr>
              <w:t xml:space="preserve"> эффективности реализации программы </w:t>
            </w:r>
            <w:r w:rsidR="008D71D5" w:rsidRPr="009425F3">
              <w:rPr>
                <w:rFonts w:ascii="Times New Roman" w:eastAsia="Times New Roman" w:hAnsi="Times New Roman" w:cs="Times New Roman"/>
                <w:sz w:val="28"/>
                <w:szCs w:val="24"/>
                <w:lang w:eastAsia="ru-RU"/>
              </w:rPr>
              <w:t>100,0</w:t>
            </w:r>
            <w:r w:rsidRPr="009425F3">
              <w:rPr>
                <w:rFonts w:ascii="Times New Roman" w:eastAsia="Times New Roman" w:hAnsi="Times New Roman" w:cs="Times New Roman"/>
                <w:sz w:val="28"/>
                <w:szCs w:val="24"/>
                <w:lang w:eastAsia="ru-RU"/>
              </w:rPr>
              <w:t>%.</w:t>
            </w:r>
          </w:p>
          <w:p w:rsidR="005A418B" w:rsidRPr="009425F3" w:rsidRDefault="00D640BA" w:rsidP="00266B04">
            <w:pPr>
              <w:widowControl w:val="0"/>
              <w:autoSpaceDE w:val="0"/>
              <w:autoSpaceDN w:val="0"/>
              <w:adjustRightInd w:val="0"/>
              <w:spacing w:after="0"/>
              <w:ind w:left="33" w:firstLine="709"/>
              <w:jc w:val="both"/>
              <w:outlineLvl w:val="0"/>
              <w:rPr>
                <w:rFonts w:ascii="Times New Roman" w:eastAsia="Times New Roman" w:hAnsi="Times New Roman" w:cs="Times New Roman"/>
                <w:b/>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Вывод: программа</w:t>
            </w:r>
            <w:r w:rsidR="00E67020" w:rsidRPr="009425F3">
              <w:rPr>
                <w:rFonts w:ascii="Times New Roman" w:eastAsia="Times New Roman" w:hAnsi="Times New Roman" w:cs="Times New Roman"/>
                <w:sz w:val="28"/>
                <w:szCs w:val="24"/>
                <w:bdr w:val="none" w:sz="0" w:space="0" w:color="auto" w:frame="1"/>
                <w:lang w:eastAsia="ru-RU"/>
              </w:rPr>
              <w:t xml:space="preserve"> </w:t>
            </w:r>
            <w:r w:rsidR="00DF2F3D" w:rsidRPr="009425F3">
              <w:rPr>
                <w:rFonts w:ascii="Times New Roman" w:eastAsia="Times New Roman" w:hAnsi="Times New Roman" w:cs="Times New Roman"/>
                <w:sz w:val="28"/>
                <w:szCs w:val="24"/>
                <w:bdr w:val="none" w:sz="0" w:space="0" w:color="auto" w:frame="1"/>
                <w:lang w:eastAsia="ru-RU"/>
              </w:rPr>
              <w:t>эффективная</w:t>
            </w:r>
            <w:r w:rsidR="00E67020" w:rsidRPr="009425F3">
              <w:rPr>
                <w:rFonts w:ascii="Times New Roman" w:eastAsia="Times New Roman" w:hAnsi="Times New Roman" w:cs="Times New Roman"/>
                <w:sz w:val="28"/>
                <w:szCs w:val="24"/>
                <w:bdr w:val="none" w:sz="0" w:space="0" w:color="auto" w:frame="1"/>
                <w:lang w:eastAsia="ru-RU"/>
              </w:rPr>
              <w:t>, может быть принята к реализации в 20</w:t>
            </w:r>
            <w:r w:rsidR="002F39FE" w:rsidRPr="009425F3">
              <w:rPr>
                <w:rFonts w:ascii="Times New Roman" w:eastAsia="Times New Roman" w:hAnsi="Times New Roman" w:cs="Times New Roman"/>
                <w:sz w:val="28"/>
                <w:szCs w:val="24"/>
                <w:bdr w:val="none" w:sz="0" w:space="0" w:color="auto" w:frame="1"/>
                <w:lang w:eastAsia="ru-RU"/>
              </w:rPr>
              <w:t>2</w:t>
            </w:r>
            <w:r w:rsidR="008D71D5" w:rsidRPr="009425F3">
              <w:rPr>
                <w:rFonts w:ascii="Times New Roman" w:eastAsia="Times New Roman" w:hAnsi="Times New Roman" w:cs="Times New Roman"/>
                <w:sz w:val="28"/>
                <w:szCs w:val="24"/>
                <w:bdr w:val="none" w:sz="0" w:space="0" w:color="auto" w:frame="1"/>
                <w:lang w:eastAsia="ru-RU"/>
              </w:rPr>
              <w:t>2</w:t>
            </w:r>
            <w:r w:rsidR="00E67020" w:rsidRPr="009425F3">
              <w:rPr>
                <w:rFonts w:ascii="Times New Roman" w:eastAsia="Times New Roman" w:hAnsi="Times New Roman" w:cs="Times New Roman"/>
                <w:sz w:val="28"/>
                <w:szCs w:val="24"/>
                <w:bdr w:val="none" w:sz="0" w:space="0" w:color="auto" w:frame="1"/>
                <w:lang w:eastAsia="ru-RU"/>
              </w:rPr>
              <w:t xml:space="preserve"> году</w:t>
            </w:r>
            <w:r w:rsidRPr="009425F3">
              <w:rPr>
                <w:rFonts w:ascii="Times New Roman" w:eastAsia="Times New Roman" w:hAnsi="Times New Roman" w:cs="Times New Roman"/>
                <w:sz w:val="28"/>
                <w:szCs w:val="24"/>
                <w:bdr w:val="none" w:sz="0" w:space="0" w:color="auto" w:frame="1"/>
                <w:lang w:eastAsia="ru-RU"/>
              </w:rPr>
              <w:t xml:space="preserve"> с учетом корректировки объемов финансирования.</w:t>
            </w:r>
          </w:p>
          <w:p w:rsidR="00DB089C" w:rsidRPr="009425F3" w:rsidRDefault="00DB089C" w:rsidP="00022DC1">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4"/>
                <w:bdr w:val="none" w:sz="0" w:space="0" w:color="auto" w:frame="1"/>
                <w:lang w:eastAsia="ru-RU"/>
              </w:rPr>
            </w:pPr>
            <w:r w:rsidRPr="009425F3">
              <w:rPr>
                <w:rFonts w:ascii="Times New Roman" w:eastAsia="Times New Roman" w:hAnsi="Times New Roman" w:cs="Times New Roman"/>
                <w:sz w:val="28"/>
                <w:szCs w:val="24"/>
                <w:bdr w:val="none" w:sz="0" w:space="0" w:color="auto" w:frame="1"/>
                <w:lang w:eastAsia="ru-RU"/>
              </w:rPr>
              <w:t xml:space="preserve">        </w:t>
            </w:r>
          </w:p>
          <w:p w:rsidR="006A308A" w:rsidRPr="009425F3" w:rsidRDefault="006A308A" w:rsidP="00022DC1">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4"/>
                <w:bdr w:val="none" w:sz="0" w:space="0" w:color="auto" w:frame="1"/>
                <w:lang w:eastAsia="ru-RU"/>
              </w:rPr>
            </w:pPr>
          </w:p>
          <w:p w:rsidR="004A4B4E" w:rsidRPr="009425F3" w:rsidRDefault="00706F3B" w:rsidP="008F0E47">
            <w:pPr>
              <w:spacing w:after="0" w:line="240" w:lineRule="auto"/>
              <w:jc w:val="center"/>
              <w:rPr>
                <w:rFonts w:ascii="Times New Roman" w:hAnsi="Times New Roman" w:cs="Times New Roman"/>
                <w:b/>
                <w:sz w:val="28"/>
                <w:szCs w:val="24"/>
              </w:rPr>
            </w:pPr>
            <w:r w:rsidRPr="009425F3">
              <w:rPr>
                <w:rFonts w:ascii="Times New Roman" w:hAnsi="Times New Roman" w:cs="Times New Roman"/>
                <w:b/>
                <w:sz w:val="28"/>
                <w:szCs w:val="24"/>
              </w:rPr>
              <w:t>19</w:t>
            </w:r>
            <w:r w:rsidR="00D640BA" w:rsidRPr="009425F3">
              <w:rPr>
                <w:rFonts w:ascii="Times New Roman" w:hAnsi="Times New Roman" w:cs="Times New Roman"/>
                <w:b/>
                <w:sz w:val="28"/>
                <w:szCs w:val="24"/>
              </w:rPr>
              <w:t xml:space="preserve">. </w:t>
            </w:r>
            <w:r w:rsidR="004A4B4E" w:rsidRPr="009425F3">
              <w:rPr>
                <w:rFonts w:ascii="Times New Roman" w:hAnsi="Times New Roman" w:cs="Times New Roman"/>
                <w:b/>
                <w:sz w:val="28"/>
                <w:szCs w:val="24"/>
              </w:rPr>
              <w:t xml:space="preserve">Муниципальная программа "Развитие культуры и туризма в </w:t>
            </w:r>
            <w:proofErr w:type="spellStart"/>
            <w:r w:rsidR="004A4B4E" w:rsidRPr="009425F3">
              <w:rPr>
                <w:rFonts w:ascii="Times New Roman" w:hAnsi="Times New Roman" w:cs="Times New Roman"/>
                <w:b/>
                <w:sz w:val="28"/>
                <w:szCs w:val="24"/>
              </w:rPr>
              <w:t>Чамзинском</w:t>
            </w:r>
            <w:proofErr w:type="spellEnd"/>
            <w:r w:rsidR="004A4B4E" w:rsidRPr="009425F3">
              <w:rPr>
                <w:rFonts w:ascii="Times New Roman" w:hAnsi="Times New Roman" w:cs="Times New Roman"/>
                <w:b/>
                <w:sz w:val="28"/>
                <w:szCs w:val="24"/>
              </w:rPr>
              <w:t xml:space="preserve"> муниципальном районе на 2014-20</w:t>
            </w:r>
            <w:r w:rsidR="007066F6" w:rsidRPr="009425F3">
              <w:rPr>
                <w:rFonts w:ascii="Times New Roman" w:hAnsi="Times New Roman" w:cs="Times New Roman"/>
                <w:b/>
                <w:sz w:val="28"/>
                <w:szCs w:val="24"/>
              </w:rPr>
              <w:t>2</w:t>
            </w:r>
            <w:r w:rsidR="00807427" w:rsidRPr="009425F3">
              <w:rPr>
                <w:rFonts w:ascii="Times New Roman" w:hAnsi="Times New Roman" w:cs="Times New Roman"/>
                <w:b/>
                <w:sz w:val="28"/>
                <w:szCs w:val="24"/>
              </w:rPr>
              <w:t>5</w:t>
            </w:r>
            <w:r w:rsidR="004A4B4E" w:rsidRPr="009425F3">
              <w:rPr>
                <w:rFonts w:ascii="Times New Roman" w:hAnsi="Times New Roman" w:cs="Times New Roman"/>
                <w:b/>
                <w:sz w:val="28"/>
                <w:szCs w:val="24"/>
              </w:rPr>
              <w:t xml:space="preserve"> годы"</w:t>
            </w:r>
          </w:p>
          <w:p w:rsidR="00D640BA" w:rsidRPr="009425F3" w:rsidRDefault="00D640BA" w:rsidP="00022DC1">
            <w:pPr>
              <w:spacing w:after="0"/>
              <w:ind w:firstLine="284"/>
              <w:jc w:val="both"/>
              <w:rPr>
                <w:rFonts w:ascii="Times New Roman" w:hAnsi="Times New Roman" w:cs="Times New Roman"/>
                <w:sz w:val="28"/>
                <w:szCs w:val="24"/>
              </w:rPr>
            </w:pP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Муниципальная программа "Развитие культуры и туризма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lastRenderedPageBreak/>
              <w:t>муниципальном районе на 2014-2025 годы" в новой редакции утверждена постановлением Администрации Чамзинского муниципального района от 31.08.2015 года. Планируемый объем расходов на реализацию основных мероприятий на 2021 год составил 52425,1 тыс. рублей. Освоено 49199,7,7 тыс. рублей. Оценка использования финансовых средств составила 106,6%.</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К целевым показателям программы относятся:</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Количество самодеятельных коллективов;</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Количество участников самодеятельных коллективов;</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Количество организованных мест массового отдыха населения</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Уровень удовлетворенности населения качеством предоставления государственных и муниципальных услуг в сфере культуры, от общего числа опрошенных;</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Доля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Соотношение средней  заработной платы работников учреждений культуры, повышение оплаты труда которых предусмотрено Указом Президента Российской Федерации от 7 мая 2012 г. № 597 «О мероприятиях по реализации государственной социальной политики», и средней заработной платы в Республике Мордовия;</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Увеличение количества  граждан, вовлечённых в культурно-массовые  мероприятия (по сравнению с предыдущим годом);</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Увеличение численности участников культурно-досуговых мероприятий (по сравнению с предыдущим годом);</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Количество  муниципальных библиотек;</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Увеличение количества посещений библиотек гражданами Чамзинского муниципального района;</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-Увеличение доли детей, привлекаемых к участию в творческих мероприятиях, в общем числе детей;</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Доля публичных библиотек, подключенных к сети «Интернет», в общем количестве библиотек;</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Увеличение количества  детей, обучающихся в  детской школе искусств, детских музыкальных школах.</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proofErr w:type="gramStart"/>
            <w:r w:rsidRPr="009425F3">
              <w:rPr>
                <w:rFonts w:ascii="Times New Roman" w:eastAsia="Times New Roman" w:hAnsi="Times New Roman" w:cs="Times New Roman"/>
                <w:sz w:val="28"/>
                <w:szCs w:val="24"/>
                <w:lang w:eastAsia="ru-RU"/>
              </w:rPr>
              <w:t xml:space="preserve">К 2025 году планируется увеличить уровень удовлетворенности населения качеством предоставления государственных и муниципальных услуг в сфере культуры, от общего числа опрошенных до 90,0%, увеличить количество посещений библиотек гражданами Чамзинского муниципального района на 2,1% (по сравнению с предыдущим годом), увеличить количество  детей, обучающихся в  детской школе искусств, детских музыкальных школах </w:t>
            </w:r>
            <w:r w:rsidRPr="009425F3">
              <w:rPr>
                <w:rFonts w:ascii="Times New Roman" w:eastAsia="Times New Roman" w:hAnsi="Times New Roman" w:cs="Times New Roman"/>
                <w:sz w:val="28"/>
                <w:szCs w:val="24"/>
                <w:lang w:eastAsia="ru-RU"/>
              </w:rPr>
              <w:lastRenderedPageBreak/>
              <w:t>до 468  человек, увеличить численность участников культурно-досуговых мероприятий (по сравнению с</w:t>
            </w:r>
            <w:proofErr w:type="gramEnd"/>
            <w:r w:rsidRPr="009425F3">
              <w:rPr>
                <w:rFonts w:ascii="Times New Roman" w:eastAsia="Times New Roman" w:hAnsi="Times New Roman" w:cs="Times New Roman"/>
                <w:sz w:val="28"/>
                <w:szCs w:val="24"/>
                <w:lang w:eastAsia="ru-RU"/>
              </w:rPr>
              <w:t xml:space="preserve"> предыдущим годом) на 5,0%. Общая степень достижения целей программы составила 97,4%. </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Общий уровень эффективности реализации программы составил 94,7%. Следовательно, программа работает, может быть признана эффективной и целесообразной.</w:t>
            </w:r>
          </w:p>
          <w:p w:rsidR="006A308A" w:rsidRPr="009425F3" w:rsidRDefault="006A308A" w:rsidP="005B4764">
            <w:pPr>
              <w:shd w:val="clear" w:color="auto" w:fill="FFFFFF"/>
              <w:spacing w:after="0"/>
              <w:ind w:firstLine="600"/>
              <w:jc w:val="both"/>
              <w:rPr>
                <w:rFonts w:ascii="Times New Roman" w:eastAsia="Times New Roman" w:hAnsi="Times New Roman" w:cs="Times New Roman"/>
                <w:sz w:val="28"/>
                <w:szCs w:val="24"/>
                <w:lang w:eastAsia="ru-RU"/>
              </w:rPr>
            </w:pPr>
          </w:p>
          <w:p w:rsidR="006A308A" w:rsidRPr="009425F3" w:rsidRDefault="006A308A" w:rsidP="006A308A">
            <w:pPr>
              <w:spacing w:after="0" w:line="240" w:lineRule="auto"/>
              <w:ind w:left="705"/>
              <w:jc w:val="center"/>
              <w:rPr>
                <w:rFonts w:ascii="Times New Roman" w:eastAsia="Times New Roman" w:hAnsi="Times New Roman" w:cs="Times New Roman"/>
                <w:b/>
                <w:sz w:val="28"/>
                <w:szCs w:val="24"/>
                <w:lang w:eastAsia="ru-RU"/>
              </w:rPr>
            </w:pPr>
          </w:p>
          <w:p w:rsidR="008647D9" w:rsidRPr="009425F3" w:rsidRDefault="008647D9" w:rsidP="008F0E47">
            <w:pPr>
              <w:spacing w:after="0" w:line="240" w:lineRule="auto"/>
              <w:jc w:val="center"/>
              <w:rPr>
                <w:rFonts w:ascii="Times New Roman" w:hAnsi="Times New Roman" w:cs="Times New Roman"/>
                <w:b/>
                <w:bCs/>
                <w:sz w:val="28"/>
                <w:szCs w:val="24"/>
              </w:rPr>
            </w:pPr>
            <w:r w:rsidRPr="009425F3">
              <w:rPr>
                <w:rFonts w:ascii="Times New Roman" w:hAnsi="Times New Roman" w:cs="Times New Roman"/>
                <w:b/>
                <w:bCs/>
                <w:sz w:val="28"/>
                <w:szCs w:val="24"/>
              </w:rPr>
              <w:t>2</w:t>
            </w:r>
            <w:r w:rsidR="00CF2911" w:rsidRPr="009425F3">
              <w:rPr>
                <w:rFonts w:ascii="Times New Roman" w:hAnsi="Times New Roman" w:cs="Times New Roman"/>
                <w:b/>
                <w:bCs/>
                <w:sz w:val="28"/>
                <w:szCs w:val="24"/>
              </w:rPr>
              <w:t>0</w:t>
            </w:r>
            <w:r w:rsidRPr="009425F3">
              <w:rPr>
                <w:rFonts w:ascii="Times New Roman" w:hAnsi="Times New Roman" w:cs="Times New Roman"/>
                <w:b/>
                <w:bCs/>
                <w:sz w:val="28"/>
                <w:szCs w:val="24"/>
              </w:rPr>
              <w:t>. Муниципальная программа</w:t>
            </w:r>
            <w:r w:rsidR="00FB0144" w:rsidRPr="009425F3">
              <w:rPr>
                <w:rFonts w:ascii="Times New Roman" w:hAnsi="Times New Roman" w:cs="Times New Roman"/>
                <w:b/>
                <w:bCs/>
                <w:sz w:val="28"/>
                <w:szCs w:val="24"/>
              </w:rPr>
              <w:t xml:space="preserve"> (дорожная карта)</w:t>
            </w:r>
            <w:r w:rsidRPr="009425F3">
              <w:rPr>
                <w:rFonts w:ascii="Times New Roman" w:hAnsi="Times New Roman" w:cs="Times New Roman"/>
                <w:b/>
                <w:bCs/>
                <w:sz w:val="28"/>
                <w:szCs w:val="24"/>
              </w:rPr>
              <w:t xml:space="preserve"> «Доступная среда»</w:t>
            </w:r>
          </w:p>
          <w:p w:rsidR="008647D9" w:rsidRPr="009425F3" w:rsidRDefault="008647D9" w:rsidP="008F0E47">
            <w:pPr>
              <w:spacing w:after="0" w:line="240" w:lineRule="auto"/>
              <w:jc w:val="center"/>
              <w:rPr>
                <w:rFonts w:ascii="Times New Roman" w:hAnsi="Times New Roman" w:cs="Times New Roman"/>
                <w:b/>
                <w:bCs/>
                <w:sz w:val="28"/>
                <w:szCs w:val="24"/>
              </w:rPr>
            </w:pPr>
            <w:r w:rsidRPr="009425F3">
              <w:rPr>
                <w:rFonts w:ascii="Times New Roman" w:hAnsi="Times New Roman" w:cs="Times New Roman"/>
                <w:b/>
                <w:bCs/>
                <w:sz w:val="28"/>
                <w:szCs w:val="24"/>
              </w:rPr>
              <w:t>на 201</w:t>
            </w:r>
            <w:r w:rsidR="00FB0144" w:rsidRPr="009425F3">
              <w:rPr>
                <w:rFonts w:ascii="Times New Roman" w:hAnsi="Times New Roman" w:cs="Times New Roman"/>
                <w:b/>
                <w:bCs/>
                <w:sz w:val="28"/>
                <w:szCs w:val="24"/>
              </w:rPr>
              <w:t>6</w:t>
            </w:r>
            <w:r w:rsidRPr="009425F3">
              <w:rPr>
                <w:rFonts w:ascii="Times New Roman" w:hAnsi="Times New Roman" w:cs="Times New Roman"/>
                <w:b/>
                <w:bCs/>
                <w:sz w:val="28"/>
                <w:szCs w:val="24"/>
              </w:rPr>
              <w:t>-20</w:t>
            </w:r>
            <w:r w:rsidR="00FB0144" w:rsidRPr="009425F3">
              <w:rPr>
                <w:rFonts w:ascii="Times New Roman" w:hAnsi="Times New Roman" w:cs="Times New Roman"/>
                <w:b/>
                <w:bCs/>
                <w:sz w:val="28"/>
                <w:szCs w:val="24"/>
              </w:rPr>
              <w:t>30</w:t>
            </w:r>
            <w:r w:rsidRPr="009425F3">
              <w:rPr>
                <w:rFonts w:ascii="Times New Roman" w:hAnsi="Times New Roman" w:cs="Times New Roman"/>
                <w:b/>
                <w:bCs/>
                <w:sz w:val="28"/>
                <w:szCs w:val="24"/>
              </w:rPr>
              <w:t xml:space="preserve"> годы</w:t>
            </w:r>
          </w:p>
          <w:p w:rsidR="008647D9" w:rsidRPr="009425F3" w:rsidRDefault="008647D9" w:rsidP="00022DC1">
            <w:pPr>
              <w:spacing w:after="0" w:line="240" w:lineRule="auto"/>
              <w:jc w:val="both"/>
              <w:rPr>
                <w:rFonts w:ascii="Times New Roman" w:hAnsi="Times New Roman" w:cs="Times New Roman"/>
                <w:b/>
                <w:bCs/>
                <w:sz w:val="28"/>
                <w:szCs w:val="24"/>
              </w:rPr>
            </w:pPr>
          </w:p>
          <w:p w:rsidR="00FE27AF" w:rsidRPr="009425F3" w:rsidRDefault="00FE27AF" w:rsidP="008F0E47">
            <w:pPr>
              <w:spacing w:after="0"/>
              <w:jc w:val="both"/>
              <w:rPr>
                <w:rFonts w:ascii="Times New Roman" w:eastAsia="Calibri" w:hAnsi="Times New Roman" w:cs="Times New Roman"/>
                <w:sz w:val="28"/>
                <w:szCs w:val="24"/>
              </w:rPr>
            </w:pPr>
            <w:r w:rsidRPr="009425F3">
              <w:rPr>
                <w:rFonts w:ascii="Times New Roman" w:eastAsia="Calibri" w:hAnsi="Times New Roman" w:cs="Times New Roman"/>
                <w:bCs/>
                <w:sz w:val="28"/>
                <w:szCs w:val="24"/>
              </w:rPr>
              <w:t xml:space="preserve">Муниципальная программа (дорожная карта) «Доступная среда» на 2016-2030 годы </w:t>
            </w:r>
            <w:r w:rsidRPr="009425F3">
              <w:rPr>
                <w:rFonts w:ascii="Times New Roman" w:eastAsia="Calibri" w:hAnsi="Times New Roman" w:cs="Times New Roman"/>
                <w:sz w:val="28"/>
                <w:szCs w:val="24"/>
              </w:rPr>
              <w:t>утверждена постановлением Администрации Чамзинского муниципального района № 206-г от 23 марта 2016 года.</w:t>
            </w:r>
          </w:p>
          <w:p w:rsidR="00FE27AF" w:rsidRPr="009425F3" w:rsidRDefault="00FE27AF" w:rsidP="005B4764">
            <w:pPr>
              <w:spacing w:after="0"/>
              <w:ind w:firstLine="600"/>
              <w:jc w:val="both"/>
              <w:rPr>
                <w:rFonts w:ascii="Times New Roman" w:eastAsia="Calibri" w:hAnsi="Times New Roman" w:cs="Times New Roman"/>
                <w:sz w:val="28"/>
                <w:szCs w:val="24"/>
              </w:rPr>
            </w:pPr>
            <w:proofErr w:type="gramStart"/>
            <w:r w:rsidRPr="009425F3">
              <w:rPr>
                <w:rFonts w:ascii="Times New Roman" w:eastAsia="Calibri" w:hAnsi="Times New Roman" w:cs="Times New Roman"/>
                <w:sz w:val="28"/>
                <w:szCs w:val="24"/>
              </w:rPr>
              <w:t>Целью Программы является формирование к 2030 году условий, обеспечивающих доступ инвалидов и других маломобильных групп населения к физическому окружению, объектам социально-бытовой инфраструктуры, транспорту, информации и связи, образовательным, воспитательным, рекреационным и другим услугам, предоставляемым  населению, обеспечивающих повышение социальной активности лиц с ограниченными возможностями здоровья, а также совершенствование системы реабилитации и социальной интеграции инвалидов и других маломобильных групп населения, повышение качества их</w:t>
            </w:r>
            <w:proofErr w:type="gramEnd"/>
            <w:r w:rsidRPr="009425F3">
              <w:rPr>
                <w:rFonts w:ascii="Times New Roman" w:eastAsia="Calibri" w:hAnsi="Times New Roman" w:cs="Times New Roman"/>
                <w:sz w:val="28"/>
                <w:szCs w:val="24"/>
              </w:rPr>
              <w:t xml:space="preserve"> жизни.</w:t>
            </w:r>
          </w:p>
          <w:p w:rsidR="009B3B3B" w:rsidRPr="009425F3" w:rsidRDefault="00FE27AF"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 xml:space="preserve">      </w:t>
            </w:r>
            <w:r w:rsidRPr="009425F3">
              <w:rPr>
                <w:rFonts w:ascii="Times New Roman" w:eastAsia="Calibri" w:hAnsi="Times New Roman" w:cs="Times New Roman"/>
                <w:sz w:val="28"/>
                <w:szCs w:val="24"/>
              </w:rPr>
              <w:tab/>
            </w:r>
            <w:r w:rsidR="009B3B3B" w:rsidRPr="009425F3">
              <w:rPr>
                <w:rFonts w:ascii="Times New Roman" w:hAnsi="Times New Roman" w:cs="Times New Roman"/>
                <w:sz w:val="28"/>
                <w:szCs w:val="26"/>
              </w:rPr>
              <w:t xml:space="preserve"> </w:t>
            </w:r>
            <w:r w:rsidR="009B3B3B" w:rsidRPr="009425F3">
              <w:rPr>
                <w:rFonts w:ascii="Times New Roman" w:eastAsia="Calibri" w:hAnsi="Times New Roman" w:cs="Times New Roman"/>
                <w:sz w:val="28"/>
                <w:szCs w:val="24"/>
              </w:rPr>
              <w:t>Основные задачи программы:  разработка и внедрение новых нормативно-правовых актов для реализации мероприятий, обеспечивающих формирование доступной среды для инвалидов и других маломобильных групп населения с учетом установленных стандартов, соблюдение СНиП, обеспечивающих условия доступности для маломобильных граждан при проектировании общественных и жилых зданий; обеспечение профессионального обучения и образования инвалидов. Программа предусматривает комплексные мероприятия по созданию условий для реабилитации и интеграции инвалидов в общество, обеспечению доступности объектов социальной, транспортной, инженерной инфраструктуры и услуг для инвалидов и других маломобильных групп населения, а также повышению уровня и качества их жизни.</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 xml:space="preserve">       Основной целью программы  является обеспечение беспрепятственного доступа (далее - доступность)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на территории </w:t>
            </w:r>
            <w:r w:rsidRPr="009425F3">
              <w:rPr>
                <w:rFonts w:ascii="Times New Roman" w:eastAsia="Calibri" w:hAnsi="Times New Roman" w:cs="Times New Roman"/>
                <w:sz w:val="28"/>
                <w:szCs w:val="24"/>
              </w:rPr>
              <w:lastRenderedPageBreak/>
              <w:t>Чамзинского муниципального района.</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 xml:space="preserve">       В</w:t>
            </w:r>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администрации</w:t>
            </w:r>
            <w:proofErr w:type="spellEnd"/>
            <w:r w:rsidRPr="009425F3">
              <w:rPr>
                <w:rFonts w:ascii="Times New Roman" w:eastAsia="Calibri" w:hAnsi="Times New Roman" w:cs="Times New Roman"/>
                <w:sz w:val="28"/>
                <w:szCs w:val="24"/>
                <w:lang w:val="de-DE"/>
              </w:rPr>
              <w:t xml:space="preserve"> Чамзинского</w:t>
            </w:r>
            <w:r w:rsidR="0084706C" w:rsidRPr="009425F3">
              <w:rPr>
                <w:rFonts w:ascii="Times New Roman" w:eastAsia="Calibri" w:hAnsi="Times New Roman" w:cs="Times New Roman"/>
                <w:sz w:val="28"/>
                <w:szCs w:val="24"/>
              </w:rPr>
              <w:t xml:space="preserve"> </w:t>
            </w:r>
            <w:proofErr w:type="spellStart"/>
            <w:r w:rsidRPr="009425F3">
              <w:rPr>
                <w:rFonts w:ascii="Times New Roman" w:eastAsia="Calibri" w:hAnsi="Times New Roman" w:cs="Times New Roman"/>
                <w:sz w:val="28"/>
                <w:szCs w:val="24"/>
                <w:lang w:val="de-DE"/>
              </w:rPr>
              <w:t>муниципального</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района</w:t>
            </w:r>
            <w:proofErr w:type="spellEnd"/>
            <w:r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сформирован</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Реестр</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объектов</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социальной</w:t>
            </w:r>
            <w:proofErr w:type="spellEnd"/>
            <w:r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инфраструктуры</w:t>
            </w:r>
            <w:proofErr w:type="spellEnd"/>
            <w:r w:rsidR="0084706C" w:rsidRPr="009425F3">
              <w:rPr>
                <w:rFonts w:ascii="Times New Roman" w:eastAsia="Calibri" w:hAnsi="Times New Roman" w:cs="Times New Roman"/>
                <w:sz w:val="28"/>
                <w:szCs w:val="24"/>
                <w:lang w:val="de-DE"/>
              </w:rPr>
              <w:t xml:space="preserve"> и </w:t>
            </w:r>
            <w:proofErr w:type="spellStart"/>
            <w:r w:rsidR="0084706C" w:rsidRPr="009425F3">
              <w:rPr>
                <w:rFonts w:ascii="Times New Roman" w:eastAsia="Calibri" w:hAnsi="Times New Roman" w:cs="Times New Roman"/>
                <w:sz w:val="28"/>
                <w:szCs w:val="24"/>
                <w:lang w:val="de-DE"/>
              </w:rPr>
              <w:t>услуг</w:t>
            </w:r>
            <w:proofErr w:type="spellEnd"/>
            <w:r w:rsidR="0084706C" w:rsidRPr="009425F3">
              <w:rPr>
                <w:rFonts w:ascii="Times New Roman" w:eastAsia="Calibri" w:hAnsi="Times New Roman" w:cs="Times New Roman"/>
                <w:sz w:val="28"/>
                <w:szCs w:val="24"/>
                <w:lang w:val="de-DE"/>
              </w:rPr>
              <w:t xml:space="preserve"> в </w:t>
            </w:r>
            <w:proofErr w:type="spellStart"/>
            <w:r w:rsidR="0084706C" w:rsidRPr="009425F3">
              <w:rPr>
                <w:rFonts w:ascii="Times New Roman" w:eastAsia="Calibri" w:hAnsi="Times New Roman" w:cs="Times New Roman"/>
                <w:sz w:val="28"/>
                <w:szCs w:val="24"/>
                <w:lang w:val="de-DE"/>
              </w:rPr>
              <w:t>сферах</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жизнедеятельности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инвалидов</w:t>
            </w:r>
            <w:proofErr w:type="spellEnd"/>
            <w:r w:rsidRPr="009425F3">
              <w:rPr>
                <w:rFonts w:ascii="Times New Roman" w:eastAsia="Calibri" w:hAnsi="Times New Roman" w:cs="Times New Roman"/>
                <w:sz w:val="28"/>
                <w:szCs w:val="24"/>
                <w:lang w:val="de-DE"/>
              </w:rPr>
              <w:t xml:space="preserve"> и </w:t>
            </w:r>
            <w:proofErr w:type="spellStart"/>
            <w:r w:rsidRPr="009425F3">
              <w:rPr>
                <w:rFonts w:ascii="Times New Roman" w:eastAsia="Calibri" w:hAnsi="Times New Roman" w:cs="Times New Roman"/>
                <w:sz w:val="28"/>
                <w:szCs w:val="24"/>
                <w:lang w:val="de-DE"/>
              </w:rPr>
              <w:t>других</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маломобильных</w:t>
            </w:r>
            <w:proofErr w:type="spellEnd"/>
            <w:r w:rsidR="0084706C"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групп</w:t>
            </w:r>
            <w:proofErr w:type="spellEnd"/>
            <w:r w:rsidR="0084706C" w:rsidRPr="009425F3">
              <w:rPr>
                <w:rFonts w:ascii="Times New Roman" w:eastAsia="Calibri" w:hAnsi="Times New Roman" w:cs="Times New Roman"/>
                <w:sz w:val="28"/>
                <w:szCs w:val="24"/>
              </w:rPr>
              <w:t xml:space="preserve"> </w:t>
            </w:r>
            <w:proofErr w:type="spellStart"/>
            <w:r w:rsidRPr="009425F3">
              <w:rPr>
                <w:rFonts w:ascii="Times New Roman" w:eastAsia="Calibri" w:hAnsi="Times New Roman" w:cs="Times New Roman"/>
                <w:sz w:val="28"/>
                <w:szCs w:val="24"/>
                <w:lang w:val="de-DE"/>
              </w:rPr>
              <w:t>населения</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по</w:t>
            </w:r>
            <w:proofErr w:type="spellEnd"/>
            <w:r w:rsidRPr="009425F3">
              <w:rPr>
                <w:rFonts w:ascii="Times New Roman" w:eastAsia="Calibri" w:hAnsi="Times New Roman" w:cs="Times New Roman"/>
                <w:sz w:val="28"/>
                <w:szCs w:val="24"/>
                <w:lang w:val="de-DE"/>
              </w:rPr>
              <w:t xml:space="preserve"> Чамзинскому </w:t>
            </w:r>
            <w:proofErr w:type="spellStart"/>
            <w:r w:rsidRPr="009425F3">
              <w:rPr>
                <w:rFonts w:ascii="Times New Roman" w:eastAsia="Calibri" w:hAnsi="Times New Roman" w:cs="Times New Roman"/>
                <w:sz w:val="28"/>
                <w:szCs w:val="24"/>
                <w:lang w:val="de-DE"/>
              </w:rPr>
              <w:t>муниципальному</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району</w:t>
            </w:r>
            <w:proofErr w:type="spellEnd"/>
            <w:r w:rsidRPr="009425F3">
              <w:rPr>
                <w:rFonts w:ascii="Times New Roman" w:eastAsia="Calibri" w:hAnsi="Times New Roman" w:cs="Times New Roman"/>
                <w:sz w:val="28"/>
                <w:szCs w:val="24"/>
                <w:lang w:val="de-DE"/>
              </w:rPr>
              <w:t xml:space="preserve">», с </w:t>
            </w:r>
            <w:proofErr w:type="spellStart"/>
            <w:r w:rsidRPr="009425F3">
              <w:rPr>
                <w:rFonts w:ascii="Times New Roman" w:eastAsia="Calibri" w:hAnsi="Times New Roman" w:cs="Times New Roman"/>
                <w:sz w:val="28"/>
                <w:szCs w:val="24"/>
                <w:lang w:val="de-DE"/>
              </w:rPr>
              <w:t>ц</w:t>
            </w:r>
            <w:r w:rsidR="0084706C" w:rsidRPr="009425F3">
              <w:rPr>
                <w:rFonts w:ascii="Times New Roman" w:eastAsia="Calibri" w:hAnsi="Times New Roman" w:cs="Times New Roman"/>
                <w:sz w:val="28"/>
                <w:szCs w:val="24"/>
                <w:lang w:val="de-DE"/>
              </w:rPr>
              <w:t>елью</w:t>
            </w:r>
            <w:proofErr w:type="spellEnd"/>
            <w:r w:rsidR="0084706C"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последующего</w:t>
            </w:r>
            <w:proofErr w:type="spellEnd"/>
            <w:r w:rsidR="0084706C"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использования</w:t>
            </w:r>
            <w:proofErr w:type="spellEnd"/>
            <w:r w:rsidRPr="009425F3">
              <w:rPr>
                <w:rFonts w:ascii="Times New Roman" w:eastAsia="Calibri" w:hAnsi="Times New Roman" w:cs="Times New Roman"/>
                <w:sz w:val="28"/>
                <w:szCs w:val="24"/>
                <w:lang w:val="de-DE"/>
              </w:rPr>
              <w:t xml:space="preserve"> в </w:t>
            </w:r>
            <w:proofErr w:type="spellStart"/>
            <w:r w:rsidRPr="009425F3">
              <w:rPr>
                <w:rFonts w:ascii="Times New Roman" w:eastAsia="Calibri" w:hAnsi="Times New Roman" w:cs="Times New Roman"/>
                <w:sz w:val="28"/>
                <w:szCs w:val="24"/>
                <w:lang w:val="de-DE"/>
              </w:rPr>
              <w:t>мониторинге</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хода</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реализации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Программы</w:t>
            </w:r>
            <w:proofErr w:type="spellEnd"/>
            <w:r w:rsidRPr="009425F3">
              <w:rPr>
                <w:rFonts w:ascii="Times New Roman" w:eastAsia="Calibri" w:hAnsi="Times New Roman" w:cs="Times New Roman"/>
                <w:sz w:val="28"/>
                <w:szCs w:val="24"/>
                <w:lang w:val="de-DE"/>
              </w:rPr>
              <w:t xml:space="preserve">.           </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lang w:val="de-DE"/>
              </w:rPr>
              <w:t xml:space="preserve"> </w:t>
            </w:r>
            <w:r w:rsidRPr="009425F3">
              <w:rPr>
                <w:rFonts w:ascii="Times New Roman" w:eastAsia="Calibri" w:hAnsi="Times New Roman" w:cs="Times New Roman"/>
                <w:sz w:val="28"/>
                <w:szCs w:val="24"/>
              </w:rPr>
              <w:tab/>
            </w:r>
            <w:r w:rsidRPr="009425F3">
              <w:rPr>
                <w:rFonts w:ascii="Times New Roman" w:eastAsia="Calibri" w:hAnsi="Times New Roman" w:cs="Times New Roman"/>
                <w:sz w:val="28"/>
                <w:szCs w:val="24"/>
                <w:lang w:val="de-DE"/>
              </w:rPr>
              <w:t xml:space="preserve">  В </w:t>
            </w:r>
            <w:proofErr w:type="spellStart"/>
            <w:r w:rsidRPr="009425F3">
              <w:rPr>
                <w:rFonts w:ascii="Times New Roman" w:eastAsia="Calibri" w:hAnsi="Times New Roman" w:cs="Times New Roman"/>
                <w:sz w:val="28"/>
                <w:szCs w:val="24"/>
                <w:lang w:val="de-DE"/>
              </w:rPr>
              <w:t>рамках</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реализации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Программы</w:t>
            </w:r>
            <w:proofErr w:type="spellEnd"/>
            <w:r w:rsidRPr="009425F3">
              <w:rPr>
                <w:rFonts w:ascii="Times New Roman" w:eastAsia="Calibri" w:hAnsi="Times New Roman" w:cs="Times New Roman"/>
                <w:sz w:val="28"/>
                <w:szCs w:val="24"/>
                <w:lang w:val="de-DE"/>
              </w:rPr>
              <w:t xml:space="preserve">, в </w:t>
            </w:r>
            <w:proofErr w:type="spellStart"/>
            <w:r w:rsidRPr="009425F3">
              <w:rPr>
                <w:rFonts w:ascii="Times New Roman" w:eastAsia="Calibri" w:hAnsi="Times New Roman" w:cs="Times New Roman"/>
                <w:sz w:val="28"/>
                <w:szCs w:val="24"/>
                <w:lang w:val="de-DE"/>
              </w:rPr>
              <w:t>целях</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организации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социальной</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занятости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инвалидов</w:t>
            </w:r>
            <w:proofErr w:type="spellEnd"/>
            <w:r w:rsidRPr="009425F3">
              <w:rPr>
                <w:rFonts w:ascii="Times New Roman" w:eastAsia="Calibri" w:hAnsi="Times New Roman" w:cs="Times New Roman"/>
                <w:sz w:val="28"/>
                <w:szCs w:val="24"/>
                <w:lang w:val="de-DE"/>
              </w:rPr>
              <w:t xml:space="preserve"> в 20</w:t>
            </w:r>
            <w:r w:rsidRPr="009425F3">
              <w:rPr>
                <w:rFonts w:ascii="Times New Roman" w:eastAsia="Calibri" w:hAnsi="Times New Roman" w:cs="Times New Roman"/>
                <w:sz w:val="28"/>
                <w:szCs w:val="24"/>
              </w:rPr>
              <w:t>21</w:t>
            </w:r>
            <w:r w:rsidR="0084706C" w:rsidRPr="009425F3">
              <w:rPr>
                <w:rFonts w:ascii="Times New Roman" w:eastAsia="Calibri" w:hAnsi="Times New Roman" w:cs="Times New Roman"/>
                <w:sz w:val="28"/>
                <w:szCs w:val="24"/>
              </w:rPr>
              <w:t xml:space="preserve"> </w:t>
            </w:r>
            <w:proofErr w:type="spellStart"/>
            <w:r w:rsidRPr="009425F3">
              <w:rPr>
                <w:rFonts w:ascii="Times New Roman" w:eastAsia="Calibri" w:hAnsi="Times New Roman" w:cs="Times New Roman"/>
                <w:sz w:val="28"/>
                <w:szCs w:val="24"/>
                <w:lang w:val="de-DE"/>
              </w:rPr>
              <w:t>году</w:t>
            </w:r>
            <w:proofErr w:type="spellEnd"/>
            <w:r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при</w:t>
            </w:r>
            <w:proofErr w:type="spellEnd"/>
            <w:r w:rsidR="0084706C" w:rsidRPr="009425F3">
              <w:rPr>
                <w:rFonts w:ascii="Times New Roman" w:eastAsia="Calibri" w:hAnsi="Times New Roman" w:cs="Times New Roman"/>
                <w:sz w:val="28"/>
                <w:szCs w:val="24"/>
              </w:rPr>
              <w:t xml:space="preserve"> </w:t>
            </w:r>
            <w:proofErr w:type="spellStart"/>
            <w:r w:rsidRPr="009425F3">
              <w:rPr>
                <w:rFonts w:ascii="Times New Roman" w:eastAsia="Calibri" w:hAnsi="Times New Roman" w:cs="Times New Roman"/>
                <w:sz w:val="28"/>
                <w:szCs w:val="24"/>
                <w:lang w:val="de-DE"/>
              </w:rPr>
              <w:t>содействии</w:t>
            </w:r>
            <w:proofErr w:type="spellEnd"/>
            <w:r w:rsidRPr="009425F3">
              <w:rPr>
                <w:rFonts w:ascii="Times New Roman" w:eastAsia="Calibri" w:hAnsi="Times New Roman" w:cs="Times New Roman"/>
                <w:sz w:val="28"/>
                <w:szCs w:val="24"/>
                <w:lang w:val="de-DE"/>
              </w:rPr>
              <w:t xml:space="preserve"> ГКУ РМ  «</w:t>
            </w:r>
            <w:proofErr w:type="spellStart"/>
            <w:r w:rsidRPr="009425F3">
              <w:rPr>
                <w:rFonts w:ascii="Times New Roman" w:eastAsia="Calibri" w:hAnsi="Times New Roman" w:cs="Times New Roman"/>
                <w:sz w:val="28"/>
                <w:szCs w:val="24"/>
                <w:lang w:val="de-DE"/>
              </w:rPr>
              <w:t>Центр</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занятости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населения</w:t>
            </w:r>
            <w:proofErr w:type="spellEnd"/>
            <w:r w:rsidRPr="009425F3">
              <w:rPr>
                <w:rFonts w:ascii="Times New Roman" w:eastAsia="Calibri" w:hAnsi="Times New Roman" w:cs="Times New Roman"/>
                <w:sz w:val="28"/>
                <w:szCs w:val="24"/>
                <w:lang w:val="de-DE"/>
              </w:rPr>
              <w:t xml:space="preserve"> Чамзинского </w:t>
            </w:r>
            <w:proofErr w:type="spellStart"/>
            <w:r w:rsidRPr="009425F3">
              <w:rPr>
                <w:rFonts w:ascii="Times New Roman" w:eastAsia="Calibri" w:hAnsi="Times New Roman" w:cs="Times New Roman"/>
                <w:sz w:val="28"/>
                <w:szCs w:val="24"/>
                <w:lang w:val="de-DE"/>
              </w:rPr>
              <w:t>района</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трудоустроено</w:t>
            </w:r>
            <w:proofErr w:type="spellEnd"/>
            <w:r w:rsidRPr="009425F3">
              <w:rPr>
                <w:rFonts w:ascii="Times New Roman" w:eastAsia="Calibri" w:hAnsi="Times New Roman" w:cs="Times New Roman"/>
                <w:sz w:val="28"/>
                <w:szCs w:val="24"/>
                <w:lang w:val="de-DE"/>
              </w:rPr>
              <w:t xml:space="preserve"> </w:t>
            </w:r>
            <w:r w:rsidRPr="009425F3">
              <w:rPr>
                <w:rFonts w:ascii="Times New Roman" w:eastAsia="Calibri" w:hAnsi="Times New Roman" w:cs="Times New Roman"/>
                <w:sz w:val="28"/>
                <w:szCs w:val="24"/>
              </w:rPr>
              <w:t>5</w:t>
            </w:r>
            <w:r w:rsidR="0084706C" w:rsidRPr="009425F3">
              <w:rPr>
                <w:rFonts w:ascii="Times New Roman" w:eastAsia="Calibri" w:hAnsi="Times New Roman" w:cs="Times New Roman"/>
                <w:sz w:val="28"/>
                <w:szCs w:val="24"/>
                <w:lang w:val="de-DE"/>
              </w:rPr>
              <w:t xml:space="preserve">  </w:t>
            </w:r>
            <w:proofErr w:type="spellStart"/>
            <w:r w:rsidR="0084706C" w:rsidRPr="009425F3">
              <w:rPr>
                <w:rFonts w:ascii="Times New Roman" w:eastAsia="Calibri" w:hAnsi="Times New Roman" w:cs="Times New Roman"/>
                <w:sz w:val="28"/>
                <w:szCs w:val="24"/>
                <w:lang w:val="de-DE"/>
              </w:rPr>
              <w:t>человек</w:t>
            </w:r>
            <w:proofErr w:type="spellEnd"/>
            <w:r w:rsidR="0084706C" w:rsidRPr="009425F3">
              <w:rPr>
                <w:rFonts w:ascii="Times New Roman" w:eastAsia="Calibri" w:hAnsi="Times New Roman" w:cs="Times New Roman"/>
                <w:sz w:val="28"/>
                <w:szCs w:val="24"/>
                <w:lang w:val="de-DE"/>
              </w:rPr>
              <w:t xml:space="preserve"> с</w:t>
            </w:r>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ограниченными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возможностями</w:t>
            </w:r>
            <w:proofErr w:type="spellEnd"/>
            <w:r w:rsidRPr="009425F3">
              <w:rPr>
                <w:rFonts w:ascii="Times New Roman" w:eastAsia="Calibri" w:hAnsi="Times New Roman" w:cs="Times New Roman"/>
                <w:sz w:val="28"/>
                <w:szCs w:val="24"/>
                <w:lang w:val="de-DE"/>
              </w:rPr>
              <w:t xml:space="preserve">. </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ab/>
            </w:r>
            <w:proofErr w:type="gramStart"/>
            <w:r w:rsidRPr="009425F3">
              <w:rPr>
                <w:rFonts w:ascii="Times New Roman" w:eastAsia="Calibri" w:hAnsi="Times New Roman" w:cs="Times New Roman"/>
                <w:sz w:val="28"/>
                <w:szCs w:val="24"/>
              </w:rPr>
              <w:t>Согласно мероприятий</w:t>
            </w:r>
            <w:proofErr w:type="gramEnd"/>
            <w:r w:rsidRPr="009425F3">
              <w:rPr>
                <w:rFonts w:ascii="Times New Roman" w:eastAsia="Calibri" w:hAnsi="Times New Roman" w:cs="Times New Roman"/>
                <w:sz w:val="28"/>
                <w:szCs w:val="24"/>
              </w:rPr>
              <w:t xml:space="preserve">, запланированных на 2021 год, на территории </w:t>
            </w:r>
            <w:proofErr w:type="spellStart"/>
            <w:r w:rsidR="00255E84" w:rsidRPr="009425F3">
              <w:rPr>
                <w:rFonts w:ascii="Times New Roman" w:eastAsia="Calibri" w:hAnsi="Times New Roman" w:cs="Times New Roman"/>
                <w:sz w:val="28"/>
                <w:szCs w:val="24"/>
              </w:rPr>
              <w:t>р.</w:t>
            </w:r>
            <w:r w:rsidRPr="009425F3">
              <w:rPr>
                <w:rFonts w:ascii="Times New Roman" w:eastAsia="Calibri" w:hAnsi="Times New Roman" w:cs="Times New Roman"/>
                <w:sz w:val="28"/>
                <w:szCs w:val="24"/>
              </w:rPr>
              <w:t>п</w:t>
            </w:r>
            <w:proofErr w:type="spellEnd"/>
            <w:r w:rsidRPr="009425F3">
              <w:rPr>
                <w:rFonts w:ascii="Times New Roman" w:eastAsia="Calibri" w:hAnsi="Times New Roman" w:cs="Times New Roman"/>
                <w:sz w:val="28"/>
                <w:szCs w:val="24"/>
              </w:rPr>
              <w:t xml:space="preserve">. Комсомольский: </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1.</w:t>
            </w:r>
            <w:r w:rsidRPr="009425F3">
              <w:rPr>
                <w:rFonts w:ascii="Times New Roman" w:eastAsia="Calibri" w:hAnsi="Times New Roman" w:cs="Times New Roman"/>
                <w:sz w:val="28"/>
                <w:szCs w:val="24"/>
              </w:rPr>
              <w:tab/>
              <w:t>Многоквартирный жилой дом №23 по ул. Ленина оборудован пандусом для инвалидов, имеется 3 парковочных места для инвалидов.</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2.</w:t>
            </w:r>
            <w:r w:rsidRPr="009425F3">
              <w:rPr>
                <w:rFonts w:ascii="Times New Roman" w:eastAsia="Calibri" w:hAnsi="Times New Roman" w:cs="Times New Roman"/>
                <w:sz w:val="28"/>
                <w:szCs w:val="24"/>
              </w:rPr>
              <w:tab/>
              <w:t>Парк отдыха оборудован парковочным местом для инвалидов.</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3.</w:t>
            </w:r>
            <w:r w:rsidRPr="009425F3">
              <w:rPr>
                <w:rFonts w:ascii="Times New Roman" w:eastAsia="Calibri" w:hAnsi="Times New Roman" w:cs="Times New Roman"/>
                <w:sz w:val="28"/>
                <w:szCs w:val="24"/>
              </w:rPr>
              <w:tab/>
              <w:t xml:space="preserve">Введен в эксплуатацию «Досуговый центр и зона отдыха», оборудован пандусом для инвалидов.  </w:t>
            </w:r>
          </w:p>
          <w:p w:rsidR="009B3B3B" w:rsidRPr="009425F3" w:rsidRDefault="009B3B3B" w:rsidP="009B3B3B">
            <w:pPr>
              <w:spacing w:after="0"/>
              <w:jc w:val="both"/>
              <w:rPr>
                <w:rFonts w:ascii="Times New Roman" w:eastAsia="Calibri" w:hAnsi="Times New Roman" w:cs="Times New Roman"/>
                <w:sz w:val="28"/>
                <w:szCs w:val="24"/>
              </w:rPr>
            </w:pPr>
            <w:r w:rsidRPr="009425F3">
              <w:rPr>
                <w:rFonts w:ascii="Times New Roman" w:eastAsia="Calibri" w:hAnsi="Times New Roman" w:cs="Times New Roman"/>
                <w:sz w:val="28"/>
                <w:szCs w:val="24"/>
              </w:rPr>
              <w:t xml:space="preserve">            </w:t>
            </w:r>
            <w:proofErr w:type="spellStart"/>
            <w:r w:rsidRPr="009425F3">
              <w:rPr>
                <w:rFonts w:ascii="Times New Roman" w:eastAsia="Calibri" w:hAnsi="Times New Roman" w:cs="Times New Roman"/>
                <w:sz w:val="28"/>
                <w:szCs w:val="24"/>
                <w:lang w:val="de-DE"/>
              </w:rPr>
              <w:t>По</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итогам</w:t>
            </w:r>
            <w:proofErr w:type="spellEnd"/>
            <w:r w:rsidRPr="009425F3">
              <w:rPr>
                <w:rFonts w:ascii="Times New Roman" w:eastAsia="Calibri" w:hAnsi="Times New Roman" w:cs="Times New Roman"/>
                <w:sz w:val="28"/>
                <w:szCs w:val="24"/>
                <w:lang w:val="de-DE"/>
              </w:rPr>
              <w:t xml:space="preserve"> 20</w:t>
            </w:r>
            <w:r w:rsidRPr="009425F3">
              <w:rPr>
                <w:rFonts w:ascii="Times New Roman" w:eastAsia="Calibri" w:hAnsi="Times New Roman" w:cs="Times New Roman"/>
                <w:sz w:val="28"/>
                <w:szCs w:val="24"/>
              </w:rPr>
              <w:t>21</w:t>
            </w:r>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года</w:t>
            </w:r>
            <w:proofErr w:type="spellEnd"/>
            <w:r w:rsidRPr="009425F3">
              <w:rPr>
                <w:rFonts w:ascii="Times New Roman" w:eastAsia="Calibri" w:hAnsi="Times New Roman" w:cs="Times New Roman"/>
                <w:sz w:val="28"/>
                <w:szCs w:val="24"/>
              </w:rPr>
              <w:t>,</w:t>
            </w:r>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степень</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реализации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основных</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мероприятий</w:t>
            </w:r>
            <w:proofErr w:type="spellEnd"/>
            <w:r w:rsidRPr="009425F3">
              <w:rPr>
                <w:rFonts w:ascii="Times New Roman" w:eastAsia="Calibri" w:hAnsi="Times New Roman" w:cs="Times New Roman"/>
                <w:sz w:val="28"/>
                <w:szCs w:val="24"/>
              </w:rPr>
              <w:t xml:space="preserve"> составляет 100%,  с</w:t>
            </w:r>
            <w:proofErr w:type="spellStart"/>
            <w:r w:rsidRPr="009425F3">
              <w:rPr>
                <w:rFonts w:ascii="Times New Roman" w:eastAsia="Calibri" w:hAnsi="Times New Roman" w:cs="Times New Roman"/>
                <w:sz w:val="28"/>
                <w:szCs w:val="24"/>
                <w:lang w:val="de-DE"/>
              </w:rPr>
              <w:t>тепень</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достижения</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целевых</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значений</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показателей</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программы</w:t>
            </w:r>
            <w:proofErr w:type="spellEnd"/>
            <w:r w:rsidRPr="009425F3">
              <w:rPr>
                <w:rFonts w:ascii="Times New Roman" w:eastAsia="Calibri" w:hAnsi="Times New Roman" w:cs="Times New Roman"/>
                <w:sz w:val="28"/>
                <w:szCs w:val="24"/>
                <w:lang w:val="de-DE"/>
              </w:rPr>
              <w:t xml:space="preserve"> </w:t>
            </w:r>
            <w:r w:rsidRPr="009425F3">
              <w:rPr>
                <w:rFonts w:ascii="Times New Roman" w:eastAsia="Calibri" w:hAnsi="Times New Roman" w:cs="Times New Roman"/>
                <w:sz w:val="28"/>
                <w:szCs w:val="24"/>
              </w:rPr>
              <w:t xml:space="preserve">составляет </w:t>
            </w:r>
            <w:r w:rsidRPr="009425F3">
              <w:rPr>
                <w:rFonts w:ascii="Times New Roman" w:eastAsia="Calibri" w:hAnsi="Times New Roman" w:cs="Times New Roman"/>
                <w:sz w:val="28"/>
                <w:szCs w:val="24"/>
                <w:lang w:val="de-DE"/>
              </w:rPr>
              <w:t>100%</w:t>
            </w:r>
            <w:r w:rsidRPr="009425F3">
              <w:rPr>
                <w:rFonts w:ascii="Times New Roman" w:eastAsia="Calibri" w:hAnsi="Times New Roman" w:cs="Times New Roman"/>
                <w:sz w:val="28"/>
                <w:szCs w:val="24"/>
              </w:rPr>
              <w:t>, оценку</w:t>
            </w:r>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эффективности</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использования</w:t>
            </w:r>
            <w:proofErr w:type="spellEnd"/>
            <w:r w:rsidRPr="009425F3">
              <w:rPr>
                <w:rFonts w:ascii="Times New Roman" w:eastAsia="Calibri" w:hAnsi="Times New Roman" w:cs="Times New Roman"/>
                <w:sz w:val="28"/>
                <w:szCs w:val="24"/>
                <w:lang w:val="de-DE"/>
              </w:rPr>
              <w:t xml:space="preserve"> </w:t>
            </w:r>
            <w:proofErr w:type="spellStart"/>
            <w:r w:rsidRPr="009425F3">
              <w:rPr>
                <w:rFonts w:ascii="Times New Roman" w:eastAsia="Calibri" w:hAnsi="Times New Roman" w:cs="Times New Roman"/>
                <w:sz w:val="28"/>
                <w:szCs w:val="24"/>
                <w:lang w:val="de-DE"/>
              </w:rPr>
              <w:t>средств</w:t>
            </w:r>
            <w:proofErr w:type="spellEnd"/>
            <w:r w:rsidRPr="009425F3">
              <w:rPr>
                <w:rFonts w:ascii="Times New Roman" w:eastAsia="Calibri" w:hAnsi="Times New Roman" w:cs="Times New Roman"/>
                <w:sz w:val="28"/>
                <w:szCs w:val="24"/>
              </w:rPr>
              <w:t xml:space="preserve"> не возможно провести в связи с отсутствием финансирования. </w:t>
            </w:r>
          </w:p>
          <w:p w:rsidR="008F0E47" w:rsidRPr="009425F3" w:rsidRDefault="008F0E47" w:rsidP="008F0E47">
            <w:pPr>
              <w:spacing w:after="0"/>
              <w:jc w:val="both"/>
              <w:rPr>
                <w:rFonts w:ascii="Times New Roman" w:eastAsia="Calibri" w:hAnsi="Times New Roman" w:cs="Times New Roman"/>
                <w:bCs/>
                <w:sz w:val="28"/>
                <w:szCs w:val="24"/>
              </w:rPr>
            </w:pPr>
          </w:p>
          <w:p w:rsidR="00B730B8" w:rsidRPr="009425F3" w:rsidRDefault="00003713" w:rsidP="008F0E47">
            <w:pPr>
              <w:spacing w:after="0" w:line="240" w:lineRule="auto"/>
              <w:ind w:firstLine="540"/>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2</w:t>
            </w:r>
            <w:r w:rsidR="00CF2911" w:rsidRPr="009425F3">
              <w:rPr>
                <w:rFonts w:ascii="Times New Roman" w:eastAsia="Times New Roman" w:hAnsi="Times New Roman" w:cs="Times New Roman"/>
                <w:b/>
                <w:sz w:val="28"/>
                <w:szCs w:val="24"/>
                <w:lang w:eastAsia="ru-RU"/>
              </w:rPr>
              <w:t>1</w:t>
            </w:r>
            <w:r w:rsidRPr="009425F3">
              <w:rPr>
                <w:rFonts w:ascii="Times New Roman" w:eastAsia="Times New Roman" w:hAnsi="Times New Roman" w:cs="Times New Roman"/>
                <w:b/>
                <w:sz w:val="28"/>
                <w:szCs w:val="24"/>
                <w:lang w:eastAsia="ru-RU"/>
              </w:rPr>
              <w:t>.</w:t>
            </w:r>
            <w:r w:rsidR="00B730B8" w:rsidRPr="009425F3">
              <w:rPr>
                <w:rFonts w:ascii="Times New Roman" w:eastAsia="Times New Roman" w:hAnsi="Times New Roman" w:cs="Times New Roman"/>
                <w:b/>
                <w:sz w:val="28"/>
                <w:szCs w:val="24"/>
                <w:lang w:eastAsia="ru-RU"/>
              </w:rPr>
              <w:t xml:space="preserve">Муниципальная программа </w:t>
            </w:r>
            <w:r w:rsidRPr="009425F3">
              <w:rPr>
                <w:rFonts w:ascii="Times New Roman" w:eastAsia="Times New Roman" w:hAnsi="Times New Roman" w:cs="Times New Roman"/>
                <w:b/>
                <w:sz w:val="28"/>
                <w:szCs w:val="24"/>
                <w:lang w:eastAsia="ru-RU"/>
              </w:rPr>
              <w:t>"Патриотическое воспитание граждан, проживающих на территории Чамзинского муниципального района</w:t>
            </w:r>
          </w:p>
          <w:p w:rsidR="00003713" w:rsidRPr="009425F3" w:rsidRDefault="00003713" w:rsidP="008F0E47">
            <w:pPr>
              <w:spacing w:after="0"/>
              <w:ind w:firstLine="540"/>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на 2017 - 202</w:t>
            </w:r>
            <w:r w:rsidR="002061F0" w:rsidRPr="009425F3">
              <w:rPr>
                <w:rFonts w:ascii="Times New Roman" w:eastAsia="Times New Roman" w:hAnsi="Times New Roman" w:cs="Times New Roman"/>
                <w:b/>
                <w:sz w:val="28"/>
                <w:szCs w:val="24"/>
                <w:lang w:eastAsia="ru-RU"/>
              </w:rPr>
              <w:t>5</w:t>
            </w:r>
            <w:r w:rsidRPr="009425F3">
              <w:rPr>
                <w:rFonts w:ascii="Times New Roman" w:eastAsia="Times New Roman" w:hAnsi="Times New Roman" w:cs="Times New Roman"/>
                <w:b/>
                <w:sz w:val="28"/>
                <w:szCs w:val="24"/>
                <w:lang w:eastAsia="ru-RU"/>
              </w:rPr>
              <w:t xml:space="preserve"> годы"</w:t>
            </w:r>
          </w:p>
          <w:p w:rsidR="00113951" w:rsidRPr="009425F3" w:rsidRDefault="00113951" w:rsidP="008F0E47">
            <w:pPr>
              <w:spacing w:after="0"/>
              <w:ind w:firstLine="540"/>
              <w:jc w:val="center"/>
              <w:rPr>
                <w:rFonts w:ascii="Times New Roman" w:eastAsia="Times New Roman" w:hAnsi="Times New Roman" w:cs="Times New Roman"/>
                <w:b/>
                <w:sz w:val="28"/>
                <w:szCs w:val="24"/>
                <w:lang w:eastAsia="ru-RU"/>
              </w:rPr>
            </w:pP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Муниципальная программа  "Патриотическое воспитание граждан, проживающих на территории Чамзинского муниципального района на 2017 - 2025 годы" утверждена  постановлением Администрации Чамзинского муниципального района от 23.08.2016 г.       № 703.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2021 году в рамках патриотического воспитания и реализации муниципальной программы «Патриотическое воспитание граждан, проживающих на территории  Чамзинского муниципального района на 2017-2025 годы»   были проведены следующие мероприятия:</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мероприятия, приуроченные к 76-годовщине  Великой Победы, которые способствовали гражданско-патриотическому и духовному - нравственно становлению личности. Это: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санитарная уборка территорий памятников и обелисков, мемориала павшим воинам в Великой Отечественной войне;</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Акция «#ПОЁМДВОРОМ»</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lastRenderedPageBreak/>
              <w:t>•</w:t>
            </w:r>
            <w:r w:rsidRPr="009425F3">
              <w:rPr>
                <w:rFonts w:ascii="Times New Roman" w:eastAsia="Times New Roman" w:hAnsi="Times New Roman" w:cs="Times New Roman"/>
                <w:sz w:val="28"/>
                <w:szCs w:val="24"/>
                <w:lang w:eastAsia="ru-RU"/>
              </w:rPr>
              <w:tab/>
              <w:t>ПИСЬМО ПОБЕДЫ</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ВСЕРОССИЙСКАЯ АКЦИЯ #ОКНА ПОБЕДЫ</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ВСЕРОССИЙСКАЯ АКЦИЯ «ГЕОРГИЕВСКАЯ ЛЕНТОЧКА»</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МЕЖДУНАРОДНАЯ АКЦИЯ «САД ПАМЯТИ»</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БЕССМЕРТНЫЙ полк – онлайн 2021</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участие в молодёжной патриотической акции Пост Памяти №1;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w:t>
            </w:r>
            <w:r w:rsidRPr="009425F3">
              <w:rPr>
                <w:rFonts w:ascii="Times New Roman" w:eastAsia="Times New Roman" w:hAnsi="Times New Roman" w:cs="Times New Roman"/>
                <w:sz w:val="28"/>
                <w:szCs w:val="24"/>
                <w:lang w:eastAsia="ru-RU"/>
              </w:rPr>
              <w:tab/>
              <w:t xml:space="preserve">благотворительные акции по оказанию всех видов помощи ветеранам Великой Отечественной войны и труженикам тыла.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целях повышения социально-благотворительной активности молодёжи, утверждения незыблемости и памяти к ветеранам Великой Отечественной войны  в районе ежегодно проводятся акции: «Ветеран живёт рядом» и «Мы чтим Вас, Ветераны!».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память о жертвах блокады Ленинграда учащиеся школ приняли участие в акции «Блокадный хлеб». Специалист  по делам молодежи «Мордовского республиканского молодежного центра» </w:t>
            </w:r>
            <w:proofErr w:type="spellStart"/>
            <w:r w:rsidRPr="009425F3">
              <w:rPr>
                <w:rFonts w:ascii="Times New Roman" w:eastAsia="Times New Roman" w:hAnsi="Times New Roman" w:cs="Times New Roman"/>
                <w:sz w:val="28"/>
                <w:szCs w:val="24"/>
                <w:lang w:eastAsia="ru-RU"/>
              </w:rPr>
              <w:t>Петякина</w:t>
            </w:r>
            <w:proofErr w:type="spellEnd"/>
            <w:r w:rsidRPr="009425F3">
              <w:rPr>
                <w:rFonts w:ascii="Times New Roman" w:eastAsia="Times New Roman" w:hAnsi="Times New Roman" w:cs="Times New Roman"/>
                <w:sz w:val="28"/>
                <w:szCs w:val="24"/>
                <w:lang w:eastAsia="ru-RU"/>
              </w:rPr>
              <w:t xml:space="preserve"> О.В.  провела в образовательных организациях встречи с детьми. Цель данной встречи состояла в том, чтобы почтить  память тех, кто сражался и погиб в блокадном городе. Во время встреч учащиеся посмотрели видеоролик, подготовленный на основе рассказов жителей блокадного Ленинграда. Ребята присоединились к Республиканскому </w:t>
            </w:r>
            <w:proofErr w:type="spellStart"/>
            <w:r w:rsidRPr="009425F3">
              <w:rPr>
                <w:rFonts w:ascii="Times New Roman" w:eastAsia="Times New Roman" w:hAnsi="Times New Roman" w:cs="Times New Roman"/>
                <w:sz w:val="28"/>
                <w:szCs w:val="24"/>
                <w:lang w:eastAsia="ru-RU"/>
              </w:rPr>
              <w:t>Квесту</w:t>
            </w:r>
            <w:proofErr w:type="spellEnd"/>
            <w:r w:rsidRPr="009425F3">
              <w:rPr>
                <w:rFonts w:ascii="Times New Roman" w:eastAsia="Times New Roman" w:hAnsi="Times New Roman" w:cs="Times New Roman"/>
                <w:sz w:val="28"/>
                <w:szCs w:val="24"/>
                <w:lang w:eastAsia="ru-RU"/>
              </w:rPr>
              <w:t xml:space="preserve"> от «Волонтеров Победы», познакомились с Азбукой Морзе и попробовали стать настоящими шифровальщиками.</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На территории Российской Федерации 3 декабря отмечается памятная дата – День Неизвестного Солдата. В связи с этой датой проведено торжественное возложение цветов у мемориала «Вечный огонь». В мероприятии приняли участие представители отрядов «ЮНАРМИЯ», учащиеся центральных школ. В  школах было организовано проведение Всероссийского Урока памяти, посвященного Дню Неизвестного Солдата.</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рамках  Всероссийской акции «Мы – граждане России!», в детских пришкольных лагерях  прошли следующие мероприятия:</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1. Акция "Мы -  граждане России" в трудовом лагере "Бригантина".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2. </w:t>
            </w:r>
            <w:proofErr w:type="spellStart"/>
            <w:r w:rsidRPr="009425F3">
              <w:rPr>
                <w:rFonts w:ascii="Times New Roman" w:eastAsia="Times New Roman" w:hAnsi="Times New Roman" w:cs="Times New Roman"/>
                <w:sz w:val="28"/>
                <w:szCs w:val="24"/>
                <w:lang w:eastAsia="ru-RU"/>
              </w:rPr>
              <w:t>Флешмоб</w:t>
            </w:r>
            <w:proofErr w:type="spellEnd"/>
            <w:r w:rsidRPr="009425F3">
              <w:rPr>
                <w:rFonts w:ascii="Times New Roman" w:eastAsia="Times New Roman" w:hAnsi="Times New Roman" w:cs="Times New Roman"/>
                <w:sz w:val="28"/>
                <w:szCs w:val="24"/>
                <w:lang w:eastAsia="ru-RU"/>
              </w:rPr>
              <w:t xml:space="preserve"> "Флаг России".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3. </w:t>
            </w:r>
            <w:proofErr w:type="spellStart"/>
            <w:r w:rsidRPr="009425F3">
              <w:rPr>
                <w:rFonts w:ascii="Times New Roman" w:eastAsia="Times New Roman" w:hAnsi="Times New Roman" w:cs="Times New Roman"/>
                <w:sz w:val="28"/>
                <w:szCs w:val="24"/>
                <w:lang w:eastAsia="ru-RU"/>
              </w:rPr>
              <w:t>Квест</w:t>
            </w:r>
            <w:proofErr w:type="spellEnd"/>
            <w:r w:rsidRPr="009425F3">
              <w:rPr>
                <w:rFonts w:ascii="Times New Roman" w:eastAsia="Times New Roman" w:hAnsi="Times New Roman" w:cs="Times New Roman"/>
                <w:sz w:val="28"/>
                <w:szCs w:val="24"/>
                <w:lang w:eastAsia="ru-RU"/>
              </w:rPr>
              <w:t xml:space="preserve"> - игра "Я люблю Россию".</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4. Конкурс рисунков «Мы – одна семья!».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5. Патриотический час «Я с тобой Россия, навсегда!»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6. Беседа об истории праздника «Россия Родина святая».</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7. Развлекательно-игровая программа «Люблю тебя, Россия!».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8. Мероприятие "Александр Невский - Защитник Земли Русской",                                              9. Автопробег, посвященный Дню России.</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lastRenderedPageBreak/>
              <w:t>В пришкольных лагерях в летнее время был проведен цикл мероприятий, посвященных Дню памяти и скорби.</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В течение учебного года отделом образования были проведены следующие муниципальные конкурсы:</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конкурс литературно-творческих работ «Память в сердце, гордость - в поколениях» (в дистанционном формате). Активное участие приняли учреждени</w:t>
            </w:r>
            <w:proofErr w:type="gramStart"/>
            <w:r w:rsidRPr="009425F3">
              <w:rPr>
                <w:rFonts w:ascii="Times New Roman" w:eastAsia="Times New Roman" w:hAnsi="Times New Roman" w:cs="Times New Roman"/>
                <w:sz w:val="28"/>
                <w:szCs w:val="24"/>
                <w:lang w:eastAsia="ru-RU"/>
              </w:rPr>
              <w:t>я-</w:t>
            </w:r>
            <w:proofErr w:type="gramEnd"/>
            <w:r w:rsidRPr="009425F3">
              <w:rPr>
                <w:rFonts w:ascii="Times New Roman" w:eastAsia="Times New Roman" w:hAnsi="Times New Roman" w:cs="Times New Roman"/>
                <w:sz w:val="28"/>
                <w:szCs w:val="24"/>
                <w:lang w:eastAsia="ru-RU"/>
              </w:rPr>
              <w:t xml:space="preserve">  Чамзинская СОШ №2, </w:t>
            </w:r>
            <w:proofErr w:type="spellStart"/>
            <w:r w:rsidRPr="009425F3">
              <w:rPr>
                <w:rFonts w:ascii="Times New Roman" w:eastAsia="Times New Roman" w:hAnsi="Times New Roman" w:cs="Times New Roman"/>
                <w:sz w:val="28"/>
                <w:szCs w:val="24"/>
                <w:lang w:eastAsia="ru-RU"/>
              </w:rPr>
              <w:t>Отрадненская</w:t>
            </w:r>
            <w:proofErr w:type="spellEnd"/>
            <w:r w:rsidRPr="009425F3">
              <w:rPr>
                <w:rFonts w:ascii="Times New Roman" w:eastAsia="Times New Roman" w:hAnsi="Times New Roman" w:cs="Times New Roman"/>
                <w:sz w:val="28"/>
                <w:szCs w:val="24"/>
                <w:lang w:eastAsia="ru-RU"/>
              </w:rPr>
              <w:t xml:space="preserve"> ООШ, </w:t>
            </w:r>
            <w:proofErr w:type="spellStart"/>
            <w:r w:rsidRPr="009425F3">
              <w:rPr>
                <w:rFonts w:ascii="Times New Roman" w:eastAsia="Times New Roman" w:hAnsi="Times New Roman" w:cs="Times New Roman"/>
                <w:sz w:val="28"/>
                <w:szCs w:val="24"/>
                <w:lang w:eastAsia="ru-RU"/>
              </w:rPr>
              <w:t>Киржеманская</w:t>
            </w:r>
            <w:proofErr w:type="spellEnd"/>
            <w:r w:rsidRPr="009425F3">
              <w:rPr>
                <w:rFonts w:ascii="Times New Roman" w:eastAsia="Times New Roman" w:hAnsi="Times New Roman" w:cs="Times New Roman"/>
                <w:sz w:val="28"/>
                <w:szCs w:val="24"/>
                <w:lang w:eastAsia="ru-RU"/>
              </w:rPr>
              <w:t xml:space="preserve"> СОШ, КСОШ №3, </w:t>
            </w:r>
            <w:proofErr w:type="spellStart"/>
            <w:r w:rsidRPr="009425F3">
              <w:rPr>
                <w:rFonts w:ascii="Times New Roman" w:eastAsia="Times New Roman" w:hAnsi="Times New Roman" w:cs="Times New Roman"/>
                <w:sz w:val="28"/>
                <w:szCs w:val="24"/>
                <w:lang w:eastAsia="ru-RU"/>
              </w:rPr>
              <w:t>Наченальское</w:t>
            </w:r>
            <w:proofErr w:type="spellEnd"/>
            <w:r w:rsidRPr="009425F3">
              <w:rPr>
                <w:rFonts w:ascii="Times New Roman" w:eastAsia="Times New Roman" w:hAnsi="Times New Roman" w:cs="Times New Roman"/>
                <w:sz w:val="28"/>
                <w:szCs w:val="24"/>
                <w:lang w:eastAsia="ru-RU"/>
              </w:rPr>
              <w:t xml:space="preserve"> СП, Центр детского творчества. Учащийся </w:t>
            </w:r>
            <w:proofErr w:type="spellStart"/>
            <w:r w:rsidRPr="009425F3">
              <w:rPr>
                <w:rFonts w:ascii="Times New Roman" w:eastAsia="Times New Roman" w:hAnsi="Times New Roman" w:cs="Times New Roman"/>
                <w:sz w:val="28"/>
                <w:szCs w:val="24"/>
                <w:lang w:eastAsia="ru-RU"/>
              </w:rPr>
              <w:t>Чамзинской</w:t>
            </w:r>
            <w:proofErr w:type="spellEnd"/>
            <w:r w:rsidRPr="009425F3">
              <w:rPr>
                <w:rFonts w:ascii="Times New Roman" w:eastAsia="Times New Roman" w:hAnsi="Times New Roman" w:cs="Times New Roman"/>
                <w:sz w:val="28"/>
                <w:szCs w:val="24"/>
                <w:lang w:eastAsia="ru-RU"/>
              </w:rPr>
              <w:t xml:space="preserve"> СОШ №2 </w:t>
            </w:r>
            <w:proofErr w:type="spellStart"/>
            <w:r w:rsidRPr="009425F3">
              <w:rPr>
                <w:rFonts w:ascii="Times New Roman" w:eastAsia="Times New Roman" w:hAnsi="Times New Roman" w:cs="Times New Roman"/>
                <w:sz w:val="28"/>
                <w:szCs w:val="24"/>
                <w:lang w:eastAsia="ru-RU"/>
              </w:rPr>
              <w:t>Рахмятуллов</w:t>
            </w:r>
            <w:proofErr w:type="spellEnd"/>
            <w:r w:rsidRPr="009425F3">
              <w:rPr>
                <w:rFonts w:ascii="Times New Roman" w:eastAsia="Times New Roman" w:hAnsi="Times New Roman" w:cs="Times New Roman"/>
                <w:sz w:val="28"/>
                <w:szCs w:val="24"/>
                <w:lang w:eastAsia="ru-RU"/>
              </w:rPr>
              <w:t xml:space="preserve"> Рифат занял 3 место в номинации «Проза», руководитель </w:t>
            </w:r>
            <w:proofErr w:type="spellStart"/>
            <w:r w:rsidRPr="009425F3">
              <w:rPr>
                <w:rFonts w:ascii="Times New Roman" w:eastAsia="Times New Roman" w:hAnsi="Times New Roman" w:cs="Times New Roman"/>
                <w:sz w:val="28"/>
                <w:szCs w:val="24"/>
                <w:lang w:eastAsia="ru-RU"/>
              </w:rPr>
              <w:t>Федоськина</w:t>
            </w:r>
            <w:proofErr w:type="spellEnd"/>
            <w:r w:rsidRPr="009425F3">
              <w:rPr>
                <w:rFonts w:ascii="Times New Roman" w:eastAsia="Times New Roman" w:hAnsi="Times New Roman" w:cs="Times New Roman"/>
                <w:sz w:val="28"/>
                <w:szCs w:val="24"/>
                <w:lang w:eastAsia="ru-RU"/>
              </w:rPr>
              <w:t xml:space="preserve"> С.В. Воспитанник Центра детского творчества </w:t>
            </w:r>
            <w:proofErr w:type="spellStart"/>
            <w:r w:rsidRPr="009425F3">
              <w:rPr>
                <w:rFonts w:ascii="Times New Roman" w:eastAsia="Times New Roman" w:hAnsi="Times New Roman" w:cs="Times New Roman"/>
                <w:sz w:val="28"/>
                <w:szCs w:val="24"/>
                <w:lang w:eastAsia="ru-RU"/>
              </w:rPr>
              <w:t>Петякин</w:t>
            </w:r>
            <w:proofErr w:type="spellEnd"/>
            <w:r w:rsidRPr="009425F3">
              <w:rPr>
                <w:rFonts w:ascii="Times New Roman" w:eastAsia="Times New Roman" w:hAnsi="Times New Roman" w:cs="Times New Roman"/>
                <w:sz w:val="28"/>
                <w:szCs w:val="24"/>
                <w:lang w:eastAsia="ru-RU"/>
              </w:rPr>
              <w:t xml:space="preserve"> Михаил занял 2 место, номинация «Проза», руководитель </w:t>
            </w:r>
            <w:proofErr w:type="spellStart"/>
            <w:r w:rsidRPr="009425F3">
              <w:rPr>
                <w:rFonts w:ascii="Times New Roman" w:eastAsia="Times New Roman" w:hAnsi="Times New Roman" w:cs="Times New Roman"/>
                <w:sz w:val="28"/>
                <w:szCs w:val="24"/>
                <w:lang w:eastAsia="ru-RU"/>
              </w:rPr>
              <w:t>Петякина</w:t>
            </w:r>
            <w:proofErr w:type="spellEnd"/>
            <w:r w:rsidRPr="009425F3">
              <w:rPr>
                <w:rFonts w:ascii="Times New Roman" w:eastAsia="Times New Roman" w:hAnsi="Times New Roman" w:cs="Times New Roman"/>
                <w:sz w:val="28"/>
                <w:szCs w:val="24"/>
                <w:lang w:eastAsia="ru-RU"/>
              </w:rPr>
              <w:t xml:space="preserve"> Ольга Викторовна.</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конкурс «Мой музей». Активное участие в конкурсе приняли школы </w:t>
            </w:r>
            <w:proofErr w:type="spellStart"/>
            <w:r w:rsidRPr="009425F3">
              <w:rPr>
                <w:rFonts w:ascii="Times New Roman" w:eastAsia="Times New Roman" w:hAnsi="Times New Roman" w:cs="Times New Roman"/>
                <w:sz w:val="28"/>
                <w:szCs w:val="24"/>
                <w:lang w:eastAsia="ru-RU"/>
              </w:rPr>
              <w:t>Отрадненская</w:t>
            </w:r>
            <w:proofErr w:type="spellEnd"/>
            <w:r w:rsidRPr="009425F3">
              <w:rPr>
                <w:rFonts w:ascii="Times New Roman" w:eastAsia="Times New Roman" w:hAnsi="Times New Roman" w:cs="Times New Roman"/>
                <w:sz w:val="28"/>
                <w:szCs w:val="24"/>
                <w:lang w:eastAsia="ru-RU"/>
              </w:rPr>
              <w:t xml:space="preserve"> ООШ, Лицей №1, </w:t>
            </w:r>
            <w:proofErr w:type="gramStart"/>
            <w:r w:rsidRPr="009425F3">
              <w:rPr>
                <w:rFonts w:ascii="Times New Roman" w:eastAsia="Times New Roman" w:hAnsi="Times New Roman" w:cs="Times New Roman"/>
                <w:sz w:val="28"/>
                <w:szCs w:val="24"/>
                <w:lang w:eastAsia="ru-RU"/>
              </w:rPr>
              <w:t>Комсомольская</w:t>
            </w:r>
            <w:proofErr w:type="gramEnd"/>
            <w:r w:rsidRPr="009425F3">
              <w:rPr>
                <w:rFonts w:ascii="Times New Roman" w:eastAsia="Times New Roman" w:hAnsi="Times New Roman" w:cs="Times New Roman"/>
                <w:sz w:val="28"/>
                <w:szCs w:val="24"/>
                <w:lang w:eastAsia="ru-RU"/>
              </w:rPr>
              <w:t xml:space="preserve"> СОШ №1, </w:t>
            </w:r>
            <w:proofErr w:type="spellStart"/>
            <w:r w:rsidRPr="009425F3">
              <w:rPr>
                <w:rFonts w:ascii="Times New Roman" w:eastAsia="Times New Roman" w:hAnsi="Times New Roman" w:cs="Times New Roman"/>
                <w:sz w:val="28"/>
                <w:szCs w:val="24"/>
                <w:lang w:eastAsia="ru-RU"/>
              </w:rPr>
              <w:t>Апраксинская</w:t>
            </w:r>
            <w:proofErr w:type="spellEnd"/>
            <w:r w:rsidRPr="009425F3">
              <w:rPr>
                <w:rFonts w:ascii="Times New Roman" w:eastAsia="Times New Roman" w:hAnsi="Times New Roman" w:cs="Times New Roman"/>
                <w:sz w:val="28"/>
                <w:szCs w:val="24"/>
                <w:lang w:eastAsia="ru-RU"/>
              </w:rPr>
              <w:t xml:space="preserve"> СОШ, </w:t>
            </w:r>
            <w:proofErr w:type="spellStart"/>
            <w:r w:rsidRPr="009425F3">
              <w:rPr>
                <w:rFonts w:ascii="Times New Roman" w:eastAsia="Times New Roman" w:hAnsi="Times New Roman" w:cs="Times New Roman"/>
                <w:sz w:val="28"/>
                <w:szCs w:val="24"/>
                <w:lang w:eastAsia="ru-RU"/>
              </w:rPr>
              <w:t>Медаевская</w:t>
            </w:r>
            <w:proofErr w:type="spellEnd"/>
            <w:r w:rsidRPr="009425F3">
              <w:rPr>
                <w:rFonts w:ascii="Times New Roman" w:eastAsia="Times New Roman" w:hAnsi="Times New Roman" w:cs="Times New Roman"/>
                <w:sz w:val="28"/>
                <w:szCs w:val="24"/>
                <w:lang w:eastAsia="ru-RU"/>
              </w:rPr>
              <w:t xml:space="preserve"> ООШ. Учащиеся </w:t>
            </w:r>
            <w:proofErr w:type="spellStart"/>
            <w:r w:rsidRPr="009425F3">
              <w:rPr>
                <w:rFonts w:ascii="Times New Roman" w:eastAsia="Times New Roman" w:hAnsi="Times New Roman" w:cs="Times New Roman"/>
                <w:sz w:val="28"/>
                <w:szCs w:val="24"/>
                <w:lang w:eastAsia="ru-RU"/>
              </w:rPr>
              <w:t>Отрадненской</w:t>
            </w:r>
            <w:proofErr w:type="spellEnd"/>
            <w:r w:rsidRPr="009425F3">
              <w:rPr>
                <w:rFonts w:ascii="Times New Roman" w:eastAsia="Times New Roman" w:hAnsi="Times New Roman" w:cs="Times New Roman"/>
                <w:sz w:val="28"/>
                <w:szCs w:val="24"/>
                <w:lang w:eastAsia="ru-RU"/>
              </w:rPr>
              <w:t xml:space="preserve"> ООШ стали победителями и призерами конкурса на республиканском этапе. </w:t>
            </w:r>
            <w:proofErr w:type="spellStart"/>
            <w:r w:rsidRPr="009425F3">
              <w:rPr>
                <w:rFonts w:ascii="Times New Roman" w:eastAsia="Times New Roman" w:hAnsi="Times New Roman" w:cs="Times New Roman"/>
                <w:sz w:val="28"/>
                <w:szCs w:val="24"/>
                <w:lang w:eastAsia="ru-RU"/>
              </w:rPr>
              <w:t>Юртайкина</w:t>
            </w:r>
            <w:proofErr w:type="spellEnd"/>
            <w:r w:rsidRPr="009425F3">
              <w:rPr>
                <w:rFonts w:ascii="Times New Roman" w:eastAsia="Times New Roman" w:hAnsi="Times New Roman" w:cs="Times New Roman"/>
                <w:sz w:val="28"/>
                <w:szCs w:val="24"/>
                <w:lang w:eastAsia="ru-RU"/>
              </w:rPr>
              <w:t xml:space="preserve"> – 1 место, номинация «История в одном экспонате», руководитель </w:t>
            </w:r>
            <w:proofErr w:type="spellStart"/>
            <w:r w:rsidRPr="009425F3">
              <w:rPr>
                <w:rFonts w:ascii="Times New Roman" w:eastAsia="Times New Roman" w:hAnsi="Times New Roman" w:cs="Times New Roman"/>
                <w:sz w:val="28"/>
                <w:szCs w:val="24"/>
                <w:lang w:eastAsia="ru-RU"/>
              </w:rPr>
              <w:t>Назимкина</w:t>
            </w:r>
            <w:proofErr w:type="spellEnd"/>
            <w:r w:rsidRPr="009425F3">
              <w:rPr>
                <w:rFonts w:ascii="Times New Roman" w:eastAsia="Times New Roman" w:hAnsi="Times New Roman" w:cs="Times New Roman"/>
                <w:sz w:val="28"/>
                <w:szCs w:val="24"/>
                <w:lang w:eastAsia="ru-RU"/>
              </w:rPr>
              <w:t xml:space="preserve"> Людмила Николаевна. </w:t>
            </w:r>
            <w:proofErr w:type="spellStart"/>
            <w:r w:rsidRPr="009425F3">
              <w:rPr>
                <w:rFonts w:ascii="Times New Roman" w:eastAsia="Times New Roman" w:hAnsi="Times New Roman" w:cs="Times New Roman"/>
                <w:sz w:val="28"/>
                <w:szCs w:val="24"/>
                <w:lang w:eastAsia="ru-RU"/>
              </w:rPr>
              <w:t>Грошенко</w:t>
            </w:r>
            <w:proofErr w:type="spellEnd"/>
            <w:r w:rsidRPr="009425F3">
              <w:rPr>
                <w:rFonts w:ascii="Times New Roman" w:eastAsia="Times New Roman" w:hAnsi="Times New Roman" w:cs="Times New Roman"/>
                <w:sz w:val="28"/>
                <w:szCs w:val="24"/>
                <w:lang w:eastAsia="ru-RU"/>
              </w:rPr>
              <w:t xml:space="preserve"> Сергей занял 3 место в номинации «Человек - легенда», руководитель </w:t>
            </w:r>
            <w:proofErr w:type="spellStart"/>
            <w:r w:rsidRPr="009425F3">
              <w:rPr>
                <w:rFonts w:ascii="Times New Roman" w:eastAsia="Times New Roman" w:hAnsi="Times New Roman" w:cs="Times New Roman"/>
                <w:sz w:val="28"/>
                <w:szCs w:val="24"/>
                <w:lang w:eastAsia="ru-RU"/>
              </w:rPr>
              <w:t>Калеева</w:t>
            </w:r>
            <w:proofErr w:type="spellEnd"/>
            <w:r w:rsidRPr="009425F3">
              <w:rPr>
                <w:rFonts w:ascii="Times New Roman" w:eastAsia="Times New Roman" w:hAnsi="Times New Roman" w:cs="Times New Roman"/>
                <w:sz w:val="28"/>
                <w:szCs w:val="24"/>
                <w:lang w:eastAsia="ru-RU"/>
              </w:rPr>
              <w:t xml:space="preserve"> Татьяна Николаевна.</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конкурс творческих краеведческих работ «Мой край родной». Активное участие в конкурсе приняли все школы района. Особо хотелось отметить учащихся Лицея №1 и педагога </w:t>
            </w:r>
            <w:proofErr w:type="spellStart"/>
            <w:r w:rsidRPr="009425F3">
              <w:rPr>
                <w:rFonts w:ascii="Times New Roman" w:eastAsia="Times New Roman" w:hAnsi="Times New Roman" w:cs="Times New Roman"/>
                <w:sz w:val="28"/>
                <w:szCs w:val="24"/>
                <w:lang w:eastAsia="ru-RU"/>
              </w:rPr>
              <w:t>Печказову</w:t>
            </w:r>
            <w:proofErr w:type="spellEnd"/>
            <w:r w:rsidRPr="009425F3">
              <w:rPr>
                <w:rFonts w:ascii="Times New Roman" w:eastAsia="Times New Roman" w:hAnsi="Times New Roman" w:cs="Times New Roman"/>
                <w:sz w:val="28"/>
                <w:szCs w:val="24"/>
                <w:lang w:eastAsia="ru-RU"/>
              </w:rPr>
              <w:t xml:space="preserve"> Светлану Петровну, учащихся </w:t>
            </w:r>
            <w:proofErr w:type="spellStart"/>
            <w:r w:rsidRPr="009425F3">
              <w:rPr>
                <w:rFonts w:ascii="Times New Roman" w:eastAsia="Times New Roman" w:hAnsi="Times New Roman" w:cs="Times New Roman"/>
                <w:sz w:val="28"/>
                <w:szCs w:val="24"/>
                <w:lang w:eastAsia="ru-RU"/>
              </w:rPr>
              <w:t>Чамзинской</w:t>
            </w:r>
            <w:proofErr w:type="spellEnd"/>
            <w:r w:rsidRPr="009425F3">
              <w:rPr>
                <w:rFonts w:ascii="Times New Roman" w:eastAsia="Times New Roman" w:hAnsi="Times New Roman" w:cs="Times New Roman"/>
                <w:sz w:val="28"/>
                <w:szCs w:val="24"/>
                <w:lang w:eastAsia="ru-RU"/>
              </w:rPr>
              <w:t xml:space="preserve"> </w:t>
            </w:r>
            <w:proofErr w:type="spellStart"/>
            <w:r w:rsidRPr="009425F3">
              <w:rPr>
                <w:rFonts w:ascii="Times New Roman" w:eastAsia="Times New Roman" w:hAnsi="Times New Roman" w:cs="Times New Roman"/>
                <w:sz w:val="28"/>
                <w:szCs w:val="24"/>
                <w:lang w:eastAsia="ru-RU"/>
              </w:rPr>
              <w:t>СОш</w:t>
            </w:r>
            <w:proofErr w:type="spellEnd"/>
            <w:r w:rsidRPr="009425F3">
              <w:rPr>
                <w:rFonts w:ascii="Times New Roman" w:eastAsia="Times New Roman" w:hAnsi="Times New Roman" w:cs="Times New Roman"/>
                <w:sz w:val="28"/>
                <w:szCs w:val="24"/>
                <w:lang w:eastAsia="ru-RU"/>
              </w:rPr>
              <w:t xml:space="preserve"> №2 и руководителей </w:t>
            </w:r>
            <w:proofErr w:type="spellStart"/>
            <w:r w:rsidRPr="009425F3">
              <w:rPr>
                <w:rFonts w:ascii="Times New Roman" w:eastAsia="Times New Roman" w:hAnsi="Times New Roman" w:cs="Times New Roman"/>
                <w:sz w:val="28"/>
                <w:szCs w:val="24"/>
                <w:lang w:eastAsia="ru-RU"/>
              </w:rPr>
              <w:t>Преснякову</w:t>
            </w:r>
            <w:proofErr w:type="spellEnd"/>
            <w:r w:rsidRPr="009425F3">
              <w:rPr>
                <w:rFonts w:ascii="Times New Roman" w:eastAsia="Times New Roman" w:hAnsi="Times New Roman" w:cs="Times New Roman"/>
                <w:sz w:val="28"/>
                <w:szCs w:val="24"/>
                <w:lang w:eastAsia="ru-RU"/>
              </w:rPr>
              <w:t xml:space="preserve"> Ирину Николаевну, </w:t>
            </w:r>
            <w:proofErr w:type="spellStart"/>
            <w:r w:rsidRPr="009425F3">
              <w:rPr>
                <w:rFonts w:ascii="Times New Roman" w:eastAsia="Times New Roman" w:hAnsi="Times New Roman" w:cs="Times New Roman"/>
                <w:sz w:val="28"/>
                <w:szCs w:val="24"/>
                <w:lang w:eastAsia="ru-RU"/>
              </w:rPr>
              <w:t>Пеляйкину</w:t>
            </w:r>
            <w:proofErr w:type="spellEnd"/>
            <w:r w:rsidRPr="009425F3">
              <w:rPr>
                <w:rFonts w:ascii="Times New Roman" w:eastAsia="Times New Roman" w:hAnsi="Times New Roman" w:cs="Times New Roman"/>
                <w:sz w:val="28"/>
                <w:szCs w:val="24"/>
                <w:lang w:eastAsia="ru-RU"/>
              </w:rPr>
              <w:t xml:space="preserve"> Светлану Валентиновну.</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Всероссийский конкурс сочинений «Без срока давности». Это Всероссийский конкурс сочинений. В конкурсе приняли участие только 2 школы – </w:t>
            </w:r>
            <w:proofErr w:type="spellStart"/>
            <w:r w:rsidRPr="009425F3">
              <w:rPr>
                <w:rFonts w:ascii="Times New Roman" w:eastAsia="Times New Roman" w:hAnsi="Times New Roman" w:cs="Times New Roman"/>
                <w:sz w:val="28"/>
                <w:szCs w:val="24"/>
                <w:lang w:eastAsia="ru-RU"/>
              </w:rPr>
              <w:t>Б.Маресевская</w:t>
            </w:r>
            <w:proofErr w:type="spellEnd"/>
            <w:r w:rsidRPr="009425F3">
              <w:rPr>
                <w:rFonts w:ascii="Times New Roman" w:eastAsia="Times New Roman" w:hAnsi="Times New Roman" w:cs="Times New Roman"/>
                <w:sz w:val="28"/>
                <w:szCs w:val="24"/>
                <w:lang w:eastAsia="ru-RU"/>
              </w:rPr>
              <w:t xml:space="preserve"> СОШ, </w:t>
            </w:r>
            <w:proofErr w:type="spellStart"/>
            <w:r w:rsidRPr="009425F3">
              <w:rPr>
                <w:rFonts w:ascii="Times New Roman" w:eastAsia="Times New Roman" w:hAnsi="Times New Roman" w:cs="Times New Roman"/>
                <w:sz w:val="28"/>
                <w:szCs w:val="24"/>
                <w:lang w:eastAsia="ru-RU"/>
              </w:rPr>
              <w:t>Медаевская</w:t>
            </w:r>
            <w:proofErr w:type="spellEnd"/>
            <w:r w:rsidRPr="009425F3">
              <w:rPr>
                <w:rFonts w:ascii="Times New Roman" w:eastAsia="Times New Roman" w:hAnsi="Times New Roman" w:cs="Times New Roman"/>
                <w:sz w:val="28"/>
                <w:szCs w:val="24"/>
                <w:lang w:eastAsia="ru-RU"/>
              </w:rPr>
              <w:t xml:space="preserve"> ООШ. Работы учащихся отправлены на республиканский этап конкурса.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Во всех образовательных организациях района проведены мероприятия, приуроченные ко Дню воссоединения Крыма с Россией. Это конкурс рисунков, сочинений, стихов.</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В январе-феврале в школах района, традиционно, проходит месячник гражданско-патриотической работы. Не исключением стал и этот год. В первом полугодие он получился очень насыщенным мероприятиями, встречами, экскурсиями, включившими в себя: тематические  классные часы,  просмотр и анализ фильмов военной тематики; поздравление ветеранов Вов, тружеников тыла; проведение мероприятия «Конкурс - смотр строя и песни».</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рамках месячника родного языка во  всех школах района прошли классные часы, недели русского, родного языка и литературы, открытые уроки, викторины, конкурсы рисунков, проводились конкурсы чтецов, </w:t>
            </w:r>
            <w:r w:rsidRPr="009425F3">
              <w:rPr>
                <w:rFonts w:ascii="Times New Roman" w:eastAsia="Times New Roman" w:hAnsi="Times New Roman" w:cs="Times New Roman"/>
                <w:sz w:val="28"/>
                <w:szCs w:val="24"/>
                <w:lang w:eastAsia="ru-RU"/>
              </w:rPr>
              <w:lastRenderedPageBreak/>
              <w:t xml:space="preserve">оформлялись стенды, выставки, где размещались творческие проекты.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целях  воспитание патриотизма и гражданственности детей и молодежи,  популяризации государственных символов Российской Федерации и Республики Мордовия, изучения </w:t>
            </w:r>
            <w:proofErr w:type="gramStart"/>
            <w:r w:rsidRPr="009425F3">
              <w:rPr>
                <w:rFonts w:ascii="Times New Roman" w:eastAsia="Times New Roman" w:hAnsi="Times New Roman" w:cs="Times New Roman"/>
                <w:sz w:val="28"/>
                <w:szCs w:val="24"/>
                <w:lang w:eastAsia="ru-RU"/>
              </w:rPr>
              <w:t>обучающимися</w:t>
            </w:r>
            <w:proofErr w:type="gramEnd"/>
            <w:r w:rsidRPr="009425F3">
              <w:rPr>
                <w:rFonts w:ascii="Times New Roman" w:eastAsia="Times New Roman" w:hAnsi="Times New Roman" w:cs="Times New Roman"/>
                <w:sz w:val="28"/>
                <w:szCs w:val="24"/>
                <w:lang w:eastAsia="ru-RU"/>
              </w:rPr>
              <w:t xml:space="preserve"> истории государственных символов Российской Федерации и символов Республики Мордовия проводился конкурс на знание государственной символики. Учащийся МБОУ «</w:t>
            </w:r>
            <w:proofErr w:type="spellStart"/>
            <w:r w:rsidRPr="009425F3">
              <w:rPr>
                <w:rFonts w:ascii="Times New Roman" w:eastAsia="Times New Roman" w:hAnsi="Times New Roman" w:cs="Times New Roman"/>
                <w:sz w:val="28"/>
                <w:szCs w:val="24"/>
                <w:lang w:eastAsia="ru-RU"/>
              </w:rPr>
              <w:t>Медаевская</w:t>
            </w:r>
            <w:proofErr w:type="spellEnd"/>
            <w:r w:rsidRPr="009425F3">
              <w:rPr>
                <w:rFonts w:ascii="Times New Roman" w:eastAsia="Times New Roman" w:hAnsi="Times New Roman" w:cs="Times New Roman"/>
                <w:sz w:val="28"/>
                <w:szCs w:val="24"/>
                <w:lang w:eastAsia="ru-RU"/>
              </w:rPr>
              <w:t xml:space="preserve"> ООШ» Прокин Никита, на республиканском этапе конкурса занял  3 место в номинации «Исследовательские работы».</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В  5 школах района  действует отряд Всероссийского детск</w:t>
            </w:r>
            <w:proofErr w:type="gramStart"/>
            <w:r w:rsidRPr="009425F3">
              <w:rPr>
                <w:rFonts w:ascii="Times New Roman" w:eastAsia="Times New Roman" w:hAnsi="Times New Roman" w:cs="Times New Roman"/>
                <w:sz w:val="28"/>
                <w:szCs w:val="24"/>
                <w:lang w:eastAsia="ru-RU"/>
              </w:rPr>
              <w:t>о-</w:t>
            </w:r>
            <w:proofErr w:type="gramEnd"/>
            <w:r w:rsidRPr="009425F3">
              <w:rPr>
                <w:rFonts w:ascii="Times New Roman" w:eastAsia="Times New Roman" w:hAnsi="Times New Roman" w:cs="Times New Roman"/>
                <w:sz w:val="28"/>
                <w:szCs w:val="24"/>
                <w:lang w:eastAsia="ru-RU"/>
              </w:rPr>
              <w:t xml:space="preserve"> юношеского военно- патриотического общественного движения «ЮНАРМИЯ», которые являются активными участниками муниципальных и республиканских мероприятий. </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proofErr w:type="gramStart"/>
            <w:r w:rsidRPr="009425F3">
              <w:rPr>
                <w:rFonts w:ascii="Times New Roman" w:eastAsia="Times New Roman" w:hAnsi="Times New Roman" w:cs="Times New Roman"/>
                <w:sz w:val="28"/>
                <w:szCs w:val="24"/>
                <w:lang w:eastAsia="ru-RU"/>
              </w:rPr>
              <w:t xml:space="preserve">Во  исполнение приказа Министерства образования Республики Мордовия  от 14 апреля 2021 года № 288 «Об организации и проведении пятидневных учебных сборов с обучающимися десятых классов общеобразовательных организаций, обучающимися воспитанниками </w:t>
            </w:r>
            <w:proofErr w:type="spellStart"/>
            <w:r w:rsidRPr="009425F3">
              <w:rPr>
                <w:rFonts w:ascii="Times New Roman" w:eastAsia="Times New Roman" w:hAnsi="Times New Roman" w:cs="Times New Roman"/>
                <w:sz w:val="28"/>
                <w:szCs w:val="24"/>
                <w:lang w:eastAsia="ru-RU"/>
              </w:rPr>
              <w:t>интернатных</w:t>
            </w:r>
            <w:proofErr w:type="spellEnd"/>
            <w:r w:rsidRPr="009425F3">
              <w:rPr>
                <w:rFonts w:ascii="Times New Roman" w:eastAsia="Times New Roman" w:hAnsi="Times New Roman" w:cs="Times New Roman"/>
                <w:sz w:val="28"/>
                <w:szCs w:val="24"/>
                <w:lang w:eastAsia="ru-RU"/>
              </w:rPr>
              <w:t xml:space="preserve"> учреждений (обучающимися десятых классов), обучающимися и студентами предпоследних курсов профессиональных образовательных организаций», распоряжения  Главы администрации Чамзинского муниципального района от 14 мая 2021 года №93 «Об организации и проведении пятидневных учебных сборов</w:t>
            </w:r>
            <w:proofErr w:type="gramEnd"/>
            <w:r w:rsidRPr="009425F3">
              <w:rPr>
                <w:rFonts w:ascii="Times New Roman" w:eastAsia="Times New Roman" w:hAnsi="Times New Roman" w:cs="Times New Roman"/>
                <w:sz w:val="28"/>
                <w:szCs w:val="24"/>
                <w:lang w:eastAsia="ru-RU"/>
              </w:rPr>
              <w:t xml:space="preserve"> с юношами 10-х классов общеобразовательных организаций» в период с 24 по 28 мая были проведены Учебные сборы, которые прошли на базе МБОУ «Лицей №1» </w:t>
            </w:r>
            <w:proofErr w:type="spellStart"/>
            <w:r w:rsidRPr="009425F3">
              <w:rPr>
                <w:rFonts w:ascii="Times New Roman" w:eastAsia="Times New Roman" w:hAnsi="Times New Roman" w:cs="Times New Roman"/>
                <w:sz w:val="28"/>
                <w:szCs w:val="24"/>
                <w:lang w:eastAsia="ru-RU"/>
              </w:rPr>
              <w:t>рп</w:t>
            </w:r>
            <w:proofErr w:type="spellEnd"/>
            <w:r w:rsidRPr="009425F3">
              <w:rPr>
                <w:rFonts w:ascii="Times New Roman" w:eastAsia="Times New Roman" w:hAnsi="Times New Roman" w:cs="Times New Roman"/>
                <w:sz w:val="28"/>
                <w:szCs w:val="24"/>
                <w:lang w:eastAsia="ru-RU"/>
              </w:rPr>
              <w:t xml:space="preserve"> Чамзинка с юношами 10 классов в количестве 56 человек. Программа учебных сборов включала в себя занятия по тактической подготовке, огневой подготовке, строевой подготовке, </w:t>
            </w:r>
            <w:proofErr w:type="spellStart"/>
            <w:r w:rsidRPr="009425F3">
              <w:rPr>
                <w:rFonts w:ascii="Times New Roman" w:eastAsia="Times New Roman" w:hAnsi="Times New Roman" w:cs="Times New Roman"/>
                <w:sz w:val="28"/>
                <w:szCs w:val="24"/>
                <w:lang w:eastAsia="ru-RU"/>
              </w:rPr>
              <w:t>военно</w:t>
            </w:r>
            <w:proofErr w:type="spellEnd"/>
            <w:r w:rsidRPr="009425F3">
              <w:rPr>
                <w:rFonts w:ascii="Times New Roman" w:eastAsia="Times New Roman" w:hAnsi="Times New Roman" w:cs="Times New Roman"/>
                <w:sz w:val="28"/>
                <w:szCs w:val="24"/>
                <w:lang w:eastAsia="ru-RU"/>
              </w:rPr>
              <w:t xml:space="preserve"> – медицинской подготовке и др.</w:t>
            </w:r>
          </w:p>
          <w:p w:rsidR="00113951" w:rsidRPr="009425F3" w:rsidRDefault="00113951" w:rsidP="00113951">
            <w:pPr>
              <w:spacing w:after="0"/>
              <w:ind w:firstLine="54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По итогам 2021 года степень реализации основных мероприятий составляет 100%:  из 4 основных мероприятий запланированных к реализации в 2021 году, выполнено 4. Степень эффективности использования средств - 100%, степень достижения целевых значений - 100%. Уровень эффективности  реализации программы - 100%. </w:t>
            </w:r>
          </w:p>
          <w:p w:rsidR="0021785E" w:rsidRPr="009425F3" w:rsidRDefault="00113951" w:rsidP="00113951">
            <w:pPr>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Муниципальная программа «Патриотическое воспитание граждан, проживающих на территории Чамзинского муниципального района на 2017 - 2025 годы»  считается эффективной т.к. уровень эффективности составляет 100%.</w:t>
            </w:r>
          </w:p>
          <w:p w:rsidR="00F1779E" w:rsidRPr="009425F3" w:rsidRDefault="00F1779E" w:rsidP="00022DC1">
            <w:pPr>
              <w:spacing w:after="0" w:line="240" w:lineRule="auto"/>
              <w:jc w:val="both"/>
              <w:rPr>
                <w:rFonts w:ascii="Times New Roman" w:eastAsia="Times New Roman" w:hAnsi="Times New Roman" w:cs="Times New Roman"/>
                <w:sz w:val="28"/>
                <w:szCs w:val="24"/>
                <w:lang w:eastAsia="ru-RU"/>
              </w:rPr>
            </w:pPr>
          </w:p>
          <w:p w:rsidR="00F1779E" w:rsidRPr="009425F3" w:rsidRDefault="00F1779E" w:rsidP="00022DC1">
            <w:pPr>
              <w:spacing w:after="0" w:line="240" w:lineRule="auto"/>
              <w:jc w:val="both"/>
              <w:rPr>
                <w:rFonts w:ascii="Times New Roman" w:eastAsia="Times New Roman" w:hAnsi="Times New Roman" w:cs="Times New Roman"/>
                <w:sz w:val="28"/>
                <w:szCs w:val="24"/>
                <w:lang w:eastAsia="ru-RU"/>
              </w:rPr>
            </w:pPr>
          </w:p>
          <w:p w:rsidR="004B207B" w:rsidRPr="009425F3" w:rsidRDefault="004B207B" w:rsidP="008F0E47">
            <w:pPr>
              <w:suppressAutoHyphens/>
              <w:spacing w:after="0" w:line="240" w:lineRule="auto"/>
              <w:jc w:val="center"/>
              <w:rPr>
                <w:rFonts w:ascii="Times New Roman" w:eastAsia="Times New Roman" w:hAnsi="Times New Roman" w:cs="Times New Roman"/>
                <w:b/>
                <w:sz w:val="28"/>
                <w:szCs w:val="24"/>
                <w:lang w:eastAsia="ar-SA"/>
              </w:rPr>
            </w:pPr>
            <w:r w:rsidRPr="009425F3">
              <w:rPr>
                <w:rFonts w:ascii="Times New Roman" w:eastAsia="Times New Roman" w:hAnsi="Times New Roman" w:cs="Times New Roman"/>
                <w:b/>
                <w:sz w:val="28"/>
                <w:szCs w:val="24"/>
                <w:lang w:eastAsia="ar-SA"/>
              </w:rPr>
              <w:t>2</w:t>
            </w:r>
            <w:r w:rsidR="00CF2911" w:rsidRPr="009425F3">
              <w:rPr>
                <w:rFonts w:ascii="Times New Roman" w:eastAsia="Times New Roman" w:hAnsi="Times New Roman" w:cs="Times New Roman"/>
                <w:b/>
                <w:sz w:val="28"/>
                <w:szCs w:val="24"/>
                <w:lang w:eastAsia="ar-SA"/>
              </w:rPr>
              <w:t>2</w:t>
            </w:r>
            <w:r w:rsidRPr="009425F3">
              <w:rPr>
                <w:rFonts w:ascii="Times New Roman" w:eastAsia="Times New Roman" w:hAnsi="Times New Roman" w:cs="Times New Roman"/>
                <w:b/>
                <w:sz w:val="28"/>
                <w:szCs w:val="24"/>
                <w:lang w:eastAsia="ar-SA"/>
              </w:rPr>
              <w:t>.Муниципальная программа «Социальная поддержка граждан»</w:t>
            </w:r>
          </w:p>
          <w:p w:rsidR="004B207B" w:rsidRPr="009425F3" w:rsidRDefault="004B207B" w:rsidP="008F0E47">
            <w:pPr>
              <w:suppressAutoHyphens/>
              <w:spacing w:after="0" w:line="240" w:lineRule="auto"/>
              <w:jc w:val="center"/>
              <w:rPr>
                <w:rFonts w:ascii="Times New Roman" w:eastAsia="Times New Roman" w:hAnsi="Times New Roman" w:cs="Times New Roman"/>
                <w:b/>
                <w:i/>
                <w:sz w:val="28"/>
                <w:szCs w:val="24"/>
                <w:lang w:eastAsia="ar-SA"/>
              </w:rPr>
            </w:pPr>
            <w:r w:rsidRPr="009425F3">
              <w:rPr>
                <w:rFonts w:ascii="Times New Roman" w:eastAsia="Times New Roman" w:hAnsi="Times New Roman" w:cs="Times New Roman"/>
                <w:b/>
                <w:sz w:val="28"/>
                <w:szCs w:val="24"/>
                <w:lang w:eastAsia="ar-SA"/>
              </w:rPr>
              <w:t>на 2017-202</w:t>
            </w:r>
            <w:r w:rsidR="002061F0" w:rsidRPr="009425F3">
              <w:rPr>
                <w:rFonts w:ascii="Times New Roman" w:eastAsia="Times New Roman" w:hAnsi="Times New Roman" w:cs="Times New Roman"/>
                <w:b/>
                <w:sz w:val="28"/>
                <w:szCs w:val="24"/>
                <w:lang w:eastAsia="ar-SA"/>
              </w:rPr>
              <w:t>5</w:t>
            </w:r>
            <w:r w:rsidRPr="009425F3">
              <w:rPr>
                <w:rFonts w:ascii="Times New Roman" w:eastAsia="Times New Roman" w:hAnsi="Times New Roman" w:cs="Times New Roman"/>
                <w:b/>
                <w:sz w:val="28"/>
                <w:szCs w:val="24"/>
                <w:lang w:eastAsia="ar-SA"/>
              </w:rPr>
              <w:t xml:space="preserve"> годы</w:t>
            </w:r>
          </w:p>
          <w:p w:rsidR="004B207B" w:rsidRPr="009425F3" w:rsidRDefault="004B207B" w:rsidP="00022DC1">
            <w:pPr>
              <w:suppressAutoHyphens/>
              <w:spacing w:after="0" w:line="240" w:lineRule="auto"/>
              <w:jc w:val="both"/>
              <w:rPr>
                <w:rFonts w:ascii="Times New Roman" w:eastAsia="Times New Roman" w:hAnsi="Times New Roman" w:cs="Times New Roman"/>
                <w:sz w:val="28"/>
                <w:szCs w:val="24"/>
                <w:highlight w:val="yellow"/>
                <w:lang w:eastAsia="ar-SA"/>
              </w:rPr>
            </w:pPr>
          </w:p>
          <w:p w:rsidR="005236D6" w:rsidRPr="009425F3" w:rsidRDefault="004B207B" w:rsidP="00862B3E">
            <w:pPr>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lastRenderedPageBreak/>
              <w:tab/>
            </w:r>
            <w:r w:rsidR="005236D6" w:rsidRPr="009425F3">
              <w:rPr>
                <w:rFonts w:ascii="Times New Roman" w:eastAsia="Times New Roman" w:hAnsi="Times New Roman" w:cs="Times New Roman"/>
                <w:sz w:val="28"/>
                <w:szCs w:val="24"/>
                <w:lang w:eastAsia="ar-SA"/>
              </w:rPr>
              <w:t xml:space="preserve"> Муниципальная программа «Социальная поддержка граждан» на 2017-2025 годы утверждена постановлением Администрации Чамзинского муниципального района №56 от 28.01.2017 года. </w:t>
            </w:r>
          </w:p>
          <w:p w:rsidR="005236D6" w:rsidRPr="009425F3" w:rsidRDefault="005236D6" w:rsidP="00862B3E">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ab/>
              <w:t>Основными задачами Программы являются: повышение качества социальных услуг, предоставляемых с учетом изменяющихся потребностей граждан, создание благоприятных условий для функционирования института семьи, развитие механизмов информационной, консультационной поддержки социально ориентированных некоммерческих организаций.</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xml:space="preserve">Целью Программы является:  формирование организационных, социально </w:t>
            </w:r>
            <w:proofErr w:type="gramStart"/>
            <w:r w:rsidRPr="009425F3">
              <w:rPr>
                <w:rFonts w:ascii="Times New Roman" w:eastAsia="Times New Roman" w:hAnsi="Times New Roman" w:cs="Times New Roman"/>
                <w:sz w:val="28"/>
                <w:szCs w:val="24"/>
                <w:lang w:eastAsia="ar-SA"/>
              </w:rPr>
              <w:t>–э</w:t>
            </w:r>
            <w:proofErr w:type="gramEnd"/>
            <w:r w:rsidRPr="009425F3">
              <w:rPr>
                <w:rFonts w:ascii="Times New Roman" w:eastAsia="Times New Roman" w:hAnsi="Times New Roman" w:cs="Times New Roman"/>
                <w:sz w:val="28"/>
                <w:szCs w:val="24"/>
                <w:lang w:eastAsia="ar-SA"/>
              </w:rPr>
              <w:t xml:space="preserve">кономических условий для роста благосостояния граждан - получателей мер социальной поддержки; обеспечение социальной и экономической устойчивости семьи, повышение роли семьи в обществе; поддержка деятельности социально ориентированных некоммерческих организаций, осуществляющих деятельность на территории района, повышение социальной защищенности и доступности качественных услуг в сфере социальной защиты населения. </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Цели Программы соответствуют также Концепции долгосрочного социально-экономического  развития   Российской  Федерации   на   период  до  2022 года, утвержденной  распоряжением  Правительства   Российской   Федерации  от 17 ноября 2008 г. № 1662-р, предусматривающей, что социальное благополучие в России   будет   достигнуто   за  счет   реализации    социальной    политики  по поддержке  уязвимых  слоев  населения.</w:t>
            </w:r>
          </w:p>
          <w:p w:rsidR="005236D6" w:rsidRPr="009425F3" w:rsidRDefault="005236D6" w:rsidP="00862B3E">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xml:space="preserve">Данная программа включает в себя три подпрограммы: </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«Развитие мер социальной поддержки отдельных категорий граждан», к приоритетным направлениям государственной политики в области социальной поддержки населения отнесено повышение эффективности социальной поддержки отдельных групп населения, обеспечение адресной поддержки лиц, относящихся к категории бедных; формирование системы социальной поддержки и адаптации, обеспечивающей, помимо функций социальной защиты, также функции социального развития;</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«Поддержка социально ориентированных некоммерческих организаций», целями данной подпрограммы являются создание и развитие условий для эффективной деятельности социально ориентированных некоммерческих организаций, а также использование их возможностей для увеличения объема и повышения качества социальных услуг, оказываемых гражданам, проживающим на территории муниципального района;</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 xml:space="preserve">- «Организация отдыха и оздоровления детей», целью реализации данной подпрограммы является создание в </w:t>
            </w:r>
            <w:proofErr w:type="spellStart"/>
            <w:r w:rsidRPr="009425F3">
              <w:rPr>
                <w:rFonts w:ascii="Times New Roman" w:eastAsia="Times New Roman" w:hAnsi="Times New Roman" w:cs="Times New Roman"/>
                <w:sz w:val="28"/>
                <w:szCs w:val="24"/>
                <w:lang w:eastAsia="ar-SA"/>
              </w:rPr>
              <w:t>Чамзинском</w:t>
            </w:r>
            <w:proofErr w:type="spellEnd"/>
            <w:r w:rsidRPr="009425F3">
              <w:rPr>
                <w:rFonts w:ascii="Times New Roman" w:eastAsia="Times New Roman" w:hAnsi="Times New Roman" w:cs="Times New Roman"/>
                <w:sz w:val="28"/>
                <w:szCs w:val="24"/>
                <w:lang w:eastAsia="ar-SA"/>
              </w:rPr>
              <w:t xml:space="preserve"> муниципальном районе правовых, экономических и организационных условий, необходимых для полноценного отдыха и оздоровления детей. </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lastRenderedPageBreak/>
              <w:t xml:space="preserve">В рамках исполнения Программы, объем финансовых </w:t>
            </w:r>
            <w:r w:rsidR="00E22E0F" w:rsidRPr="009425F3">
              <w:rPr>
                <w:rFonts w:ascii="Times New Roman" w:eastAsia="Times New Roman" w:hAnsi="Times New Roman" w:cs="Times New Roman"/>
                <w:sz w:val="28"/>
                <w:szCs w:val="24"/>
                <w:lang w:eastAsia="ar-SA"/>
              </w:rPr>
              <w:t>средств, запланированный на 2021</w:t>
            </w:r>
            <w:r w:rsidRPr="009425F3">
              <w:rPr>
                <w:rFonts w:ascii="Times New Roman" w:eastAsia="Times New Roman" w:hAnsi="Times New Roman" w:cs="Times New Roman"/>
                <w:sz w:val="28"/>
                <w:szCs w:val="24"/>
                <w:lang w:eastAsia="ar-SA"/>
              </w:rPr>
              <w:t xml:space="preserve"> год, составил </w:t>
            </w:r>
            <w:r w:rsidR="00E22E0F" w:rsidRPr="009425F3">
              <w:rPr>
                <w:rFonts w:ascii="Times New Roman" w:eastAsia="Times New Roman" w:hAnsi="Times New Roman" w:cs="Times New Roman"/>
                <w:sz w:val="28"/>
                <w:szCs w:val="24"/>
                <w:lang w:eastAsia="ar-SA"/>
              </w:rPr>
              <w:t>3 655,6</w:t>
            </w:r>
            <w:r w:rsidRPr="009425F3">
              <w:rPr>
                <w:rFonts w:ascii="Times New Roman" w:eastAsia="Times New Roman" w:hAnsi="Times New Roman" w:cs="Times New Roman"/>
                <w:sz w:val="28"/>
                <w:szCs w:val="24"/>
                <w:lang w:eastAsia="ar-SA"/>
              </w:rPr>
              <w:t xml:space="preserve"> тыс. рублей. Фактически освоенный объем финансирования на 202</w:t>
            </w:r>
            <w:r w:rsidR="00E22E0F" w:rsidRPr="009425F3">
              <w:rPr>
                <w:rFonts w:ascii="Times New Roman" w:eastAsia="Times New Roman" w:hAnsi="Times New Roman" w:cs="Times New Roman"/>
                <w:sz w:val="28"/>
                <w:szCs w:val="24"/>
                <w:lang w:eastAsia="ar-SA"/>
              </w:rPr>
              <w:t>1</w:t>
            </w:r>
            <w:r w:rsidRPr="009425F3">
              <w:rPr>
                <w:rFonts w:ascii="Times New Roman" w:eastAsia="Times New Roman" w:hAnsi="Times New Roman" w:cs="Times New Roman"/>
                <w:sz w:val="28"/>
                <w:szCs w:val="24"/>
                <w:lang w:eastAsia="ar-SA"/>
              </w:rPr>
              <w:t xml:space="preserve"> год составил </w:t>
            </w:r>
            <w:r w:rsidR="00E22E0F" w:rsidRPr="009425F3">
              <w:rPr>
                <w:rFonts w:ascii="Times New Roman" w:eastAsia="Times New Roman" w:hAnsi="Times New Roman" w:cs="Times New Roman"/>
                <w:sz w:val="28"/>
                <w:szCs w:val="24"/>
                <w:lang w:eastAsia="ar-SA"/>
              </w:rPr>
              <w:t xml:space="preserve">3 419,6 </w:t>
            </w:r>
            <w:r w:rsidRPr="009425F3">
              <w:rPr>
                <w:rFonts w:ascii="Times New Roman" w:eastAsia="Times New Roman" w:hAnsi="Times New Roman" w:cs="Times New Roman"/>
                <w:sz w:val="28"/>
                <w:szCs w:val="24"/>
                <w:lang w:eastAsia="ar-SA"/>
              </w:rPr>
              <w:t>тыс. рублей. Данные средства освоены на финансирование социально ориентированных некоммерческих организаций</w:t>
            </w:r>
            <w:r w:rsidR="00E22E0F" w:rsidRPr="009425F3">
              <w:rPr>
                <w:rFonts w:ascii="Times New Roman" w:eastAsia="Times New Roman" w:hAnsi="Times New Roman" w:cs="Times New Roman"/>
                <w:sz w:val="28"/>
                <w:szCs w:val="24"/>
                <w:lang w:eastAsia="ar-SA"/>
              </w:rPr>
              <w:t xml:space="preserve"> и организацию отдыха и оздоровления детей</w:t>
            </w:r>
            <w:r w:rsidRPr="009425F3">
              <w:rPr>
                <w:rFonts w:ascii="Times New Roman" w:eastAsia="Times New Roman" w:hAnsi="Times New Roman" w:cs="Times New Roman"/>
                <w:sz w:val="28"/>
                <w:szCs w:val="24"/>
                <w:lang w:eastAsia="ar-SA"/>
              </w:rPr>
              <w:t>.</w:t>
            </w:r>
            <w:r w:rsidR="00E22E0F" w:rsidRPr="009425F3">
              <w:rPr>
                <w:rFonts w:ascii="Times New Roman" w:eastAsia="Times New Roman" w:hAnsi="Times New Roman" w:cs="Times New Roman"/>
                <w:sz w:val="28"/>
                <w:szCs w:val="24"/>
                <w:lang w:eastAsia="ar-SA"/>
              </w:rPr>
              <w:t xml:space="preserve"> </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По итогам 202</w:t>
            </w:r>
            <w:r w:rsidR="00E22E0F" w:rsidRPr="009425F3">
              <w:rPr>
                <w:rFonts w:ascii="Times New Roman" w:eastAsia="Times New Roman" w:hAnsi="Times New Roman" w:cs="Times New Roman"/>
                <w:sz w:val="28"/>
                <w:szCs w:val="24"/>
                <w:lang w:eastAsia="ar-SA"/>
              </w:rPr>
              <w:t>1</w:t>
            </w:r>
            <w:r w:rsidRPr="009425F3">
              <w:rPr>
                <w:rFonts w:ascii="Times New Roman" w:eastAsia="Times New Roman" w:hAnsi="Times New Roman" w:cs="Times New Roman"/>
                <w:sz w:val="28"/>
                <w:szCs w:val="24"/>
                <w:lang w:eastAsia="ar-SA"/>
              </w:rPr>
              <w:t xml:space="preserve"> года, степень реализации основных мероприятий составляет </w:t>
            </w:r>
            <w:r w:rsidR="00E22E0F" w:rsidRPr="009425F3">
              <w:rPr>
                <w:rFonts w:ascii="Times New Roman" w:eastAsia="Times New Roman" w:hAnsi="Times New Roman" w:cs="Times New Roman"/>
                <w:sz w:val="28"/>
                <w:szCs w:val="24"/>
                <w:lang w:eastAsia="ar-SA"/>
              </w:rPr>
              <w:t>10</w:t>
            </w:r>
            <w:r w:rsidRPr="009425F3">
              <w:rPr>
                <w:rFonts w:ascii="Times New Roman" w:eastAsia="Times New Roman" w:hAnsi="Times New Roman" w:cs="Times New Roman"/>
                <w:sz w:val="28"/>
                <w:szCs w:val="24"/>
                <w:lang w:eastAsia="ar-SA"/>
              </w:rPr>
              <w:t>0 %. Оценка эффективности испо</w:t>
            </w:r>
            <w:r w:rsidR="00E22E0F" w:rsidRPr="009425F3">
              <w:rPr>
                <w:rFonts w:ascii="Times New Roman" w:eastAsia="Times New Roman" w:hAnsi="Times New Roman" w:cs="Times New Roman"/>
                <w:sz w:val="28"/>
                <w:szCs w:val="24"/>
                <w:lang w:eastAsia="ar-SA"/>
              </w:rPr>
              <w:t>льзования средств составляет 106,9</w:t>
            </w:r>
            <w:r w:rsidRPr="009425F3">
              <w:rPr>
                <w:rFonts w:ascii="Times New Roman" w:eastAsia="Times New Roman" w:hAnsi="Times New Roman" w:cs="Times New Roman"/>
                <w:sz w:val="28"/>
                <w:szCs w:val="24"/>
                <w:lang w:eastAsia="ar-SA"/>
              </w:rPr>
              <w:t>%. Степень достижения</w:t>
            </w:r>
            <w:r w:rsidR="00E22E0F" w:rsidRPr="009425F3">
              <w:rPr>
                <w:rFonts w:ascii="Times New Roman" w:eastAsia="Times New Roman" w:hAnsi="Times New Roman" w:cs="Times New Roman"/>
                <w:sz w:val="28"/>
                <w:szCs w:val="24"/>
                <w:lang w:eastAsia="ar-SA"/>
              </w:rPr>
              <w:t xml:space="preserve"> целевого значения составляет 88,5</w:t>
            </w:r>
            <w:r w:rsidRPr="009425F3">
              <w:rPr>
                <w:rFonts w:ascii="Times New Roman" w:eastAsia="Times New Roman" w:hAnsi="Times New Roman" w:cs="Times New Roman"/>
                <w:sz w:val="28"/>
                <w:szCs w:val="24"/>
                <w:lang w:eastAsia="ar-SA"/>
              </w:rPr>
              <w:t>%. Уровень эффективности реал</w:t>
            </w:r>
            <w:r w:rsidR="00E22E0F" w:rsidRPr="009425F3">
              <w:rPr>
                <w:rFonts w:ascii="Times New Roman" w:eastAsia="Times New Roman" w:hAnsi="Times New Roman" w:cs="Times New Roman"/>
                <w:sz w:val="28"/>
                <w:szCs w:val="24"/>
                <w:lang w:eastAsia="ar-SA"/>
              </w:rPr>
              <w:t>изации программы составляет 94,6</w:t>
            </w:r>
            <w:r w:rsidRPr="009425F3">
              <w:rPr>
                <w:rFonts w:ascii="Times New Roman" w:eastAsia="Times New Roman" w:hAnsi="Times New Roman" w:cs="Times New Roman"/>
                <w:sz w:val="28"/>
                <w:szCs w:val="24"/>
                <w:lang w:eastAsia="ar-SA"/>
              </w:rPr>
              <w:t>%.</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Вывод: по итогам 202</w:t>
            </w:r>
            <w:r w:rsidR="00E22E0F" w:rsidRPr="009425F3">
              <w:rPr>
                <w:rFonts w:ascii="Times New Roman" w:eastAsia="Times New Roman" w:hAnsi="Times New Roman" w:cs="Times New Roman"/>
                <w:sz w:val="28"/>
                <w:szCs w:val="24"/>
                <w:lang w:eastAsia="ar-SA"/>
              </w:rPr>
              <w:t>1</w:t>
            </w:r>
            <w:r w:rsidRPr="009425F3">
              <w:rPr>
                <w:rFonts w:ascii="Times New Roman" w:eastAsia="Times New Roman" w:hAnsi="Times New Roman" w:cs="Times New Roman"/>
                <w:sz w:val="28"/>
                <w:szCs w:val="24"/>
                <w:lang w:eastAsia="ar-SA"/>
              </w:rPr>
              <w:t xml:space="preserve"> года Муниципальная программа «Социальная поддержка граждан» на 2017 – 2025 годы является эффективной. </w:t>
            </w:r>
          </w:p>
          <w:p w:rsidR="006647D0" w:rsidRPr="009425F3" w:rsidRDefault="006647D0" w:rsidP="00862B3E">
            <w:pPr>
              <w:suppressAutoHyphens/>
              <w:spacing w:after="0"/>
              <w:ind w:firstLine="708"/>
              <w:jc w:val="both"/>
              <w:rPr>
                <w:rFonts w:ascii="Times New Roman" w:eastAsia="Times New Roman" w:hAnsi="Times New Roman" w:cs="Times New Roman"/>
                <w:sz w:val="28"/>
                <w:szCs w:val="24"/>
                <w:lang w:eastAsia="ar-SA"/>
              </w:rPr>
            </w:pPr>
          </w:p>
          <w:p w:rsidR="003B5127" w:rsidRPr="009425F3" w:rsidRDefault="003B5127" w:rsidP="00022DC1">
            <w:pPr>
              <w:spacing w:after="0" w:line="240" w:lineRule="auto"/>
              <w:jc w:val="both"/>
              <w:rPr>
                <w:rFonts w:ascii="Times New Roman" w:eastAsia="Times New Roman" w:hAnsi="Times New Roman" w:cs="Times New Roman"/>
                <w:sz w:val="28"/>
                <w:szCs w:val="24"/>
                <w:lang w:eastAsia="ar-SA"/>
              </w:rPr>
            </w:pPr>
          </w:p>
          <w:p w:rsidR="003B5127" w:rsidRPr="009425F3" w:rsidRDefault="008036D1" w:rsidP="008F0E47">
            <w:pPr>
              <w:widowControl w:val="0"/>
              <w:suppressAutoHyphens/>
              <w:spacing w:after="0" w:line="240" w:lineRule="auto"/>
              <w:jc w:val="center"/>
              <w:rPr>
                <w:rFonts w:ascii="Times New Roman" w:eastAsia="Lucida Sans Unicode" w:hAnsi="Times New Roman" w:cs="Times New Roman"/>
                <w:b/>
                <w:kern w:val="1"/>
                <w:sz w:val="28"/>
                <w:szCs w:val="24"/>
              </w:rPr>
            </w:pPr>
            <w:r w:rsidRPr="009425F3">
              <w:rPr>
                <w:rFonts w:ascii="Times New Roman" w:eastAsia="Lucida Sans Unicode" w:hAnsi="Times New Roman" w:cs="Times New Roman"/>
                <w:b/>
                <w:kern w:val="1"/>
                <w:sz w:val="28"/>
                <w:szCs w:val="24"/>
              </w:rPr>
              <w:t>2</w:t>
            </w:r>
            <w:r w:rsidR="00CF2911" w:rsidRPr="009425F3">
              <w:rPr>
                <w:rFonts w:ascii="Times New Roman" w:eastAsia="Lucida Sans Unicode" w:hAnsi="Times New Roman" w:cs="Times New Roman"/>
                <w:b/>
                <w:kern w:val="1"/>
                <w:sz w:val="28"/>
                <w:szCs w:val="24"/>
              </w:rPr>
              <w:t>3</w:t>
            </w:r>
            <w:r w:rsidRPr="009425F3">
              <w:rPr>
                <w:rFonts w:ascii="Times New Roman" w:eastAsia="Lucida Sans Unicode" w:hAnsi="Times New Roman" w:cs="Times New Roman"/>
                <w:b/>
                <w:kern w:val="1"/>
                <w:sz w:val="28"/>
                <w:szCs w:val="24"/>
              </w:rPr>
              <w:t xml:space="preserve">. </w:t>
            </w:r>
            <w:r w:rsidR="003B5127" w:rsidRPr="009425F3">
              <w:rPr>
                <w:rFonts w:ascii="Times New Roman" w:eastAsia="Lucida Sans Unicode" w:hAnsi="Times New Roman" w:cs="Times New Roman"/>
                <w:b/>
                <w:kern w:val="1"/>
                <w:sz w:val="28"/>
                <w:szCs w:val="24"/>
              </w:rPr>
              <w:t xml:space="preserve">Муниципальная программа «Повышение безопасности дорожного движения в </w:t>
            </w:r>
            <w:proofErr w:type="spellStart"/>
            <w:r w:rsidR="003B5127" w:rsidRPr="009425F3">
              <w:rPr>
                <w:rFonts w:ascii="Times New Roman" w:eastAsia="Lucida Sans Unicode" w:hAnsi="Times New Roman" w:cs="Times New Roman"/>
                <w:b/>
                <w:kern w:val="1"/>
                <w:sz w:val="28"/>
                <w:szCs w:val="24"/>
              </w:rPr>
              <w:t>Чамзинском</w:t>
            </w:r>
            <w:proofErr w:type="spellEnd"/>
            <w:r w:rsidR="003B5127" w:rsidRPr="009425F3">
              <w:rPr>
                <w:rFonts w:ascii="Times New Roman" w:eastAsia="Lucida Sans Unicode" w:hAnsi="Times New Roman" w:cs="Times New Roman"/>
                <w:b/>
                <w:kern w:val="1"/>
                <w:sz w:val="28"/>
                <w:szCs w:val="24"/>
              </w:rPr>
              <w:t xml:space="preserve"> муниципальном районе на 2016 - 202</w:t>
            </w:r>
            <w:r w:rsidR="007C74A2" w:rsidRPr="009425F3">
              <w:rPr>
                <w:rFonts w:ascii="Times New Roman" w:eastAsia="Lucida Sans Unicode" w:hAnsi="Times New Roman" w:cs="Times New Roman"/>
                <w:b/>
                <w:kern w:val="1"/>
                <w:sz w:val="28"/>
                <w:szCs w:val="24"/>
              </w:rPr>
              <w:t>5</w:t>
            </w:r>
            <w:r w:rsidR="003B5127" w:rsidRPr="009425F3">
              <w:rPr>
                <w:rFonts w:ascii="Times New Roman" w:eastAsia="Lucida Sans Unicode" w:hAnsi="Times New Roman" w:cs="Times New Roman"/>
                <w:b/>
                <w:kern w:val="1"/>
                <w:sz w:val="28"/>
                <w:szCs w:val="24"/>
              </w:rPr>
              <w:t xml:space="preserve"> годы»</w:t>
            </w:r>
          </w:p>
          <w:p w:rsidR="003B5127" w:rsidRPr="009425F3" w:rsidRDefault="003B5127" w:rsidP="00022DC1">
            <w:pPr>
              <w:widowControl w:val="0"/>
              <w:suppressAutoHyphens/>
              <w:spacing w:after="0" w:line="240" w:lineRule="auto"/>
              <w:jc w:val="both"/>
              <w:rPr>
                <w:rFonts w:ascii="Times New Roman" w:eastAsia="Times New Roman" w:hAnsi="Times New Roman" w:cs="Times New Roman"/>
                <w:sz w:val="28"/>
                <w:szCs w:val="24"/>
                <w:highlight w:val="yellow"/>
                <w:lang w:eastAsia="ru-RU"/>
              </w:rPr>
            </w:pPr>
          </w:p>
          <w:p w:rsidR="00E4656A" w:rsidRPr="009425F3" w:rsidRDefault="00E4656A"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xml:space="preserve">Муниципальная программа «Повышение безопасности дорожного движения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2016 - 2025 годы»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Республики Мордовия  утверждена постановлением администрации Чамзинского муниципального района № 822  от 15.09.2016г</w:t>
            </w:r>
          </w:p>
          <w:p w:rsidR="00E4656A" w:rsidRPr="009425F3" w:rsidRDefault="00E4656A"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За 202</w:t>
            </w:r>
            <w:r w:rsidR="005E23FF"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год объём финансирования составил </w:t>
            </w:r>
            <w:r w:rsidR="005E23FF" w:rsidRPr="009425F3">
              <w:rPr>
                <w:rFonts w:ascii="Times New Roman" w:eastAsia="Times New Roman" w:hAnsi="Times New Roman" w:cs="Times New Roman"/>
                <w:sz w:val="28"/>
                <w:szCs w:val="24"/>
                <w:lang w:eastAsia="ru-RU"/>
              </w:rPr>
              <w:t>58,0</w:t>
            </w:r>
            <w:r w:rsidRPr="009425F3">
              <w:rPr>
                <w:rFonts w:ascii="Times New Roman" w:eastAsia="Times New Roman" w:hAnsi="Times New Roman" w:cs="Times New Roman"/>
                <w:sz w:val="28"/>
                <w:szCs w:val="24"/>
                <w:lang w:eastAsia="ru-RU"/>
              </w:rPr>
              <w:t xml:space="preserve"> тысяч рублей или </w:t>
            </w:r>
            <w:r w:rsidR="005E23FF" w:rsidRPr="009425F3">
              <w:rPr>
                <w:rFonts w:ascii="Times New Roman" w:eastAsia="Times New Roman" w:hAnsi="Times New Roman" w:cs="Times New Roman"/>
                <w:sz w:val="28"/>
                <w:szCs w:val="24"/>
                <w:lang w:eastAsia="ru-RU"/>
              </w:rPr>
              <w:t>100 % к плану (план — 58,0</w:t>
            </w:r>
            <w:r w:rsidRPr="009425F3">
              <w:rPr>
                <w:rFonts w:ascii="Times New Roman" w:eastAsia="Times New Roman" w:hAnsi="Times New Roman" w:cs="Times New Roman"/>
                <w:sz w:val="28"/>
                <w:szCs w:val="24"/>
                <w:lang w:eastAsia="ru-RU"/>
              </w:rPr>
              <w:t xml:space="preserve">  тысячи рублей).</w:t>
            </w:r>
          </w:p>
          <w:p w:rsidR="00E4656A" w:rsidRPr="009425F3" w:rsidRDefault="00E4656A"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Основная цель программы:</w:t>
            </w:r>
            <w:r w:rsidRPr="009425F3">
              <w:rPr>
                <w:rFonts w:ascii="Times New Roman" w:eastAsia="Times New Roman" w:hAnsi="Times New Roman" w:cs="Times New Roman"/>
                <w:sz w:val="28"/>
                <w:szCs w:val="24"/>
                <w:lang w:eastAsia="ru-RU"/>
              </w:rPr>
              <w:tab/>
              <w:t xml:space="preserve"> является сокращение прогнозируемого уровня случаев смертности в результате дорожно</w:t>
            </w:r>
            <w:r w:rsidRPr="009425F3">
              <w:rPr>
                <w:rFonts w:ascii="Times New Roman" w:eastAsia="Times New Roman" w:hAnsi="Times New Roman" w:cs="Times New Roman"/>
                <w:sz w:val="28"/>
                <w:szCs w:val="24"/>
                <w:lang w:eastAsia="ru-RU"/>
              </w:rPr>
              <w:softHyphen/>
              <w:t xml:space="preserve">-транспортных происшествий к 2021 году на </w:t>
            </w:r>
            <w:r w:rsidR="005E23FF" w:rsidRPr="009425F3">
              <w:rPr>
                <w:rFonts w:ascii="Times New Roman" w:eastAsia="Times New Roman" w:hAnsi="Times New Roman" w:cs="Times New Roman"/>
                <w:sz w:val="28"/>
                <w:szCs w:val="24"/>
                <w:lang w:eastAsia="ru-RU"/>
              </w:rPr>
              <w:t>5</w:t>
            </w:r>
            <w:r w:rsidRPr="009425F3">
              <w:rPr>
                <w:rFonts w:ascii="Times New Roman" w:eastAsia="Times New Roman" w:hAnsi="Times New Roman" w:cs="Times New Roman"/>
                <w:sz w:val="28"/>
                <w:szCs w:val="24"/>
                <w:lang w:eastAsia="ru-RU"/>
              </w:rPr>
              <w:t>0% по сравнению с 2014 годом. Количество ДТП по сравнению с 20</w:t>
            </w:r>
            <w:r w:rsidR="005E23FF" w:rsidRPr="009425F3">
              <w:rPr>
                <w:rFonts w:ascii="Times New Roman" w:eastAsia="Times New Roman" w:hAnsi="Times New Roman" w:cs="Times New Roman"/>
                <w:sz w:val="28"/>
                <w:szCs w:val="24"/>
                <w:lang w:eastAsia="ru-RU"/>
              </w:rPr>
              <w:t>20</w:t>
            </w:r>
            <w:r w:rsidRPr="009425F3">
              <w:rPr>
                <w:rFonts w:ascii="Times New Roman" w:eastAsia="Times New Roman" w:hAnsi="Times New Roman" w:cs="Times New Roman"/>
                <w:sz w:val="28"/>
                <w:szCs w:val="24"/>
                <w:lang w:eastAsia="ru-RU"/>
              </w:rPr>
              <w:t xml:space="preserve"> годом у</w:t>
            </w:r>
            <w:r w:rsidR="005E23FF" w:rsidRPr="009425F3">
              <w:rPr>
                <w:rFonts w:ascii="Times New Roman" w:eastAsia="Times New Roman" w:hAnsi="Times New Roman" w:cs="Times New Roman"/>
                <w:sz w:val="28"/>
                <w:szCs w:val="24"/>
                <w:lang w:eastAsia="ru-RU"/>
              </w:rPr>
              <w:t>м</w:t>
            </w:r>
            <w:r w:rsidRPr="009425F3">
              <w:rPr>
                <w:rFonts w:ascii="Times New Roman" w:eastAsia="Times New Roman" w:hAnsi="Times New Roman" w:cs="Times New Roman"/>
                <w:sz w:val="28"/>
                <w:szCs w:val="24"/>
                <w:lang w:eastAsia="ru-RU"/>
              </w:rPr>
              <w:t>е</w:t>
            </w:r>
            <w:r w:rsidR="005E23FF" w:rsidRPr="009425F3">
              <w:rPr>
                <w:rFonts w:ascii="Times New Roman" w:eastAsia="Times New Roman" w:hAnsi="Times New Roman" w:cs="Times New Roman"/>
                <w:sz w:val="28"/>
                <w:szCs w:val="24"/>
                <w:lang w:eastAsia="ru-RU"/>
              </w:rPr>
              <w:t>ньшилось на 21</w:t>
            </w:r>
            <w:r w:rsidRPr="009425F3">
              <w:rPr>
                <w:rFonts w:ascii="Times New Roman" w:eastAsia="Times New Roman" w:hAnsi="Times New Roman" w:cs="Times New Roman"/>
                <w:sz w:val="28"/>
                <w:szCs w:val="24"/>
                <w:lang w:eastAsia="ru-RU"/>
              </w:rPr>
              <w:t>%. Количес</w:t>
            </w:r>
            <w:r w:rsidR="005E23FF" w:rsidRPr="009425F3">
              <w:rPr>
                <w:rFonts w:ascii="Times New Roman" w:eastAsia="Times New Roman" w:hAnsi="Times New Roman" w:cs="Times New Roman"/>
                <w:sz w:val="28"/>
                <w:szCs w:val="24"/>
                <w:lang w:eastAsia="ru-RU"/>
              </w:rPr>
              <w:t>тво погибших по сравнению с 2020</w:t>
            </w:r>
            <w:r w:rsidRPr="009425F3">
              <w:rPr>
                <w:rFonts w:ascii="Times New Roman" w:eastAsia="Times New Roman" w:hAnsi="Times New Roman" w:cs="Times New Roman"/>
                <w:sz w:val="28"/>
                <w:szCs w:val="24"/>
                <w:lang w:eastAsia="ru-RU"/>
              </w:rPr>
              <w:t xml:space="preserve"> годом </w:t>
            </w:r>
            <w:r w:rsidR="005E23FF" w:rsidRPr="009425F3">
              <w:rPr>
                <w:rFonts w:ascii="Times New Roman" w:eastAsia="Times New Roman" w:hAnsi="Times New Roman" w:cs="Times New Roman"/>
                <w:sz w:val="28"/>
                <w:szCs w:val="24"/>
                <w:lang w:eastAsia="ru-RU"/>
              </w:rPr>
              <w:t>увелич</w:t>
            </w:r>
            <w:r w:rsidRPr="009425F3">
              <w:rPr>
                <w:rFonts w:ascii="Times New Roman" w:eastAsia="Times New Roman" w:hAnsi="Times New Roman" w:cs="Times New Roman"/>
                <w:sz w:val="28"/>
                <w:szCs w:val="24"/>
                <w:lang w:eastAsia="ru-RU"/>
              </w:rPr>
              <w:t>илось на 1</w:t>
            </w:r>
            <w:r w:rsidR="005E23FF"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w:t>
            </w:r>
          </w:p>
          <w:p w:rsidR="00E4656A" w:rsidRPr="009425F3" w:rsidRDefault="00E4656A"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xml:space="preserve">Детский дорожно-транспортный травматизм является одной из самых болезненных проблем современного общества. Ежегодно на дорогах России совершаются большое количество дорожно-транспортных происшествии с участием детей и подростков </w:t>
            </w:r>
            <w:r w:rsidRPr="009425F3">
              <w:rPr>
                <w:rFonts w:ascii="Times New Roman" w:eastAsia="Times New Roman" w:hAnsi="Times New Roman" w:cs="Times New Roman"/>
                <w:i/>
                <w:sz w:val="28"/>
                <w:szCs w:val="24"/>
                <w:lang w:eastAsia="ru-RU"/>
              </w:rPr>
              <w:t>(в 202</w:t>
            </w:r>
            <w:r w:rsidR="005E23FF" w:rsidRPr="009425F3">
              <w:rPr>
                <w:rFonts w:ascii="Times New Roman" w:eastAsia="Times New Roman" w:hAnsi="Times New Roman" w:cs="Times New Roman"/>
                <w:i/>
                <w:sz w:val="28"/>
                <w:szCs w:val="24"/>
                <w:lang w:eastAsia="ru-RU"/>
              </w:rPr>
              <w:t>1</w:t>
            </w:r>
            <w:r w:rsidRPr="009425F3">
              <w:rPr>
                <w:rFonts w:ascii="Times New Roman" w:eastAsia="Times New Roman" w:hAnsi="Times New Roman" w:cs="Times New Roman"/>
                <w:i/>
                <w:sz w:val="28"/>
                <w:szCs w:val="24"/>
                <w:lang w:eastAsia="ru-RU"/>
              </w:rPr>
              <w:t xml:space="preserve"> году на территории Чамзинского муниципального</w:t>
            </w:r>
            <w:r w:rsidR="005E23FF" w:rsidRPr="009425F3">
              <w:rPr>
                <w:rFonts w:ascii="Times New Roman" w:eastAsia="Times New Roman" w:hAnsi="Times New Roman" w:cs="Times New Roman"/>
                <w:i/>
                <w:sz w:val="28"/>
                <w:szCs w:val="24"/>
                <w:lang w:eastAsia="ru-RU"/>
              </w:rPr>
              <w:t xml:space="preserve"> района в ДТП получили ранения 8</w:t>
            </w:r>
            <w:r w:rsidRPr="009425F3">
              <w:rPr>
                <w:rFonts w:ascii="Times New Roman" w:eastAsia="Times New Roman" w:hAnsi="Times New Roman" w:cs="Times New Roman"/>
                <w:i/>
                <w:sz w:val="28"/>
                <w:szCs w:val="24"/>
                <w:lang w:eastAsia="ru-RU"/>
              </w:rPr>
              <w:t xml:space="preserve"> детей)</w:t>
            </w:r>
            <w:r w:rsidRPr="009425F3">
              <w:rPr>
                <w:rFonts w:ascii="Times New Roman" w:eastAsia="Times New Roman" w:hAnsi="Times New Roman" w:cs="Times New Roman"/>
                <w:sz w:val="28"/>
                <w:szCs w:val="24"/>
                <w:lang w:eastAsia="ru-RU"/>
              </w:rPr>
              <w:t>.</w:t>
            </w:r>
          </w:p>
          <w:p w:rsidR="00E4656A" w:rsidRPr="009425F3" w:rsidRDefault="00E4656A"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Чтобы избежать дорожно-транспортное происшествие, в общеобразовательных учреждениях проводятся  различные мероприятия, направленные на предупреждение дорожного травматизма по следующим направлениям:</w:t>
            </w:r>
          </w:p>
          <w:p w:rsidR="00E4656A" w:rsidRPr="009425F3" w:rsidRDefault="005E23FF"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С 25</w:t>
            </w:r>
            <w:r w:rsidR="00E4656A"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декабря</w:t>
            </w:r>
            <w:r w:rsidR="00E4656A" w:rsidRPr="009425F3">
              <w:rPr>
                <w:rFonts w:ascii="Times New Roman" w:eastAsia="Times New Roman" w:hAnsi="Times New Roman" w:cs="Times New Roman"/>
                <w:sz w:val="28"/>
                <w:szCs w:val="24"/>
                <w:lang w:eastAsia="ru-RU"/>
              </w:rPr>
              <w:t xml:space="preserve"> 2020 года  по </w:t>
            </w:r>
            <w:r w:rsidRPr="009425F3">
              <w:rPr>
                <w:rFonts w:ascii="Times New Roman" w:eastAsia="Times New Roman" w:hAnsi="Times New Roman" w:cs="Times New Roman"/>
                <w:sz w:val="28"/>
                <w:szCs w:val="24"/>
                <w:lang w:eastAsia="ru-RU"/>
              </w:rPr>
              <w:t>8</w:t>
            </w:r>
            <w:r w:rsidR="00E4656A" w:rsidRPr="009425F3">
              <w:rPr>
                <w:rFonts w:ascii="Times New Roman" w:eastAsia="Times New Roman" w:hAnsi="Times New Roman" w:cs="Times New Roman"/>
                <w:sz w:val="28"/>
                <w:szCs w:val="24"/>
                <w:lang w:eastAsia="ru-RU"/>
              </w:rPr>
              <w:t xml:space="preserve"> </w:t>
            </w:r>
            <w:r w:rsidRPr="009425F3">
              <w:rPr>
                <w:rFonts w:ascii="Times New Roman" w:eastAsia="Times New Roman" w:hAnsi="Times New Roman" w:cs="Times New Roman"/>
                <w:sz w:val="28"/>
                <w:szCs w:val="24"/>
                <w:lang w:eastAsia="ru-RU"/>
              </w:rPr>
              <w:t>января</w:t>
            </w:r>
            <w:r w:rsidR="00E4656A" w:rsidRPr="009425F3">
              <w:rPr>
                <w:rFonts w:ascii="Times New Roman" w:eastAsia="Times New Roman" w:hAnsi="Times New Roman" w:cs="Times New Roman"/>
                <w:sz w:val="28"/>
                <w:szCs w:val="24"/>
                <w:lang w:eastAsia="ru-RU"/>
              </w:rPr>
              <w:t xml:space="preserve"> 202</w:t>
            </w:r>
            <w:r w:rsidRPr="009425F3">
              <w:rPr>
                <w:rFonts w:ascii="Times New Roman" w:eastAsia="Times New Roman" w:hAnsi="Times New Roman" w:cs="Times New Roman"/>
                <w:sz w:val="28"/>
                <w:szCs w:val="24"/>
                <w:lang w:eastAsia="ru-RU"/>
              </w:rPr>
              <w:t>1</w:t>
            </w:r>
            <w:r w:rsidR="00E4656A" w:rsidRPr="009425F3">
              <w:rPr>
                <w:rFonts w:ascii="Times New Roman" w:eastAsia="Times New Roman" w:hAnsi="Times New Roman" w:cs="Times New Roman"/>
                <w:sz w:val="28"/>
                <w:szCs w:val="24"/>
                <w:lang w:eastAsia="ru-RU"/>
              </w:rPr>
              <w:t xml:space="preserve"> года в образовательных организация</w:t>
            </w:r>
            <w:r w:rsidRPr="009425F3">
              <w:rPr>
                <w:rFonts w:ascii="Times New Roman" w:eastAsia="Times New Roman" w:hAnsi="Times New Roman" w:cs="Times New Roman"/>
                <w:sz w:val="28"/>
                <w:szCs w:val="24"/>
                <w:lang w:eastAsia="ru-RU"/>
              </w:rPr>
              <w:t>х</w:t>
            </w:r>
            <w:r w:rsidR="00E4656A" w:rsidRPr="009425F3">
              <w:rPr>
                <w:rFonts w:ascii="Times New Roman" w:eastAsia="Times New Roman" w:hAnsi="Times New Roman" w:cs="Times New Roman"/>
                <w:sz w:val="28"/>
                <w:szCs w:val="24"/>
                <w:lang w:eastAsia="ru-RU"/>
              </w:rPr>
              <w:t xml:space="preserve"> Чам</w:t>
            </w:r>
            <w:r w:rsidRPr="009425F3">
              <w:rPr>
                <w:rFonts w:ascii="Times New Roman" w:eastAsia="Times New Roman" w:hAnsi="Times New Roman" w:cs="Times New Roman"/>
                <w:sz w:val="28"/>
                <w:szCs w:val="24"/>
                <w:lang w:eastAsia="ru-RU"/>
              </w:rPr>
              <w:t xml:space="preserve">зинского муниципального района </w:t>
            </w:r>
            <w:r w:rsidR="00E4656A" w:rsidRPr="009425F3">
              <w:rPr>
                <w:rFonts w:ascii="Times New Roman" w:eastAsia="Times New Roman" w:hAnsi="Times New Roman" w:cs="Times New Roman"/>
                <w:sz w:val="28"/>
                <w:szCs w:val="24"/>
                <w:lang w:eastAsia="ru-RU"/>
              </w:rPr>
              <w:t xml:space="preserve">было </w:t>
            </w:r>
            <w:r w:rsidRPr="009425F3">
              <w:rPr>
                <w:rFonts w:ascii="Times New Roman" w:eastAsia="Times New Roman" w:hAnsi="Times New Roman" w:cs="Times New Roman"/>
                <w:sz w:val="28"/>
                <w:szCs w:val="24"/>
                <w:lang w:eastAsia="ru-RU"/>
              </w:rPr>
              <w:t xml:space="preserve">проведено профилактическое мероприятие «Рождественские каникулы» направленное на </w:t>
            </w:r>
            <w:r w:rsidRPr="009425F3">
              <w:rPr>
                <w:rFonts w:ascii="Times New Roman" w:eastAsia="Times New Roman" w:hAnsi="Times New Roman" w:cs="Times New Roman"/>
                <w:sz w:val="28"/>
                <w:szCs w:val="24"/>
                <w:lang w:eastAsia="ru-RU"/>
              </w:rPr>
              <w:lastRenderedPageBreak/>
              <w:t>предупреждение детского дорожно-транспортного травматизма. В образовательных организациях были проведены викторины: "Знатоки правил дорожного движения", «Азбука дорожного движения». Просмотрены обучающие видеофильмы «Зимняя безопасность», «Нарушения правил дорожного движения». Проведена акция «Родительский патруль», в ходе которой были напомнены правила дорожного движения  детям. Совместно с отрядами ЮИД и педагогами школ проведена акция по правилам дорожного движения «Безопасная дорога</w:t>
            </w:r>
            <w:r w:rsidR="00E4656A" w:rsidRPr="009425F3">
              <w:rPr>
                <w:rFonts w:ascii="Times New Roman" w:eastAsia="Times New Roman" w:hAnsi="Times New Roman" w:cs="Times New Roman"/>
                <w:sz w:val="28"/>
                <w:szCs w:val="24"/>
                <w:lang w:eastAsia="ru-RU"/>
              </w:rPr>
              <w:t>».</w:t>
            </w:r>
          </w:p>
          <w:p w:rsidR="005E23FF" w:rsidRPr="009425F3" w:rsidRDefault="005E23FF"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период </w:t>
            </w:r>
            <w:r w:rsidRPr="009425F3">
              <w:rPr>
                <w:sz w:val="24"/>
              </w:rPr>
              <w:t xml:space="preserve"> </w:t>
            </w:r>
            <w:r w:rsidRPr="009425F3">
              <w:rPr>
                <w:rFonts w:ascii="Times New Roman" w:eastAsia="Times New Roman" w:hAnsi="Times New Roman" w:cs="Times New Roman"/>
                <w:sz w:val="28"/>
                <w:szCs w:val="24"/>
                <w:lang w:eastAsia="ru-RU"/>
              </w:rPr>
              <w:t xml:space="preserve">с 17 по 23 мая 2021 года в образовательных организациях Чамзинского муниципального района была проведена Шестая Глобальная неделя безопасности дорожного движения. Проведены информационные мероприятия под общим девизом «Снижаем скорость – сохраняем жизнь». Было широкое освещение мероприятий в сети Интернет, проводимых в рамках Недели, под </w:t>
            </w:r>
            <w:proofErr w:type="spellStart"/>
            <w:r w:rsidRPr="009425F3">
              <w:rPr>
                <w:rFonts w:ascii="Times New Roman" w:eastAsia="Times New Roman" w:hAnsi="Times New Roman" w:cs="Times New Roman"/>
                <w:sz w:val="28"/>
                <w:szCs w:val="24"/>
                <w:lang w:eastAsia="ru-RU"/>
              </w:rPr>
              <w:t>хештегом</w:t>
            </w:r>
            <w:proofErr w:type="spellEnd"/>
            <w:r w:rsidRPr="009425F3">
              <w:rPr>
                <w:rFonts w:ascii="Times New Roman" w:eastAsia="Times New Roman" w:hAnsi="Times New Roman" w:cs="Times New Roman"/>
                <w:sz w:val="28"/>
                <w:szCs w:val="24"/>
                <w:lang w:eastAsia="ru-RU"/>
              </w:rPr>
              <w:t xml:space="preserve"> #</w:t>
            </w:r>
            <w:proofErr w:type="spellStart"/>
            <w:r w:rsidRPr="009425F3">
              <w:rPr>
                <w:rFonts w:ascii="Times New Roman" w:eastAsia="Times New Roman" w:hAnsi="Times New Roman" w:cs="Times New Roman"/>
                <w:sz w:val="28"/>
                <w:szCs w:val="24"/>
                <w:lang w:eastAsia="ru-RU"/>
              </w:rPr>
              <w:t>НеделяБДД</w:t>
            </w:r>
            <w:proofErr w:type="spellEnd"/>
            <w:r w:rsidRPr="009425F3">
              <w:rPr>
                <w:rFonts w:ascii="Times New Roman" w:eastAsia="Times New Roman" w:hAnsi="Times New Roman" w:cs="Times New Roman"/>
                <w:sz w:val="28"/>
                <w:szCs w:val="24"/>
                <w:lang w:eastAsia="ru-RU"/>
              </w:rPr>
              <w:t>, #</w:t>
            </w:r>
            <w:proofErr w:type="spellStart"/>
            <w:r w:rsidRPr="009425F3">
              <w:rPr>
                <w:rFonts w:ascii="Times New Roman" w:eastAsia="Times New Roman" w:hAnsi="Times New Roman" w:cs="Times New Roman"/>
                <w:sz w:val="28"/>
                <w:szCs w:val="24"/>
                <w:lang w:eastAsia="ru-RU"/>
              </w:rPr>
              <w:t>ДорогиДляЖизни</w:t>
            </w:r>
            <w:proofErr w:type="spellEnd"/>
            <w:r w:rsidRPr="009425F3">
              <w:rPr>
                <w:rFonts w:ascii="Times New Roman" w:eastAsia="Times New Roman" w:hAnsi="Times New Roman" w:cs="Times New Roman"/>
                <w:sz w:val="28"/>
                <w:szCs w:val="24"/>
                <w:lang w:eastAsia="ru-RU"/>
              </w:rPr>
              <w:t>, #Love30, #</w:t>
            </w:r>
            <w:proofErr w:type="spellStart"/>
            <w:r w:rsidRPr="009425F3">
              <w:rPr>
                <w:rFonts w:ascii="Times New Roman" w:eastAsia="Times New Roman" w:hAnsi="Times New Roman" w:cs="Times New Roman"/>
                <w:sz w:val="28"/>
                <w:szCs w:val="24"/>
                <w:lang w:eastAsia="ru-RU"/>
              </w:rPr>
              <w:t>ДобраяДорогаДетства</w:t>
            </w:r>
            <w:proofErr w:type="spellEnd"/>
            <w:r w:rsidRPr="009425F3">
              <w:rPr>
                <w:rFonts w:ascii="Times New Roman" w:eastAsia="Times New Roman" w:hAnsi="Times New Roman" w:cs="Times New Roman"/>
                <w:sz w:val="28"/>
                <w:szCs w:val="24"/>
                <w:lang w:eastAsia="ru-RU"/>
              </w:rPr>
              <w:t>.</w:t>
            </w:r>
          </w:p>
          <w:p w:rsidR="005E23FF"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период </w:t>
            </w:r>
            <w:r w:rsidRPr="009425F3">
              <w:rPr>
                <w:sz w:val="24"/>
              </w:rPr>
              <w:t xml:space="preserve"> </w:t>
            </w:r>
            <w:r w:rsidRPr="009425F3">
              <w:rPr>
                <w:rFonts w:ascii="Times New Roman" w:eastAsia="Times New Roman" w:hAnsi="Times New Roman" w:cs="Times New Roman"/>
                <w:sz w:val="28"/>
                <w:szCs w:val="24"/>
                <w:lang w:eastAsia="ru-RU"/>
              </w:rPr>
              <w:t>с 24 по 28 мая 2021 года по правилам безопасного поведения на дороге были проведены  классные часы, беседы с участием сотрудников ОГИБДД ММО ВДР России «Чамзинский»: «Я – грамотный пешеход», «Современные средства передвижения», «Правила поведения для пешеходов», «Правила дорожного движения для велосипедистов», «Где нас подстерегает опасность», «Безопасность на дороге», «О правилах дорожного движения», «Каникулы и безопасность», «Молодежь за безопасность движения».</w:t>
            </w:r>
          </w:p>
          <w:p w:rsidR="000A094C"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целях повышения безопасности в период с 26 августа 2021 г. по 26 сентября 2021 г. в образовательных организациях района был проведен Месячник безопасности детей. В рамках Месячника проведены конкурсы, викторины и показные занятия по правилам поведения на дорогах, в транспорте, посвящение первоклассников в пешеходы. Проведено мероприятие по безопасности детей на дорогах - операция «Внимание, дети!». Были разработаны  и распространены  среди детей и родителей памятки, листовки, буклеты по безопасности жизнедеятельности.</w:t>
            </w:r>
          </w:p>
          <w:p w:rsidR="000A094C"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21 </w:t>
            </w:r>
            <w:r w:rsidRPr="009425F3">
              <w:rPr>
                <w:sz w:val="24"/>
              </w:rPr>
              <w:t xml:space="preserve"> </w:t>
            </w:r>
            <w:r w:rsidRPr="009425F3">
              <w:rPr>
                <w:rFonts w:ascii="Times New Roman" w:eastAsia="Times New Roman" w:hAnsi="Times New Roman" w:cs="Times New Roman"/>
                <w:sz w:val="28"/>
                <w:szCs w:val="24"/>
                <w:lang w:eastAsia="ru-RU"/>
              </w:rPr>
              <w:t>сентября 2021 года был проведен «Единый день БДД». По итогам  Месячника  безопасности детей образовательные организации были награждены подарками (сувенирами).</w:t>
            </w:r>
          </w:p>
          <w:p w:rsidR="000A094C"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период с 8 по 12 ноября 2021 г. была проведена пропагандистская  акция «Стань заметнее»  с целью привлечения внимания общественности к проблеме обеспечения безопасности пешеходов в темное время суток, использование светоотражающих приспособлений. </w:t>
            </w:r>
          </w:p>
          <w:p w:rsidR="000A094C"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С 1 по 28 ноября </w:t>
            </w:r>
            <w:smartTag w:uri="urn:schemas-microsoft-com:office:smarttags" w:element="metricconverter">
              <w:smartTagPr>
                <w:attr w:name="ProductID" w:val="2021 г"/>
              </w:smartTagPr>
              <w:r w:rsidRPr="009425F3">
                <w:rPr>
                  <w:rFonts w:ascii="Times New Roman" w:eastAsia="Times New Roman" w:hAnsi="Times New Roman" w:cs="Times New Roman"/>
                  <w:sz w:val="28"/>
                  <w:szCs w:val="24"/>
                  <w:lang w:eastAsia="ru-RU"/>
                </w:rPr>
                <w:t>2021 г</w:t>
              </w:r>
            </w:smartTag>
            <w:r w:rsidRPr="009425F3">
              <w:rPr>
                <w:rFonts w:ascii="Times New Roman" w:eastAsia="Times New Roman" w:hAnsi="Times New Roman" w:cs="Times New Roman"/>
                <w:sz w:val="28"/>
                <w:szCs w:val="24"/>
                <w:lang w:eastAsia="ru-RU"/>
              </w:rPr>
              <w:t xml:space="preserve">. на онлайн-платформе </w:t>
            </w:r>
            <w:proofErr w:type="spellStart"/>
            <w:r w:rsidRPr="009425F3">
              <w:rPr>
                <w:rFonts w:ascii="Times New Roman" w:eastAsia="Times New Roman" w:hAnsi="Times New Roman" w:cs="Times New Roman"/>
                <w:sz w:val="28"/>
                <w:szCs w:val="24"/>
                <w:lang w:eastAsia="ru-RU"/>
              </w:rPr>
              <w:t>Учи</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у</w:t>
            </w:r>
            <w:proofErr w:type="spellEnd"/>
            <w:r w:rsidRPr="009425F3">
              <w:rPr>
                <w:rFonts w:ascii="Times New Roman" w:eastAsia="Times New Roman" w:hAnsi="Times New Roman" w:cs="Times New Roman"/>
                <w:sz w:val="28"/>
                <w:szCs w:val="24"/>
                <w:lang w:eastAsia="ru-RU"/>
              </w:rPr>
              <w:t xml:space="preserve"> учащиеся 1-9 классов приняли участие во Всероссийской онлайн - олимпиаде «Безопасные дороги».</w:t>
            </w:r>
          </w:p>
          <w:p w:rsidR="000A094C"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21 ноября 2021 г. в образовательных организациях проведено мероприятие </w:t>
            </w:r>
            <w:r w:rsidRPr="009425F3">
              <w:rPr>
                <w:rFonts w:ascii="Times New Roman" w:eastAsia="Times New Roman" w:hAnsi="Times New Roman" w:cs="Times New Roman"/>
                <w:sz w:val="28"/>
                <w:szCs w:val="24"/>
                <w:lang w:eastAsia="ru-RU"/>
              </w:rPr>
              <w:lastRenderedPageBreak/>
              <w:t xml:space="preserve">«День памяти жертв ДТП» с целью привлечения всеобщего внимания к проблемам, связанным с ростом чрезвычайных происшествий на дорогах, уносящим большое количество жизней. </w:t>
            </w:r>
          </w:p>
          <w:p w:rsidR="000A094C"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образовательных организациях Чамзинского муниципального района  было организовано дистанционное обучение  по правилам безопасности дорожного движения с использованием материалов, размещенных на сайтах: </w:t>
            </w:r>
            <w:proofErr w:type="spellStart"/>
            <w:r w:rsidRPr="009425F3">
              <w:rPr>
                <w:rFonts w:ascii="Times New Roman" w:eastAsia="Times New Roman" w:hAnsi="Times New Roman" w:cs="Times New Roman"/>
                <w:sz w:val="28"/>
                <w:szCs w:val="24"/>
                <w:lang w:eastAsia="ru-RU"/>
              </w:rPr>
              <w:t>юидроссии</w:t>
            </w:r>
            <w:proofErr w:type="gramStart"/>
            <w:r w:rsidRPr="009425F3">
              <w:rPr>
                <w:rFonts w:ascii="Times New Roman" w:eastAsia="Times New Roman" w:hAnsi="Times New Roman" w:cs="Times New Roman"/>
                <w:sz w:val="28"/>
                <w:szCs w:val="24"/>
                <w:lang w:eastAsia="ru-RU"/>
              </w:rPr>
              <w:t>.р</w:t>
            </w:r>
            <w:proofErr w:type="gramEnd"/>
            <w:r w:rsidRPr="009425F3">
              <w:rPr>
                <w:rFonts w:ascii="Times New Roman" w:eastAsia="Times New Roman" w:hAnsi="Times New Roman" w:cs="Times New Roman"/>
                <w:sz w:val="28"/>
                <w:szCs w:val="24"/>
                <w:lang w:eastAsia="ru-RU"/>
              </w:rPr>
              <w:t>ф</w:t>
            </w:r>
            <w:proofErr w:type="spellEnd"/>
            <w:r w:rsidRPr="009425F3">
              <w:rPr>
                <w:rFonts w:ascii="Times New Roman" w:eastAsia="Times New Roman" w:hAnsi="Times New Roman" w:cs="Times New Roman"/>
                <w:sz w:val="28"/>
                <w:szCs w:val="24"/>
                <w:lang w:eastAsia="ru-RU"/>
              </w:rPr>
              <w:t>,  bezdtp.ru, dddgazeta.ru, интерактивных образовательных платформах: «Город дорог», «Дорога без опасности», «</w:t>
            </w:r>
            <w:proofErr w:type="spellStart"/>
            <w:r w:rsidRPr="009425F3">
              <w:rPr>
                <w:rFonts w:ascii="Times New Roman" w:eastAsia="Times New Roman" w:hAnsi="Times New Roman" w:cs="Times New Roman"/>
                <w:sz w:val="28"/>
                <w:szCs w:val="24"/>
                <w:lang w:eastAsia="ru-RU"/>
              </w:rPr>
              <w:t>Сакла</w:t>
            </w:r>
            <w:proofErr w:type="spellEnd"/>
            <w:r w:rsidRPr="009425F3">
              <w:rPr>
                <w:rFonts w:ascii="Times New Roman" w:eastAsia="Times New Roman" w:hAnsi="Times New Roman" w:cs="Times New Roman"/>
                <w:sz w:val="28"/>
                <w:szCs w:val="24"/>
                <w:lang w:eastAsia="ru-RU"/>
              </w:rPr>
              <w:t>».</w:t>
            </w:r>
          </w:p>
          <w:p w:rsidR="000A094C" w:rsidRPr="009425F3" w:rsidRDefault="000A094C" w:rsidP="000A094C">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В 2021</w:t>
            </w:r>
            <w:r w:rsidRPr="009425F3">
              <w:rPr>
                <w:sz w:val="24"/>
              </w:rPr>
              <w:t xml:space="preserve"> </w:t>
            </w:r>
            <w:r w:rsidRPr="009425F3">
              <w:rPr>
                <w:rFonts w:ascii="Times New Roman" w:eastAsia="Times New Roman" w:hAnsi="Times New Roman" w:cs="Times New Roman"/>
                <w:sz w:val="28"/>
                <w:szCs w:val="24"/>
                <w:lang w:eastAsia="ru-RU"/>
              </w:rPr>
              <w:t xml:space="preserve">г. в рамках программы «Повышение безопасности дорожного движения в </w:t>
            </w:r>
            <w:proofErr w:type="spellStart"/>
            <w:r w:rsidRPr="009425F3">
              <w:rPr>
                <w:rFonts w:ascii="Times New Roman" w:eastAsia="Times New Roman" w:hAnsi="Times New Roman" w:cs="Times New Roman"/>
                <w:sz w:val="28"/>
                <w:szCs w:val="24"/>
                <w:lang w:eastAsia="ru-RU"/>
              </w:rPr>
              <w:t>Чамзинском</w:t>
            </w:r>
            <w:proofErr w:type="spellEnd"/>
            <w:r w:rsidRPr="009425F3">
              <w:rPr>
                <w:rFonts w:ascii="Times New Roman" w:eastAsia="Times New Roman" w:hAnsi="Times New Roman" w:cs="Times New Roman"/>
                <w:sz w:val="28"/>
                <w:szCs w:val="24"/>
                <w:lang w:eastAsia="ru-RU"/>
              </w:rPr>
              <w:t xml:space="preserve"> муниципальном районе на 2016-2025 годы» в МБОУ «КСОШ №2» были переданы методические пособия и инвентарь на сумму 58,0 тыс. руб.</w:t>
            </w:r>
          </w:p>
          <w:p w:rsidR="005E23FF" w:rsidRPr="009425F3" w:rsidRDefault="000A094C"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Запланированное мероприятие на 2021 год –  выполнено, степень реализации основных мероприятий 100%. Оценка эффективности использования средств – 100%, степень достижения целевых значений – 120%, уровень эффективности реализации программы – 120% .</w:t>
            </w:r>
          </w:p>
          <w:p w:rsidR="00E4656A" w:rsidRPr="009425F3" w:rsidRDefault="00E4656A" w:rsidP="00862B3E">
            <w:pPr>
              <w:widowControl w:val="0"/>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ab/>
              <w:t xml:space="preserve">Вывод об эффективности реализации программы – </w:t>
            </w:r>
            <w:proofErr w:type="gramStart"/>
            <w:r w:rsidRPr="009425F3">
              <w:rPr>
                <w:rFonts w:ascii="Times New Roman" w:eastAsia="Times New Roman" w:hAnsi="Times New Roman" w:cs="Times New Roman"/>
                <w:sz w:val="28"/>
                <w:szCs w:val="24"/>
                <w:lang w:eastAsia="ru-RU"/>
              </w:rPr>
              <w:t>высокоэффективная</w:t>
            </w:r>
            <w:proofErr w:type="gramEnd"/>
            <w:r w:rsidRPr="009425F3">
              <w:rPr>
                <w:rFonts w:ascii="Times New Roman" w:eastAsia="Times New Roman" w:hAnsi="Times New Roman" w:cs="Times New Roman"/>
                <w:sz w:val="28"/>
                <w:szCs w:val="24"/>
                <w:lang w:eastAsia="ru-RU"/>
              </w:rPr>
              <w:t>.</w:t>
            </w:r>
          </w:p>
          <w:p w:rsidR="008D4908" w:rsidRPr="009425F3" w:rsidRDefault="00E6503F" w:rsidP="00862B3E">
            <w:pPr>
              <w:widowControl w:val="0"/>
              <w:tabs>
                <w:tab w:val="left" w:pos="4536"/>
              </w:tabs>
              <w:suppressAutoHyphens/>
              <w:spacing w:after="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w:t>
            </w:r>
          </w:p>
          <w:p w:rsidR="005236D6" w:rsidRPr="009425F3" w:rsidRDefault="00862B3E" w:rsidP="005236D6">
            <w:pPr>
              <w:suppressAutoHyphens/>
              <w:spacing w:after="0" w:line="240" w:lineRule="auto"/>
              <w:jc w:val="center"/>
              <w:rPr>
                <w:rFonts w:ascii="Times New Roman" w:eastAsia="Times New Roman" w:hAnsi="Times New Roman" w:cs="Times New Roman"/>
                <w:b/>
                <w:sz w:val="28"/>
                <w:szCs w:val="24"/>
                <w:lang w:eastAsia="ar-SA"/>
              </w:rPr>
            </w:pPr>
            <w:r w:rsidRPr="009425F3">
              <w:rPr>
                <w:rFonts w:ascii="Times New Roman" w:eastAsia="Times New Roman" w:hAnsi="Times New Roman" w:cs="Times New Roman"/>
                <w:b/>
                <w:sz w:val="28"/>
                <w:szCs w:val="24"/>
                <w:lang w:eastAsia="ar-SA"/>
              </w:rPr>
              <w:t>24.</w:t>
            </w:r>
            <w:r w:rsidR="005236D6" w:rsidRPr="009425F3">
              <w:rPr>
                <w:rFonts w:ascii="Times New Roman" w:eastAsia="Times New Roman" w:hAnsi="Times New Roman" w:cs="Times New Roman"/>
                <w:b/>
                <w:sz w:val="28"/>
                <w:szCs w:val="24"/>
                <w:lang w:eastAsia="ar-SA"/>
              </w:rPr>
              <w:t xml:space="preserve">Муниципальная программа «Укрепление общественного здоровья в </w:t>
            </w:r>
            <w:proofErr w:type="spellStart"/>
            <w:r w:rsidR="005236D6" w:rsidRPr="009425F3">
              <w:rPr>
                <w:rFonts w:ascii="Times New Roman" w:eastAsia="Times New Roman" w:hAnsi="Times New Roman" w:cs="Times New Roman"/>
                <w:b/>
                <w:sz w:val="28"/>
                <w:szCs w:val="24"/>
                <w:lang w:eastAsia="ar-SA"/>
              </w:rPr>
              <w:t>Чамзинском</w:t>
            </w:r>
            <w:proofErr w:type="spellEnd"/>
            <w:r w:rsidR="005236D6" w:rsidRPr="009425F3">
              <w:rPr>
                <w:rFonts w:ascii="Times New Roman" w:eastAsia="Times New Roman" w:hAnsi="Times New Roman" w:cs="Times New Roman"/>
                <w:b/>
                <w:sz w:val="28"/>
                <w:szCs w:val="24"/>
                <w:lang w:eastAsia="ar-SA"/>
              </w:rPr>
              <w:t xml:space="preserve"> муниципальном районе»</w:t>
            </w:r>
          </w:p>
          <w:p w:rsidR="005236D6" w:rsidRPr="009425F3" w:rsidRDefault="005236D6" w:rsidP="005236D6">
            <w:pPr>
              <w:suppressAutoHyphens/>
              <w:spacing w:after="0" w:line="240" w:lineRule="auto"/>
              <w:jc w:val="center"/>
              <w:rPr>
                <w:rFonts w:ascii="Times New Roman" w:eastAsia="Times New Roman" w:hAnsi="Times New Roman" w:cs="Times New Roman"/>
                <w:b/>
                <w:sz w:val="28"/>
                <w:szCs w:val="24"/>
                <w:lang w:eastAsia="ar-SA"/>
              </w:rPr>
            </w:pPr>
            <w:r w:rsidRPr="009425F3">
              <w:rPr>
                <w:rFonts w:ascii="Times New Roman" w:eastAsia="Times New Roman" w:hAnsi="Times New Roman" w:cs="Times New Roman"/>
                <w:b/>
                <w:sz w:val="28"/>
                <w:szCs w:val="24"/>
                <w:lang w:eastAsia="ar-SA"/>
              </w:rPr>
              <w:t>на 2020 - 2024 годы</w:t>
            </w:r>
          </w:p>
          <w:p w:rsidR="00F1779E" w:rsidRPr="009425F3" w:rsidRDefault="00F1779E" w:rsidP="005236D6">
            <w:pPr>
              <w:suppressAutoHyphens/>
              <w:spacing w:after="0" w:line="240" w:lineRule="auto"/>
              <w:jc w:val="center"/>
              <w:rPr>
                <w:rFonts w:ascii="Times New Roman" w:eastAsia="Times New Roman" w:hAnsi="Times New Roman" w:cs="Times New Roman"/>
                <w:b/>
                <w:i/>
                <w:sz w:val="28"/>
                <w:szCs w:val="24"/>
                <w:highlight w:val="yellow"/>
                <w:lang w:eastAsia="ar-SA"/>
              </w:rPr>
            </w:pPr>
          </w:p>
          <w:p w:rsidR="005236D6" w:rsidRPr="009425F3" w:rsidRDefault="005236D6" w:rsidP="00862B3E">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ab/>
              <w:t xml:space="preserve">Муниципальная программа «Укрепление общественного здоровья в </w:t>
            </w:r>
            <w:proofErr w:type="spellStart"/>
            <w:r w:rsidRPr="009425F3">
              <w:rPr>
                <w:rFonts w:ascii="Times New Roman" w:eastAsia="Times New Roman" w:hAnsi="Times New Roman" w:cs="Times New Roman"/>
                <w:sz w:val="28"/>
                <w:szCs w:val="24"/>
                <w:lang w:eastAsia="ar-SA"/>
              </w:rPr>
              <w:t>Чамзинском</w:t>
            </w:r>
            <w:proofErr w:type="spellEnd"/>
            <w:r w:rsidRPr="009425F3">
              <w:rPr>
                <w:rFonts w:ascii="Times New Roman" w:eastAsia="Times New Roman" w:hAnsi="Times New Roman" w:cs="Times New Roman"/>
                <w:sz w:val="28"/>
                <w:szCs w:val="24"/>
                <w:lang w:eastAsia="ar-SA"/>
              </w:rPr>
              <w:t xml:space="preserve"> муниципальном районе» на 2020 - 2024 годы утверждена постановлением Администрации Чамзинского муниципального района №</w:t>
            </w:r>
            <w:r w:rsidR="005E61AA" w:rsidRPr="009425F3">
              <w:rPr>
                <w:rFonts w:ascii="Times New Roman" w:eastAsia="Times New Roman" w:hAnsi="Times New Roman" w:cs="Times New Roman"/>
                <w:sz w:val="28"/>
                <w:szCs w:val="24"/>
                <w:lang w:eastAsia="ar-SA"/>
              </w:rPr>
              <w:t xml:space="preserve"> </w:t>
            </w:r>
            <w:r w:rsidRPr="009425F3">
              <w:rPr>
                <w:rFonts w:ascii="Times New Roman" w:eastAsia="Times New Roman" w:hAnsi="Times New Roman" w:cs="Times New Roman"/>
                <w:sz w:val="28"/>
                <w:szCs w:val="24"/>
                <w:lang w:eastAsia="ar-SA"/>
              </w:rPr>
              <w:t xml:space="preserve">370 от 14.07.2020 года. </w:t>
            </w:r>
          </w:p>
          <w:p w:rsidR="005236D6" w:rsidRPr="009425F3" w:rsidRDefault="005236D6" w:rsidP="00862B3E">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ab/>
              <w:t>Основными задачами программы являются:</w:t>
            </w:r>
          </w:p>
          <w:p w:rsidR="005236D6" w:rsidRPr="009425F3" w:rsidRDefault="005236D6" w:rsidP="00862B3E">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1. Формирование среды, способствующей ведению гражданами здорового образа жизни, включая здоровое питание, защиту от табачного дыма, снижение потребления алкоголя.</w:t>
            </w:r>
          </w:p>
          <w:p w:rsidR="005236D6" w:rsidRPr="009425F3" w:rsidRDefault="005236D6" w:rsidP="00862B3E">
            <w:pPr>
              <w:suppressAutoHyphens/>
              <w:spacing w:after="0"/>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2.</w:t>
            </w:r>
            <w:r w:rsidR="005E61AA" w:rsidRPr="009425F3">
              <w:rPr>
                <w:rFonts w:ascii="Times New Roman" w:eastAsia="Times New Roman" w:hAnsi="Times New Roman" w:cs="Times New Roman"/>
                <w:sz w:val="28"/>
                <w:szCs w:val="24"/>
                <w:lang w:eastAsia="ar-SA"/>
              </w:rPr>
              <w:t xml:space="preserve"> </w:t>
            </w:r>
            <w:r w:rsidRPr="009425F3">
              <w:rPr>
                <w:rFonts w:ascii="Times New Roman" w:eastAsia="Times New Roman" w:hAnsi="Times New Roman" w:cs="Times New Roman"/>
                <w:sz w:val="28"/>
                <w:szCs w:val="24"/>
                <w:lang w:eastAsia="ar-SA"/>
              </w:rPr>
              <w:t>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proofErr w:type="gramStart"/>
            <w:r w:rsidRPr="009425F3">
              <w:rPr>
                <w:rFonts w:ascii="Times New Roman" w:eastAsia="Times New Roman" w:hAnsi="Times New Roman" w:cs="Times New Roman"/>
                <w:sz w:val="28"/>
                <w:szCs w:val="24"/>
                <w:lang w:eastAsia="ar-SA"/>
              </w:rPr>
              <w:t xml:space="preserve">Целью программы является: снижение смертности трудоспособного населения Чамзинского муниципального района за счет обеспечения увеличения доли граждан, ведущих здоровый образ жизни и формирования среды, способствующей ведению гражданами здорового образа жизни, включая здоровое питание, защиту от табачного дыма, снижение потребления алкоголя; а также за счет мотивирования граждан к ведению здорового образа </w:t>
            </w:r>
            <w:r w:rsidRPr="009425F3">
              <w:rPr>
                <w:rFonts w:ascii="Times New Roman" w:eastAsia="Times New Roman" w:hAnsi="Times New Roman" w:cs="Times New Roman"/>
                <w:sz w:val="28"/>
                <w:szCs w:val="24"/>
                <w:lang w:eastAsia="ar-SA"/>
              </w:rPr>
              <w:lastRenderedPageBreak/>
              <w:t>жизни посредством информационно-коммуникационной кампании.</w:t>
            </w:r>
            <w:proofErr w:type="gramEnd"/>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Муниципальная программа Чамзинского муниципального района «Укрепление общественного здоровья» создана на основе паспорта регионального сегмента федерального проекта «Формирование системы мотивации граждан к здоровому образу жизни, включая здоровое питание и отказ от вредных привычек» Национального проекта «Демография».</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proofErr w:type="gramStart"/>
            <w:r w:rsidRPr="009425F3">
              <w:rPr>
                <w:rFonts w:ascii="Times New Roman" w:eastAsia="Times New Roman" w:hAnsi="Times New Roman" w:cs="Times New Roman"/>
                <w:sz w:val="28"/>
                <w:szCs w:val="24"/>
                <w:lang w:eastAsia="ar-SA"/>
              </w:rPr>
              <w:t xml:space="preserve">Предусматриваемые программой мероприятия носят комплексный характер и включают меры по дальнейшему ограничению потребления алкоголя, защите от табачного дыма, ликвидации </w:t>
            </w:r>
            <w:proofErr w:type="spellStart"/>
            <w:r w:rsidRPr="009425F3">
              <w:rPr>
                <w:rFonts w:ascii="Times New Roman" w:eastAsia="Times New Roman" w:hAnsi="Times New Roman" w:cs="Times New Roman"/>
                <w:sz w:val="28"/>
                <w:szCs w:val="24"/>
                <w:lang w:eastAsia="ar-SA"/>
              </w:rPr>
              <w:t>микронутриентной</w:t>
            </w:r>
            <w:proofErr w:type="spellEnd"/>
            <w:r w:rsidRPr="009425F3">
              <w:rPr>
                <w:rFonts w:ascii="Times New Roman" w:eastAsia="Times New Roman" w:hAnsi="Times New Roman" w:cs="Times New Roman"/>
                <w:sz w:val="28"/>
                <w:szCs w:val="24"/>
                <w:lang w:eastAsia="ar-SA"/>
              </w:rPr>
              <w:t xml:space="preserve"> недостаточности, сокращение потребления соли и сахара).</w:t>
            </w:r>
            <w:proofErr w:type="gramEnd"/>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Основной задачей муниципальной программы является формирование среды, способствующей ведению гражданами ЗОЖ, включая создание Регионального центра общественного здоровья и центров общественного здоровья.</w:t>
            </w:r>
          </w:p>
          <w:p w:rsidR="005236D6" w:rsidRPr="009425F3" w:rsidRDefault="005236D6" w:rsidP="00862B3E">
            <w:pPr>
              <w:suppressAutoHyphens/>
              <w:spacing w:after="0"/>
              <w:ind w:firstLine="708"/>
              <w:jc w:val="both"/>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По итогам 202</w:t>
            </w:r>
            <w:r w:rsidR="005E61AA" w:rsidRPr="009425F3">
              <w:rPr>
                <w:rFonts w:ascii="Times New Roman" w:eastAsia="Times New Roman" w:hAnsi="Times New Roman" w:cs="Times New Roman"/>
                <w:sz w:val="28"/>
                <w:szCs w:val="24"/>
                <w:lang w:eastAsia="ar-SA"/>
              </w:rPr>
              <w:t>1</w:t>
            </w:r>
            <w:r w:rsidRPr="009425F3">
              <w:rPr>
                <w:rFonts w:ascii="Times New Roman" w:eastAsia="Times New Roman" w:hAnsi="Times New Roman" w:cs="Times New Roman"/>
                <w:sz w:val="28"/>
                <w:szCs w:val="24"/>
                <w:lang w:eastAsia="ar-SA"/>
              </w:rPr>
              <w:t xml:space="preserve"> года, степень реализации основных мероприятий составляет </w:t>
            </w:r>
            <w:r w:rsidR="005E61AA" w:rsidRPr="009425F3">
              <w:rPr>
                <w:rFonts w:ascii="Times New Roman" w:eastAsia="Times New Roman" w:hAnsi="Times New Roman" w:cs="Times New Roman"/>
                <w:sz w:val="28"/>
                <w:szCs w:val="24"/>
                <w:lang w:eastAsia="ar-SA"/>
              </w:rPr>
              <w:t>83,3</w:t>
            </w:r>
            <w:r w:rsidRPr="009425F3">
              <w:rPr>
                <w:rFonts w:ascii="Times New Roman" w:eastAsia="Times New Roman" w:hAnsi="Times New Roman" w:cs="Times New Roman"/>
                <w:sz w:val="28"/>
                <w:szCs w:val="24"/>
                <w:lang w:eastAsia="ar-SA"/>
              </w:rPr>
              <w:t xml:space="preserve">%. Степень достижения целевого значения составляет </w:t>
            </w:r>
            <w:r w:rsidR="005E61AA" w:rsidRPr="009425F3">
              <w:rPr>
                <w:rFonts w:ascii="Times New Roman" w:eastAsia="Times New Roman" w:hAnsi="Times New Roman" w:cs="Times New Roman"/>
                <w:sz w:val="28"/>
                <w:szCs w:val="24"/>
                <w:lang w:eastAsia="ar-SA"/>
              </w:rPr>
              <w:t>91,1</w:t>
            </w:r>
            <w:r w:rsidRPr="009425F3">
              <w:rPr>
                <w:rFonts w:ascii="Times New Roman" w:eastAsia="Times New Roman" w:hAnsi="Times New Roman" w:cs="Times New Roman"/>
                <w:sz w:val="28"/>
                <w:szCs w:val="24"/>
                <w:lang w:eastAsia="ar-SA"/>
              </w:rPr>
              <w:t xml:space="preserve">%. </w:t>
            </w:r>
            <w:r w:rsidR="005E61AA" w:rsidRPr="009425F3">
              <w:rPr>
                <w:rFonts w:ascii="Times New Roman" w:eastAsia="Times New Roman" w:hAnsi="Times New Roman" w:cs="Times New Roman"/>
                <w:sz w:val="28"/>
                <w:szCs w:val="24"/>
                <w:lang w:eastAsia="ar-SA"/>
              </w:rPr>
              <w:t>П</w:t>
            </w:r>
            <w:r w:rsidRPr="009425F3">
              <w:rPr>
                <w:rFonts w:ascii="Times New Roman" w:eastAsia="Times New Roman" w:hAnsi="Times New Roman" w:cs="Times New Roman"/>
                <w:sz w:val="28"/>
                <w:szCs w:val="24"/>
                <w:lang w:eastAsia="ar-SA"/>
              </w:rPr>
              <w:t>о итогам 202</w:t>
            </w:r>
            <w:r w:rsidR="005E61AA" w:rsidRPr="009425F3">
              <w:rPr>
                <w:rFonts w:ascii="Times New Roman" w:eastAsia="Times New Roman" w:hAnsi="Times New Roman" w:cs="Times New Roman"/>
                <w:sz w:val="28"/>
                <w:szCs w:val="24"/>
                <w:lang w:eastAsia="ar-SA"/>
              </w:rPr>
              <w:t>1</w:t>
            </w:r>
            <w:r w:rsidRPr="009425F3">
              <w:rPr>
                <w:rFonts w:ascii="Times New Roman" w:eastAsia="Times New Roman" w:hAnsi="Times New Roman" w:cs="Times New Roman"/>
                <w:sz w:val="28"/>
                <w:szCs w:val="24"/>
                <w:lang w:eastAsia="ar-SA"/>
              </w:rPr>
              <w:t xml:space="preserve"> года </w:t>
            </w:r>
            <w:r w:rsidR="005E61AA" w:rsidRPr="009425F3">
              <w:rPr>
                <w:rFonts w:ascii="Times New Roman" w:eastAsia="Times New Roman" w:hAnsi="Times New Roman" w:cs="Times New Roman"/>
                <w:sz w:val="28"/>
                <w:szCs w:val="24"/>
                <w:lang w:eastAsia="ar-SA"/>
              </w:rPr>
              <w:t xml:space="preserve"> уровень эффективности  м</w:t>
            </w:r>
            <w:r w:rsidRPr="009425F3">
              <w:rPr>
                <w:rFonts w:ascii="Times New Roman" w:eastAsia="Times New Roman" w:hAnsi="Times New Roman" w:cs="Times New Roman"/>
                <w:sz w:val="28"/>
                <w:szCs w:val="24"/>
                <w:lang w:eastAsia="ar-SA"/>
              </w:rPr>
              <w:t>униципальн</w:t>
            </w:r>
            <w:r w:rsidR="005E61AA" w:rsidRPr="009425F3">
              <w:rPr>
                <w:rFonts w:ascii="Times New Roman" w:eastAsia="Times New Roman" w:hAnsi="Times New Roman" w:cs="Times New Roman"/>
                <w:sz w:val="28"/>
                <w:szCs w:val="24"/>
                <w:lang w:eastAsia="ar-SA"/>
              </w:rPr>
              <w:t>ой</w:t>
            </w:r>
            <w:r w:rsidRPr="009425F3">
              <w:rPr>
                <w:rFonts w:ascii="Times New Roman" w:eastAsia="Times New Roman" w:hAnsi="Times New Roman" w:cs="Times New Roman"/>
                <w:sz w:val="28"/>
                <w:szCs w:val="24"/>
                <w:lang w:eastAsia="ar-SA"/>
              </w:rPr>
              <w:t xml:space="preserve"> программ</w:t>
            </w:r>
            <w:r w:rsidR="005E61AA" w:rsidRPr="009425F3">
              <w:rPr>
                <w:rFonts w:ascii="Times New Roman" w:eastAsia="Times New Roman" w:hAnsi="Times New Roman" w:cs="Times New Roman"/>
                <w:sz w:val="28"/>
                <w:szCs w:val="24"/>
                <w:lang w:eastAsia="ar-SA"/>
              </w:rPr>
              <w:t>ы</w:t>
            </w:r>
            <w:r w:rsidRPr="009425F3">
              <w:rPr>
                <w:rFonts w:ascii="Times New Roman" w:eastAsia="Times New Roman" w:hAnsi="Times New Roman" w:cs="Times New Roman"/>
                <w:sz w:val="28"/>
                <w:szCs w:val="24"/>
                <w:lang w:eastAsia="ar-SA"/>
              </w:rPr>
              <w:t xml:space="preserve"> «Укрепление общественного здоровья в </w:t>
            </w:r>
            <w:proofErr w:type="spellStart"/>
            <w:r w:rsidRPr="009425F3">
              <w:rPr>
                <w:rFonts w:ascii="Times New Roman" w:eastAsia="Times New Roman" w:hAnsi="Times New Roman" w:cs="Times New Roman"/>
                <w:sz w:val="28"/>
                <w:szCs w:val="24"/>
                <w:lang w:eastAsia="ar-SA"/>
              </w:rPr>
              <w:t>Чамзинском</w:t>
            </w:r>
            <w:proofErr w:type="spellEnd"/>
            <w:r w:rsidRPr="009425F3">
              <w:rPr>
                <w:rFonts w:ascii="Times New Roman" w:eastAsia="Times New Roman" w:hAnsi="Times New Roman" w:cs="Times New Roman"/>
                <w:sz w:val="28"/>
                <w:szCs w:val="24"/>
                <w:lang w:eastAsia="ar-SA"/>
              </w:rPr>
              <w:t xml:space="preserve"> муниципальном рай</w:t>
            </w:r>
            <w:r w:rsidR="005E61AA" w:rsidRPr="009425F3">
              <w:rPr>
                <w:rFonts w:ascii="Times New Roman" w:eastAsia="Times New Roman" w:hAnsi="Times New Roman" w:cs="Times New Roman"/>
                <w:sz w:val="28"/>
                <w:szCs w:val="24"/>
                <w:lang w:eastAsia="ar-SA"/>
              </w:rPr>
              <w:t>оне» на 2020 - 2024 годы невозможно посчитать в связи с отсутствием финансирования</w:t>
            </w:r>
            <w:r w:rsidRPr="009425F3">
              <w:rPr>
                <w:rFonts w:ascii="Times New Roman" w:eastAsia="Times New Roman" w:hAnsi="Times New Roman" w:cs="Times New Roman"/>
                <w:sz w:val="28"/>
                <w:szCs w:val="24"/>
                <w:lang w:eastAsia="ar-SA"/>
              </w:rPr>
              <w:t>.</w:t>
            </w:r>
          </w:p>
          <w:p w:rsidR="008D5953" w:rsidRPr="009425F3" w:rsidRDefault="008D5953" w:rsidP="005236D6">
            <w:pPr>
              <w:suppressAutoHyphens/>
              <w:spacing w:after="0" w:line="240" w:lineRule="auto"/>
              <w:ind w:firstLine="708"/>
              <w:jc w:val="both"/>
              <w:rPr>
                <w:rFonts w:ascii="Times New Roman" w:eastAsia="Times New Roman" w:hAnsi="Times New Roman" w:cs="Times New Roman"/>
                <w:sz w:val="32"/>
                <w:szCs w:val="28"/>
                <w:lang w:eastAsia="ar-SA"/>
              </w:rPr>
            </w:pPr>
          </w:p>
          <w:p w:rsidR="008D5953" w:rsidRPr="009425F3" w:rsidRDefault="002061F0" w:rsidP="002061F0">
            <w:pPr>
              <w:suppressAutoHyphens/>
              <w:spacing w:after="0" w:line="240" w:lineRule="auto"/>
              <w:ind w:firstLine="708"/>
              <w:jc w:val="center"/>
              <w:rPr>
                <w:rFonts w:ascii="Times New Roman" w:eastAsia="Times New Roman" w:hAnsi="Times New Roman" w:cs="Times New Roman"/>
                <w:b/>
                <w:bCs/>
                <w:sz w:val="28"/>
                <w:szCs w:val="24"/>
                <w:lang w:eastAsia="ar-SA"/>
              </w:rPr>
            </w:pPr>
            <w:r w:rsidRPr="009425F3">
              <w:rPr>
                <w:rFonts w:ascii="Times New Roman" w:eastAsia="Times New Roman" w:hAnsi="Times New Roman" w:cs="Times New Roman"/>
                <w:b/>
                <w:bCs/>
                <w:sz w:val="28"/>
                <w:szCs w:val="24"/>
                <w:lang w:eastAsia="ar-SA"/>
              </w:rPr>
              <w:t>25.</w:t>
            </w:r>
            <w:r w:rsidR="008D5953" w:rsidRPr="009425F3">
              <w:rPr>
                <w:rFonts w:ascii="Times New Roman" w:eastAsia="Times New Roman" w:hAnsi="Times New Roman" w:cs="Times New Roman"/>
                <w:b/>
                <w:bCs/>
                <w:sz w:val="28"/>
                <w:szCs w:val="24"/>
                <w:lang w:eastAsia="ar-SA"/>
              </w:rPr>
              <w:t xml:space="preserve">Муниципальная программа </w:t>
            </w:r>
            <w:r w:rsidR="008D5953" w:rsidRPr="009425F3">
              <w:rPr>
                <w:rFonts w:ascii="Times New Roman" w:eastAsia="Times New Roman" w:hAnsi="Times New Roman" w:cs="Times New Roman"/>
                <w:b/>
                <w:sz w:val="28"/>
                <w:szCs w:val="24"/>
                <w:lang w:eastAsia="ar-SA"/>
              </w:rPr>
              <w:t>«Комплексное развитие сельских территорий»</w:t>
            </w:r>
          </w:p>
          <w:p w:rsidR="005236D6" w:rsidRPr="009425F3" w:rsidRDefault="005236D6" w:rsidP="001D3EFB">
            <w:pPr>
              <w:suppressAutoHyphens/>
              <w:spacing w:after="0"/>
              <w:ind w:firstLine="708"/>
              <w:jc w:val="both"/>
              <w:rPr>
                <w:rFonts w:ascii="Times New Roman" w:eastAsia="Times New Roman" w:hAnsi="Times New Roman" w:cs="Times New Roman"/>
                <w:sz w:val="28"/>
                <w:szCs w:val="24"/>
                <w:lang w:eastAsia="ar-SA"/>
              </w:rPr>
            </w:pP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Муниципальная программа </w:t>
            </w:r>
            <w:r w:rsidRPr="009425F3">
              <w:rPr>
                <w:rFonts w:ascii="Times New Roman" w:hAnsi="Times New Roman"/>
                <w:sz w:val="28"/>
                <w:szCs w:val="24"/>
              </w:rPr>
              <w:t xml:space="preserve">«Комплексное развитие сельских территорий» </w:t>
            </w:r>
            <w:r w:rsidRPr="009425F3">
              <w:rPr>
                <w:rFonts w:ascii="Times New Roman" w:eastAsia="SimSun" w:hAnsi="Times New Roman" w:cs="Times New Roman"/>
                <w:kern w:val="3"/>
                <w:sz w:val="28"/>
                <w:szCs w:val="24"/>
                <w:lang w:eastAsia="zh-CN" w:bidi="hi-IN"/>
              </w:rPr>
              <w:t>утверждена постановлением Администрации Чамзинского муниципального района Республики Мордовия от 16.09.2019 года № 692</w:t>
            </w:r>
            <w:r w:rsidR="008901DA" w:rsidRPr="009425F3">
              <w:rPr>
                <w:rFonts w:ascii="Times New Roman" w:eastAsia="SimSun" w:hAnsi="Times New Roman" w:cs="Times New Roman"/>
                <w:kern w:val="3"/>
                <w:sz w:val="28"/>
                <w:szCs w:val="24"/>
                <w:lang w:eastAsia="zh-CN" w:bidi="hi-IN"/>
              </w:rPr>
              <w:t>, (с изменениями от 08.02.2022 г. №95)</w:t>
            </w:r>
            <w:r w:rsidRPr="009425F3">
              <w:rPr>
                <w:rFonts w:ascii="Times New Roman" w:eastAsia="SimSun" w:hAnsi="Times New Roman" w:cs="Times New Roman"/>
                <w:kern w:val="3"/>
                <w:sz w:val="28"/>
                <w:szCs w:val="24"/>
                <w:lang w:eastAsia="zh-CN" w:bidi="hi-IN"/>
              </w:rPr>
              <w:t>.</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u w:val="single"/>
                <w:lang w:eastAsia="zh-CN" w:bidi="hi-IN"/>
              </w:rPr>
            </w:pPr>
            <w:r w:rsidRPr="009425F3">
              <w:rPr>
                <w:rFonts w:ascii="Times New Roman" w:eastAsia="SimSun" w:hAnsi="Times New Roman" w:cs="Times New Roman"/>
                <w:kern w:val="3"/>
                <w:sz w:val="28"/>
                <w:szCs w:val="24"/>
                <w:u w:val="single"/>
                <w:lang w:eastAsia="zh-CN" w:bidi="hi-IN"/>
              </w:rPr>
              <w:t xml:space="preserve">Основными целями и задачами программы являются: </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сохранение доли сельского населения в общей численности населения Чамзинского муниципального района;</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достижение соотношения среднемесячных располагаемых ресурсов сельского и городского домохозяйств;</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повышение доли общей площади благоустроенных жилых помещений в сельских населенных пунктах;</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улучшение жилищных условий сельского населения на основе развития институтов субсидирования строительства и покупки жилья, а также ипотечного кредитования;</w:t>
            </w:r>
          </w:p>
          <w:p w:rsidR="00A1686A" w:rsidRPr="009425F3" w:rsidRDefault="00A1686A" w:rsidP="001D3EFB">
            <w:pPr>
              <w:spacing w:after="0"/>
              <w:rPr>
                <w:rFonts w:ascii="Times New Roman" w:hAnsi="Times New Roman" w:cs="Times New Roman"/>
                <w:sz w:val="28"/>
                <w:szCs w:val="24"/>
              </w:rPr>
            </w:pPr>
            <w:r w:rsidRPr="009425F3">
              <w:rPr>
                <w:rFonts w:ascii="Times New Roman" w:eastAsia="SimSun" w:hAnsi="Times New Roman" w:cs="Times New Roman"/>
                <w:kern w:val="3"/>
                <w:sz w:val="28"/>
                <w:szCs w:val="24"/>
                <w:lang w:eastAsia="zh-CN" w:bidi="hi-IN"/>
              </w:rPr>
              <w:tab/>
              <w:t xml:space="preserve"> - </w:t>
            </w:r>
            <w:r w:rsidRPr="009425F3">
              <w:rPr>
                <w:rFonts w:ascii="Times New Roman" w:hAnsi="Times New Roman" w:cs="Times New Roman"/>
                <w:sz w:val="28"/>
                <w:szCs w:val="24"/>
              </w:rPr>
              <w:t>обеспечение создания комфортных условий жизнедеятельности в сельской местности за счет:</w:t>
            </w:r>
          </w:p>
          <w:p w:rsidR="00A1686A" w:rsidRPr="009425F3" w:rsidRDefault="00A1686A" w:rsidP="001D3EFB">
            <w:pPr>
              <w:spacing w:after="0"/>
              <w:rPr>
                <w:rFonts w:ascii="Times New Roman" w:hAnsi="Times New Roman" w:cs="Times New Roman"/>
                <w:sz w:val="28"/>
                <w:szCs w:val="24"/>
              </w:rPr>
            </w:pPr>
            <w:r w:rsidRPr="009425F3">
              <w:rPr>
                <w:rFonts w:ascii="Times New Roman" w:hAnsi="Times New Roman" w:cs="Times New Roman"/>
                <w:sz w:val="28"/>
                <w:szCs w:val="24"/>
              </w:rPr>
              <w:lastRenderedPageBreak/>
              <w:tab/>
              <w:t>- развития инженерной инфраструктуры на сельских территориях;</w:t>
            </w:r>
          </w:p>
          <w:p w:rsidR="00A1686A" w:rsidRPr="009425F3" w:rsidRDefault="00A1686A" w:rsidP="001D3EFB">
            <w:pPr>
              <w:spacing w:after="0"/>
              <w:rPr>
                <w:rFonts w:ascii="Times New Roman" w:hAnsi="Times New Roman" w:cs="Times New Roman"/>
                <w:sz w:val="28"/>
                <w:szCs w:val="24"/>
              </w:rPr>
            </w:pPr>
            <w:r w:rsidRPr="009425F3">
              <w:rPr>
                <w:rFonts w:ascii="Times New Roman" w:hAnsi="Times New Roman" w:cs="Times New Roman"/>
                <w:sz w:val="28"/>
                <w:szCs w:val="24"/>
              </w:rPr>
              <w:tab/>
              <w:t>- развития социальной инфраструктуры на сельских территориях;</w:t>
            </w:r>
          </w:p>
          <w:p w:rsidR="00A1686A" w:rsidRPr="009425F3" w:rsidRDefault="00A1686A" w:rsidP="001D3EFB">
            <w:pPr>
              <w:spacing w:after="0"/>
              <w:rPr>
                <w:rFonts w:ascii="Times New Roman" w:hAnsi="Times New Roman" w:cs="Times New Roman"/>
                <w:sz w:val="28"/>
                <w:szCs w:val="24"/>
              </w:rPr>
            </w:pPr>
            <w:r w:rsidRPr="009425F3">
              <w:rPr>
                <w:rFonts w:ascii="Times New Roman" w:hAnsi="Times New Roman" w:cs="Times New Roman"/>
                <w:sz w:val="28"/>
                <w:szCs w:val="24"/>
              </w:rPr>
              <w:tab/>
              <w:t>- развития транспортной инфраструктуры на сельских территориях;</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hAnsi="Times New Roman" w:cs="Times New Roman"/>
                <w:sz w:val="28"/>
                <w:szCs w:val="24"/>
              </w:rPr>
              <w:t>- благоустройства сельских территорий</w:t>
            </w:r>
            <w:r w:rsidRPr="009425F3">
              <w:rPr>
                <w:rFonts w:ascii="Times New Roman" w:eastAsia="SimSun" w:hAnsi="Times New Roman" w:cs="Times New Roman"/>
                <w:kern w:val="3"/>
                <w:sz w:val="28"/>
                <w:szCs w:val="24"/>
                <w:lang w:eastAsia="zh-CN" w:bidi="hi-IN"/>
              </w:rPr>
              <w:t>.</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u w:val="single"/>
                <w:lang w:eastAsia="zh-CN" w:bidi="hi-IN"/>
              </w:rPr>
            </w:pPr>
            <w:r w:rsidRPr="009425F3">
              <w:rPr>
                <w:rFonts w:ascii="Times New Roman" w:eastAsia="SimSun" w:hAnsi="Times New Roman" w:cs="Times New Roman"/>
                <w:kern w:val="3"/>
                <w:sz w:val="28"/>
                <w:szCs w:val="24"/>
                <w:u w:val="single"/>
                <w:lang w:eastAsia="zh-CN" w:bidi="hi-IN"/>
              </w:rPr>
              <w:t>Основными источниками финансирования программы являются средства:</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республиканского  бюджета Республики Мордовия, предоставляемые на конкурсной основе в форме субсидий бюджету Чамзинского муниципального района на </w:t>
            </w:r>
            <w:proofErr w:type="spellStart"/>
            <w:r w:rsidRPr="009425F3">
              <w:rPr>
                <w:rFonts w:ascii="Times New Roman" w:eastAsia="SimSun" w:hAnsi="Times New Roman" w:cs="Times New Roman"/>
                <w:kern w:val="3"/>
                <w:sz w:val="28"/>
                <w:szCs w:val="24"/>
                <w:lang w:eastAsia="zh-CN" w:bidi="hi-IN"/>
              </w:rPr>
              <w:t>софинансирование</w:t>
            </w:r>
            <w:proofErr w:type="spellEnd"/>
            <w:r w:rsidRPr="009425F3">
              <w:rPr>
                <w:rFonts w:ascii="Times New Roman" w:eastAsia="SimSun" w:hAnsi="Times New Roman" w:cs="Times New Roman"/>
                <w:kern w:val="3"/>
                <w:sz w:val="28"/>
                <w:szCs w:val="24"/>
                <w:lang w:eastAsia="zh-CN" w:bidi="hi-IN"/>
              </w:rPr>
              <w:t xml:space="preserve"> предоставления социальных выплат в рамках мероприятий программы;</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средства районного бюджета Чамзинского муниципального района;</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средства кредитных и других организаций, предоставляющих семьям кредиты и займы на приобретение жилого помещения или строительство жилого дома, в том числе ипотечные жилищные кредиты;</w:t>
            </w:r>
          </w:p>
          <w:p w:rsidR="0064403B"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 xml:space="preserve">- средства семей, используемые для частичной оплаты стоимости приобретаемого жилого помещения или строительство жилого дома.   </w:t>
            </w:r>
          </w:p>
          <w:p w:rsidR="00A1686A" w:rsidRPr="009425F3" w:rsidRDefault="0064403B"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SimSun" w:hAnsi="Times New Roman" w:cs="Times New Roman"/>
                <w:kern w:val="3"/>
                <w:sz w:val="28"/>
                <w:szCs w:val="24"/>
                <w:lang w:eastAsia="zh-CN" w:bidi="hi-IN"/>
              </w:rPr>
              <w:t>О</w:t>
            </w:r>
            <w:r w:rsidR="00A1686A" w:rsidRPr="009425F3">
              <w:rPr>
                <w:rFonts w:ascii="Times New Roman" w:eastAsia="SimSun" w:hAnsi="Times New Roman" w:cs="Times New Roman"/>
                <w:kern w:val="3"/>
                <w:sz w:val="28"/>
                <w:szCs w:val="24"/>
                <w:lang w:eastAsia="zh-CN" w:bidi="hi-IN"/>
              </w:rPr>
              <w:t xml:space="preserve">бщий объем финансирования по муниципальной программе составил </w:t>
            </w:r>
            <w:r w:rsidR="008901DA" w:rsidRPr="009425F3">
              <w:rPr>
                <w:rFonts w:ascii="Times New Roman" w:eastAsia="SimSun" w:hAnsi="Times New Roman" w:cs="Times New Roman"/>
                <w:kern w:val="3"/>
                <w:sz w:val="28"/>
                <w:szCs w:val="24"/>
                <w:lang w:eastAsia="zh-CN" w:bidi="hi-IN"/>
              </w:rPr>
              <w:t>34555,4</w:t>
            </w:r>
            <w:r w:rsidR="00A1686A" w:rsidRPr="009425F3">
              <w:rPr>
                <w:rFonts w:ascii="Times New Roman" w:eastAsia="Times New Roman" w:hAnsi="Times New Roman" w:cs="Times New Roman"/>
                <w:sz w:val="28"/>
                <w:szCs w:val="24"/>
                <w:lang w:eastAsia="ru-RU"/>
              </w:rPr>
              <w:t xml:space="preserve"> </w:t>
            </w:r>
            <w:r w:rsidR="00A1686A" w:rsidRPr="009425F3">
              <w:rPr>
                <w:rFonts w:ascii="Times New Roman" w:eastAsia="SimSun" w:hAnsi="Times New Roman" w:cs="Times New Roman"/>
                <w:kern w:val="3"/>
                <w:sz w:val="28"/>
                <w:szCs w:val="24"/>
                <w:lang w:eastAsia="zh-CN" w:bidi="hi-IN"/>
              </w:rPr>
              <w:t xml:space="preserve">тыс. рублей или 100% к плану, в том числе за счет средств: бюджета Республики Мордовия </w:t>
            </w:r>
            <w:r w:rsidR="008901DA" w:rsidRPr="009425F3">
              <w:rPr>
                <w:rFonts w:ascii="Times New Roman" w:eastAsia="SimSun" w:hAnsi="Times New Roman" w:cs="Times New Roman"/>
                <w:kern w:val="3"/>
                <w:sz w:val="28"/>
                <w:szCs w:val="24"/>
                <w:lang w:eastAsia="zh-CN" w:bidi="hi-IN"/>
              </w:rPr>
              <w:t>33668,7</w:t>
            </w:r>
            <w:r w:rsidR="00A1686A" w:rsidRPr="009425F3">
              <w:rPr>
                <w:rFonts w:ascii="Times New Roman" w:eastAsia="Times New Roman" w:hAnsi="Times New Roman" w:cs="Times New Roman"/>
                <w:sz w:val="28"/>
                <w:szCs w:val="24"/>
                <w:lang w:eastAsia="ru-RU"/>
              </w:rPr>
              <w:t xml:space="preserve"> </w:t>
            </w:r>
            <w:r w:rsidR="00A1686A" w:rsidRPr="009425F3">
              <w:rPr>
                <w:rFonts w:ascii="Times New Roman" w:eastAsia="SimSun" w:hAnsi="Times New Roman" w:cs="Times New Roman"/>
                <w:kern w:val="3"/>
                <w:sz w:val="28"/>
                <w:szCs w:val="24"/>
                <w:lang w:eastAsia="zh-CN" w:bidi="hi-IN"/>
              </w:rPr>
              <w:t xml:space="preserve">тыс. рублей или 100 % к плану, бюджета Чамзинского муниципального района </w:t>
            </w:r>
            <w:r w:rsidR="008901DA" w:rsidRPr="009425F3">
              <w:rPr>
                <w:rFonts w:ascii="Times New Roman" w:eastAsia="SimSun" w:hAnsi="Times New Roman" w:cs="Times New Roman"/>
                <w:kern w:val="3"/>
                <w:sz w:val="28"/>
                <w:szCs w:val="24"/>
                <w:lang w:eastAsia="zh-CN" w:bidi="hi-IN"/>
              </w:rPr>
              <w:t>28,6</w:t>
            </w:r>
            <w:r w:rsidR="00A1686A" w:rsidRPr="009425F3">
              <w:rPr>
                <w:rFonts w:ascii="Times New Roman" w:hAnsi="Times New Roman" w:cs="Times New Roman"/>
                <w:sz w:val="28"/>
                <w:szCs w:val="24"/>
                <w:lang w:eastAsia="ru-RU"/>
              </w:rPr>
              <w:t xml:space="preserve"> </w:t>
            </w:r>
            <w:r w:rsidR="00A1686A" w:rsidRPr="009425F3">
              <w:rPr>
                <w:rFonts w:ascii="Times New Roman" w:eastAsia="SimSun" w:hAnsi="Times New Roman" w:cs="Times New Roman"/>
                <w:kern w:val="3"/>
                <w:sz w:val="28"/>
                <w:szCs w:val="24"/>
                <w:lang w:eastAsia="zh-CN" w:bidi="hi-IN"/>
              </w:rPr>
              <w:t xml:space="preserve">тыс. рублей или 100% к плану, внебюджетные средства </w:t>
            </w:r>
            <w:r w:rsidR="008901DA" w:rsidRPr="009425F3">
              <w:rPr>
                <w:rFonts w:ascii="Times New Roman" w:eastAsia="SimSun" w:hAnsi="Times New Roman" w:cs="Times New Roman"/>
                <w:kern w:val="3"/>
                <w:sz w:val="28"/>
                <w:szCs w:val="24"/>
                <w:lang w:eastAsia="zh-CN" w:bidi="hi-IN"/>
              </w:rPr>
              <w:t>858,1</w:t>
            </w:r>
            <w:r w:rsidR="00A1686A" w:rsidRPr="009425F3">
              <w:rPr>
                <w:rFonts w:ascii="Times New Roman" w:hAnsi="Times New Roman" w:cs="Times New Roman"/>
                <w:sz w:val="28"/>
                <w:szCs w:val="24"/>
              </w:rPr>
              <w:t xml:space="preserve"> </w:t>
            </w:r>
            <w:r w:rsidR="00A1686A" w:rsidRPr="009425F3">
              <w:rPr>
                <w:rFonts w:ascii="Times New Roman" w:eastAsia="SimSun" w:hAnsi="Times New Roman" w:cs="Times New Roman"/>
                <w:kern w:val="3"/>
                <w:sz w:val="28"/>
                <w:szCs w:val="24"/>
                <w:lang w:eastAsia="zh-CN" w:bidi="hi-IN"/>
              </w:rPr>
              <w:t>тыс. рублей или 100% к плану.</w:t>
            </w:r>
          </w:p>
          <w:p w:rsidR="00A1686A" w:rsidRPr="009425F3"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8"/>
                <w:szCs w:val="24"/>
                <w:lang w:eastAsia="zh-CN" w:bidi="hi-IN"/>
              </w:rPr>
            </w:pPr>
            <w:r w:rsidRPr="009425F3">
              <w:rPr>
                <w:rFonts w:ascii="Times New Roman" w:eastAsia="Times New Roman" w:hAnsi="Times New Roman" w:cs="Times New Roman"/>
                <w:sz w:val="28"/>
                <w:szCs w:val="24"/>
                <w:lang w:eastAsia="ru-RU"/>
              </w:rPr>
              <w:t xml:space="preserve">Из </w:t>
            </w:r>
            <w:r w:rsidR="008901DA"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xml:space="preserve"> основн</w:t>
            </w:r>
            <w:r w:rsidR="008901DA" w:rsidRPr="009425F3">
              <w:rPr>
                <w:rFonts w:ascii="Times New Roman" w:eastAsia="Times New Roman" w:hAnsi="Times New Roman" w:cs="Times New Roman"/>
                <w:sz w:val="28"/>
                <w:szCs w:val="24"/>
                <w:lang w:eastAsia="ru-RU"/>
              </w:rPr>
              <w:t>ого</w:t>
            </w:r>
            <w:r w:rsidRPr="009425F3">
              <w:rPr>
                <w:rFonts w:ascii="Times New Roman" w:eastAsia="Times New Roman" w:hAnsi="Times New Roman" w:cs="Times New Roman"/>
                <w:sz w:val="28"/>
                <w:szCs w:val="24"/>
                <w:lang w:eastAsia="ru-RU"/>
              </w:rPr>
              <w:t xml:space="preserve"> мероприяти</w:t>
            </w:r>
            <w:r w:rsidR="008901DA" w:rsidRPr="009425F3">
              <w:rPr>
                <w:rFonts w:ascii="Times New Roman" w:eastAsia="Times New Roman" w:hAnsi="Times New Roman" w:cs="Times New Roman"/>
                <w:sz w:val="28"/>
                <w:szCs w:val="24"/>
                <w:lang w:eastAsia="ru-RU"/>
              </w:rPr>
              <w:t>я</w:t>
            </w:r>
            <w:r w:rsidRPr="009425F3">
              <w:rPr>
                <w:rFonts w:ascii="Times New Roman" w:eastAsia="Times New Roman" w:hAnsi="Times New Roman" w:cs="Times New Roman"/>
                <w:sz w:val="28"/>
                <w:szCs w:val="24"/>
                <w:lang w:eastAsia="ru-RU"/>
              </w:rPr>
              <w:t>, запланированн</w:t>
            </w:r>
            <w:r w:rsidR="008901DA" w:rsidRPr="009425F3">
              <w:rPr>
                <w:rFonts w:ascii="Times New Roman" w:eastAsia="Times New Roman" w:hAnsi="Times New Roman" w:cs="Times New Roman"/>
                <w:sz w:val="28"/>
                <w:szCs w:val="24"/>
                <w:lang w:eastAsia="ru-RU"/>
              </w:rPr>
              <w:t>ого к реализации в 2021</w:t>
            </w:r>
            <w:r w:rsidRPr="009425F3">
              <w:rPr>
                <w:rFonts w:ascii="Times New Roman" w:eastAsia="Times New Roman" w:hAnsi="Times New Roman" w:cs="Times New Roman"/>
                <w:sz w:val="28"/>
                <w:szCs w:val="24"/>
                <w:lang w:eastAsia="ru-RU"/>
              </w:rPr>
              <w:t xml:space="preserve"> году, выполнено </w:t>
            </w:r>
            <w:r w:rsidR="008901DA" w:rsidRPr="009425F3">
              <w:rPr>
                <w:rFonts w:ascii="Times New Roman" w:eastAsia="Times New Roman" w:hAnsi="Times New Roman" w:cs="Times New Roman"/>
                <w:sz w:val="28"/>
                <w:szCs w:val="24"/>
                <w:lang w:eastAsia="ru-RU"/>
              </w:rPr>
              <w:t>1</w:t>
            </w:r>
            <w:r w:rsidRPr="009425F3">
              <w:rPr>
                <w:rFonts w:ascii="Times New Roman" w:eastAsia="Times New Roman" w:hAnsi="Times New Roman" w:cs="Times New Roman"/>
                <w:sz w:val="28"/>
                <w:szCs w:val="24"/>
                <w:lang w:eastAsia="ru-RU"/>
              </w:rPr>
              <w:t>, степень достижения целевого значения основных мероприятий 100%. Уровень эффективности реализации программы-100%.</w:t>
            </w:r>
          </w:p>
          <w:p w:rsidR="00A1686A" w:rsidRPr="009425F3" w:rsidRDefault="00A1686A" w:rsidP="001D3EFB">
            <w:pPr>
              <w:widowControl w:val="0"/>
              <w:tabs>
                <w:tab w:val="left" w:pos="540"/>
              </w:tabs>
              <w:suppressAutoHyphens/>
              <w:spacing w:after="0"/>
              <w:jc w:val="both"/>
              <w:rPr>
                <w:sz w:val="28"/>
                <w:szCs w:val="24"/>
              </w:rPr>
            </w:pPr>
            <w:r w:rsidRPr="009425F3">
              <w:rPr>
                <w:rFonts w:ascii="Times New Roman" w:eastAsia="Times New Roman" w:hAnsi="Times New Roman" w:cs="Times New Roman"/>
                <w:sz w:val="28"/>
                <w:szCs w:val="24"/>
                <w:lang w:eastAsia="ru-RU"/>
              </w:rPr>
              <w:tab/>
              <w:t xml:space="preserve">Вывод об эффективности реализации программы – </w:t>
            </w:r>
            <w:proofErr w:type="gramStart"/>
            <w:r w:rsidRPr="009425F3">
              <w:rPr>
                <w:rFonts w:ascii="Times New Roman" w:eastAsia="Times New Roman" w:hAnsi="Times New Roman" w:cs="Times New Roman"/>
                <w:sz w:val="28"/>
                <w:szCs w:val="24"/>
                <w:lang w:eastAsia="ru-RU"/>
              </w:rPr>
              <w:t>эффективная</w:t>
            </w:r>
            <w:proofErr w:type="gramEnd"/>
            <w:r w:rsidRPr="009425F3">
              <w:rPr>
                <w:rFonts w:ascii="Times New Roman" w:eastAsia="Times New Roman" w:hAnsi="Times New Roman" w:cs="Times New Roman"/>
                <w:sz w:val="28"/>
                <w:szCs w:val="24"/>
                <w:lang w:eastAsia="ru-RU"/>
              </w:rPr>
              <w:t>.</w:t>
            </w:r>
          </w:p>
          <w:p w:rsidR="006647D0" w:rsidRPr="009425F3"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DC0F40" w:rsidRPr="009425F3" w:rsidRDefault="00DC0F4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6647D0" w:rsidRPr="009425F3"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F95BD8" w:rsidRPr="009425F3" w:rsidRDefault="00F95BD8"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tbl>
            <w:tblPr>
              <w:tblpPr w:leftFromText="180" w:rightFromText="180" w:vertAnchor="text" w:tblpY="1"/>
              <w:tblOverlap w:val="never"/>
              <w:tblW w:w="10740" w:type="dxa"/>
              <w:tblLayout w:type="fixed"/>
              <w:tblLook w:val="01E0" w:firstRow="1" w:lastRow="1" w:firstColumn="1" w:lastColumn="1" w:noHBand="0" w:noVBand="0"/>
            </w:tblPr>
            <w:tblGrid>
              <w:gridCol w:w="534"/>
              <w:gridCol w:w="9743"/>
              <w:gridCol w:w="463"/>
            </w:tblGrid>
            <w:tr w:rsidR="009425F3" w:rsidRPr="009425F3" w:rsidTr="006D6F08">
              <w:trPr>
                <w:trHeight w:val="142"/>
              </w:trPr>
              <w:tc>
                <w:tcPr>
                  <w:tcW w:w="534" w:type="dxa"/>
                  <w:shd w:val="clear" w:color="auto" w:fill="auto"/>
                </w:tcPr>
                <w:p w:rsidR="006D6F08" w:rsidRPr="009425F3" w:rsidRDefault="006D6F08" w:rsidP="006D6F08">
                  <w:pPr>
                    <w:rPr>
                      <w:rFonts w:ascii="Times New Roman" w:eastAsia="Times New Roman" w:hAnsi="Times New Roman" w:cs="Times New Roman"/>
                      <w:sz w:val="28"/>
                      <w:szCs w:val="24"/>
                      <w:lang w:eastAsia="ru-RU"/>
                    </w:rPr>
                  </w:pPr>
                </w:p>
              </w:tc>
              <w:tc>
                <w:tcPr>
                  <w:tcW w:w="9743" w:type="dxa"/>
                  <w:shd w:val="clear" w:color="auto" w:fill="auto"/>
                </w:tcPr>
                <w:p w:rsidR="006D6F08" w:rsidRPr="009425F3" w:rsidRDefault="006D6F08" w:rsidP="006D6F08">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E16DC6" w:rsidRPr="009425F3" w:rsidRDefault="00E16DC6" w:rsidP="006D6F08">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E16DC6" w:rsidRPr="009425F3" w:rsidRDefault="00E16DC6" w:rsidP="006D6F08">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E16DC6" w:rsidRPr="009425F3" w:rsidRDefault="00E16DC6" w:rsidP="006D6F08">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tc>
              <w:tc>
                <w:tcPr>
                  <w:tcW w:w="463" w:type="dxa"/>
                  <w:shd w:val="clear" w:color="auto" w:fill="auto"/>
                  <w:tcMar>
                    <w:left w:w="0" w:type="dxa"/>
                    <w:right w:w="0" w:type="dxa"/>
                  </w:tcMar>
                </w:tcPr>
                <w:p w:rsidR="006D6F08" w:rsidRPr="009425F3" w:rsidRDefault="006D6F08" w:rsidP="006D6F08">
                  <w:pPr>
                    <w:spacing w:after="0"/>
                    <w:rPr>
                      <w:rFonts w:ascii="Times New Roman" w:eastAsia="Times New Roman" w:hAnsi="Times New Roman" w:cs="Times New Roman"/>
                      <w:sz w:val="28"/>
                      <w:szCs w:val="24"/>
                      <w:lang w:eastAsia="ru-RU"/>
                    </w:rPr>
                  </w:pPr>
                </w:p>
              </w:tc>
            </w:tr>
          </w:tbl>
          <w:p w:rsidR="006D6F08" w:rsidRPr="009425F3" w:rsidRDefault="006D6F08" w:rsidP="00DC0F40">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6D6F08" w:rsidRPr="009425F3" w:rsidRDefault="006D6F08" w:rsidP="006D6F08">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p>
          <w:p w:rsidR="006647D0" w:rsidRPr="009425F3"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6647D0" w:rsidRPr="009425F3"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p w:rsidR="00517C82" w:rsidRPr="009425F3" w:rsidRDefault="00517C82" w:rsidP="00517C82">
            <w:pPr>
              <w:widowControl w:val="0"/>
              <w:tabs>
                <w:tab w:val="left" w:pos="4536"/>
              </w:tabs>
              <w:suppressAutoHyphens/>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Результаты оценки эффективности муниципальных программ</w:t>
            </w:r>
          </w:p>
          <w:p w:rsidR="00517C82" w:rsidRPr="009425F3" w:rsidRDefault="00517C82" w:rsidP="00517C82">
            <w:pPr>
              <w:widowControl w:val="0"/>
              <w:tabs>
                <w:tab w:val="left" w:pos="4536"/>
              </w:tabs>
              <w:suppressAutoHyphens/>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b/>
                <w:sz w:val="28"/>
                <w:szCs w:val="24"/>
                <w:lang w:eastAsia="ru-RU"/>
              </w:rPr>
              <w:t>Чамзинск</w:t>
            </w:r>
            <w:r w:rsidR="00A1686A" w:rsidRPr="009425F3">
              <w:rPr>
                <w:rFonts w:ascii="Times New Roman" w:eastAsia="Times New Roman" w:hAnsi="Times New Roman" w:cs="Times New Roman"/>
                <w:b/>
                <w:sz w:val="28"/>
                <w:szCs w:val="24"/>
                <w:lang w:eastAsia="ru-RU"/>
              </w:rPr>
              <w:t>о</w:t>
            </w:r>
            <w:r w:rsidR="00DC0F40" w:rsidRPr="009425F3">
              <w:rPr>
                <w:rFonts w:ascii="Times New Roman" w:eastAsia="Times New Roman" w:hAnsi="Times New Roman" w:cs="Times New Roman"/>
                <w:b/>
                <w:sz w:val="28"/>
                <w:szCs w:val="24"/>
                <w:lang w:eastAsia="ru-RU"/>
              </w:rPr>
              <w:t>го муниципального района за 2021</w:t>
            </w:r>
            <w:r w:rsidRPr="009425F3">
              <w:rPr>
                <w:rFonts w:ascii="Times New Roman" w:eastAsia="Times New Roman" w:hAnsi="Times New Roman" w:cs="Times New Roman"/>
                <w:b/>
                <w:sz w:val="28"/>
                <w:szCs w:val="24"/>
                <w:lang w:eastAsia="ru-RU"/>
              </w:rPr>
              <w:t xml:space="preserve"> год.</w:t>
            </w:r>
          </w:p>
          <w:p w:rsidR="00517C82" w:rsidRPr="009425F3" w:rsidRDefault="00517C82" w:rsidP="007C74A2">
            <w:pPr>
              <w:widowControl w:val="0"/>
              <w:tabs>
                <w:tab w:val="left" w:pos="4536"/>
              </w:tabs>
              <w:suppressAutoHyphens/>
              <w:spacing w:after="0" w:line="240" w:lineRule="auto"/>
              <w:jc w:val="both"/>
              <w:rPr>
                <w:rFonts w:ascii="Times New Roman" w:eastAsia="Times New Roman" w:hAnsi="Times New Roman" w:cs="Times New Roman"/>
                <w:sz w:val="28"/>
                <w:szCs w:val="24"/>
                <w:lang w:eastAsia="ru-RU"/>
              </w:rPr>
            </w:pPr>
          </w:p>
        </w:tc>
        <w:tc>
          <w:tcPr>
            <w:tcW w:w="463" w:type="dxa"/>
            <w:shd w:val="clear" w:color="auto" w:fill="auto"/>
            <w:tcMar>
              <w:left w:w="0" w:type="dxa"/>
              <w:right w:w="0" w:type="dxa"/>
            </w:tcMar>
          </w:tcPr>
          <w:p w:rsidR="008A5533" w:rsidRPr="009425F3" w:rsidRDefault="008A5533" w:rsidP="002F002E">
            <w:pPr>
              <w:spacing w:after="0"/>
              <w:rPr>
                <w:rFonts w:ascii="Times New Roman" w:eastAsia="Times New Roman" w:hAnsi="Times New Roman" w:cs="Times New Roman"/>
                <w:sz w:val="28"/>
                <w:szCs w:val="24"/>
                <w:lang w:eastAsia="ru-RU"/>
              </w:rPr>
            </w:pPr>
          </w:p>
        </w:tc>
      </w:tr>
    </w:tbl>
    <w:p w:rsidR="00AC223A" w:rsidRPr="009425F3" w:rsidRDefault="00AC223A" w:rsidP="00757A23">
      <w:pPr>
        <w:spacing w:after="0" w:line="240" w:lineRule="auto"/>
        <w:ind w:left="4248"/>
        <w:rPr>
          <w:sz w:val="24"/>
        </w:rPr>
      </w:pPr>
    </w:p>
    <w:tbl>
      <w:tblPr>
        <w:tblpPr w:leftFromText="180" w:rightFromText="180" w:vertAnchor="text" w:horzAnchor="margin" w:tblpXSpec="center" w:tblpY="222"/>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4A0" w:firstRow="1" w:lastRow="0" w:firstColumn="1" w:lastColumn="0" w:noHBand="0" w:noVBand="1"/>
      </w:tblPr>
      <w:tblGrid>
        <w:gridCol w:w="466"/>
        <w:gridCol w:w="4677"/>
        <w:gridCol w:w="993"/>
        <w:gridCol w:w="992"/>
        <w:gridCol w:w="950"/>
        <w:gridCol w:w="893"/>
        <w:gridCol w:w="1944"/>
      </w:tblGrid>
      <w:tr w:rsidR="009425F3" w:rsidRPr="009425F3" w:rsidTr="009128FD">
        <w:trPr>
          <w:trHeight w:val="1719"/>
        </w:trPr>
        <w:tc>
          <w:tcPr>
            <w:tcW w:w="466" w:type="dxa"/>
            <w:tcBorders>
              <w:top w:val="single" w:sz="4" w:space="0" w:color="auto"/>
              <w:left w:val="single" w:sz="4" w:space="0" w:color="auto"/>
              <w:bottom w:val="single" w:sz="4" w:space="0" w:color="auto"/>
              <w:right w:val="single" w:sz="4" w:space="0" w:color="auto"/>
            </w:tcBorders>
            <w:vAlign w:val="center"/>
            <w:hideMark/>
          </w:tcPr>
          <w:p w:rsidR="00703E44" w:rsidRPr="009425F3" w:rsidRDefault="00703E44">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p>
          <w:p w:rsidR="00703E44" w:rsidRPr="009425F3" w:rsidRDefault="00703E44">
            <w:pPr>
              <w:widowControl w:val="0"/>
              <w:autoSpaceDE w:val="0"/>
              <w:autoSpaceDN w:val="0"/>
              <w:adjustRightInd w:val="0"/>
              <w:jc w:val="center"/>
              <w:rPr>
                <w:rFonts w:ascii="Times New Roman" w:eastAsia="Times New Roman" w:hAnsi="Times New Roman" w:cs="Times New Roman"/>
                <w:sz w:val="28"/>
                <w:szCs w:val="24"/>
              </w:rPr>
            </w:pPr>
            <w:proofErr w:type="gramStart"/>
            <w:r w:rsidRPr="009425F3">
              <w:rPr>
                <w:rFonts w:ascii="Times New Roman" w:eastAsia="Times New Roman" w:hAnsi="Times New Roman" w:cs="Times New Roman"/>
                <w:sz w:val="28"/>
                <w:szCs w:val="24"/>
              </w:rPr>
              <w:t>п</w:t>
            </w:r>
            <w:proofErr w:type="gramEnd"/>
            <w:r w:rsidRPr="009425F3">
              <w:rPr>
                <w:rFonts w:ascii="Times New Roman" w:eastAsia="Times New Roman" w:hAnsi="Times New Roman" w:cs="Times New Roman"/>
                <w:sz w:val="28"/>
                <w:szCs w:val="24"/>
              </w:rPr>
              <w:t>/п</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3E44" w:rsidRPr="009425F3" w:rsidRDefault="00703E44">
            <w:pPr>
              <w:widowControl w:val="0"/>
              <w:spacing w:after="0" w:line="240" w:lineRule="auto"/>
              <w:ind w:hanging="142"/>
              <w:jc w:val="center"/>
              <w:rPr>
                <w:rFonts w:ascii="Times New Roman" w:hAnsi="Times New Roman" w:cs="Times New Roman"/>
                <w:b/>
                <w:snapToGrid w:val="0"/>
                <w:sz w:val="28"/>
                <w:szCs w:val="24"/>
                <w:lang w:eastAsia="ru-RU"/>
              </w:rPr>
            </w:pPr>
            <w:r w:rsidRPr="009425F3">
              <w:rPr>
                <w:rFonts w:ascii="Times New Roman" w:hAnsi="Times New Roman" w:cs="Times New Roman"/>
                <w:b/>
                <w:snapToGrid w:val="0"/>
                <w:sz w:val="28"/>
                <w:szCs w:val="24"/>
                <w:lang w:eastAsia="ru-RU"/>
              </w:rPr>
              <w:t>Наименование программы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703E44" w:rsidRPr="009425F3" w:rsidRDefault="00703E44">
            <w:pPr>
              <w:widowControl w:val="0"/>
              <w:spacing w:after="0" w:line="240" w:lineRule="auto"/>
              <w:jc w:val="center"/>
              <w:rPr>
                <w:rFonts w:ascii="Times New Roman" w:hAnsi="Times New Roman" w:cs="Times New Roman"/>
                <w:snapToGrid w:val="0"/>
                <w:sz w:val="28"/>
                <w:szCs w:val="24"/>
                <w:lang w:eastAsia="ru-RU"/>
              </w:rPr>
            </w:pPr>
            <w:r w:rsidRPr="009425F3">
              <w:rPr>
                <w:rFonts w:ascii="Times New Roman" w:hAnsi="Times New Roman" w:cs="Times New Roman"/>
                <w:snapToGrid w:val="0"/>
                <w:sz w:val="28"/>
                <w:szCs w:val="24"/>
                <w:lang w:eastAsia="ru-RU"/>
              </w:rPr>
              <w:t>степень реализации основных мероприятий программы, %</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E44" w:rsidRPr="009425F3" w:rsidRDefault="00703E44">
            <w:pPr>
              <w:widowControl w:val="0"/>
              <w:spacing w:after="0" w:line="240" w:lineRule="auto"/>
              <w:jc w:val="center"/>
              <w:rPr>
                <w:rFonts w:ascii="Times New Roman" w:hAnsi="Times New Roman" w:cs="Times New Roman"/>
                <w:b/>
                <w:snapToGrid w:val="0"/>
                <w:sz w:val="28"/>
                <w:szCs w:val="24"/>
                <w:lang w:eastAsia="ru-RU"/>
              </w:rPr>
            </w:pPr>
            <w:r w:rsidRPr="009425F3">
              <w:rPr>
                <w:rFonts w:ascii="Times New Roman" w:hAnsi="Times New Roman" w:cs="Times New Roman"/>
                <w:b/>
                <w:snapToGrid w:val="0"/>
                <w:sz w:val="28"/>
                <w:szCs w:val="24"/>
                <w:lang w:eastAsia="ru-RU"/>
              </w:rPr>
              <w:t>эффективность использования финансовых  средств, %</w:t>
            </w:r>
          </w:p>
        </w:tc>
        <w:tc>
          <w:tcPr>
            <w:tcW w:w="950" w:type="dxa"/>
            <w:tcBorders>
              <w:top w:val="single" w:sz="4" w:space="0" w:color="auto"/>
              <w:left w:val="single" w:sz="4" w:space="0" w:color="auto"/>
              <w:bottom w:val="single" w:sz="4" w:space="0" w:color="auto"/>
              <w:right w:val="single" w:sz="4" w:space="0" w:color="auto"/>
            </w:tcBorders>
            <w:hideMark/>
          </w:tcPr>
          <w:p w:rsidR="00703E44" w:rsidRPr="009425F3" w:rsidRDefault="00703E44">
            <w:pPr>
              <w:widowControl w:val="0"/>
              <w:spacing w:after="0" w:line="240" w:lineRule="auto"/>
              <w:jc w:val="center"/>
              <w:rPr>
                <w:rFonts w:ascii="Times New Roman" w:hAnsi="Times New Roman" w:cs="Times New Roman"/>
                <w:b/>
                <w:snapToGrid w:val="0"/>
                <w:sz w:val="28"/>
                <w:szCs w:val="24"/>
                <w:lang w:eastAsia="ru-RU"/>
              </w:rPr>
            </w:pPr>
            <w:r w:rsidRPr="009425F3">
              <w:rPr>
                <w:rFonts w:ascii="Times New Roman" w:hAnsi="Times New Roman" w:cs="Times New Roman"/>
                <w:b/>
                <w:snapToGrid w:val="0"/>
                <w:sz w:val="28"/>
                <w:szCs w:val="24"/>
                <w:lang w:eastAsia="ru-RU"/>
              </w:rPr>
              <w:t>степень достижения целевых     значений, %</w:t>
            </w:r>
          </w:p>
        </w:tc>
        <w:tc>
          <w:tcPr>
            <w:tcW w:w="893" w:type="dxa"/>
            <w:tcBorders>
              <w:top w:val="single" w:sz="4" w:space="0" w:color="auto"/>
              <w:left w:val="single" w:sz="4" w:space="0" w:color="auto"/>
              <w:bottom w:val="single" w:sz="4" w:space="0" w:color="auto"/>
              <w:right w:val="single" w:sz="4" w:space="0" w:color="auto"/>
            </w:tcBorders>
            <w:vAlign w:val="center"/>
            <w:hideMark/>
          </w:tcPr>
          <w:p w:rsidR="00703E44" w:rsidRPr="009425F3" w:rsidRDefault="00703E44">
            <w:pPr>
              <w:widowControl w:val="0"/>
              <w:spacing w:after="0" w:line="240" w:lineRule="auto"/>
              <w:jc w:val="center"/>
              <w:rPr>
                <w:rFonts w:ascii="Times New Roman" w:hAnsi="Times New Roman" w:cs="Times New Roman"/>
                <w:b/>
                <w:snapToGrid w:val="0"/>
                <w:sz w:val="28"/>
                <w:szCs w:val="24"/>
                <w:lang w:eastAsia="ru-RU"/>
              </w:rPr>
            </w:pPr>
            <w:r w:rsidRPr="009425F3">
              <w:rPr>
                <w:rFonts w:ascii="Times New Roman" w:hAnsi="Times New Roman" w:cs="Times New Roman"/>
                <w:b/>
                <w:snapToGrid w:val="0"/>
                <w:sz w:val="28"/>
                <w:szCs w:val="24"/>
                <w:lang w:eastAsia="ru-RU"/>
              </w:rPr>
              <w:t>общий уровень эффективности реализации, %</w:t>
            </w:r>
          </w:p>
        </w:tc>
        <w:tc>
          <w:tcPr>
            <w:tcW w:w="1944" w:type="dxa"/>
            <w:tcBorders>
              <w:top w:val="single" w:sz="4" w:space="0" w:color="auto"/>
              <w:left w:val="single" w:sz="4" w:space="0" w:color="auto"/>
              <w:bottom w:val="single" w:sz="4" w:space="0" w:color="auto"/>
              <w:right w:val="single" w:sz="4" w:space="0" w:color="auto"/>
            </w:tcBorders>
            <w:vAlign w:val="center"/>
            <w:hideMark/>
          </w:tcPr>
          <w:p w:rsidR="00703E44" w:rsidRPr="009425F3" w:rsidRDefault="00703E44">
            <w:pPr>
              <w:widowControl w:val="0"/>
              <w:suppressAutoHyphens/>
              <w:spacing w:after="0" w:line="240" w:lineRule="auto"/>
              <w:jc w:val="center"/>
              <w:rPr>
                <w:rFonts w:ascii="Times New Roman" w:hAnsi="Times New Roman" w:cs="Times New Roman"/>
                <w:b/>
                <w:snapToGrid w:val="0"/>
                <w:sz w:val="28"/>
                <w:szCs w:val="24"/>
                <w:lang w:eastAsia="ru-RU"/>
              </w:rPr>
            </w:pPr>
            <w:r w:rsidRPr="009425F3">
              <w:rPr>
                <w:rFonts w:ascii="Times New Roman" w:hAnsi="Times New Roman" w:cs="Times New Roman"/>
                <w:b/>
                <w:snapToGrid w:val="0"/>
                <w:sz w:val="28"/>
                <w:szCs w:val="24"/>
                <w:lang w:eastAsia="ru-RU"/>
              </w:rPr>
              <w:t>Результат оценки</w:t>
            </w:r>
          </w:p>
          <w:p w:rsidR="00703E44" w:rsidRPr="009425F3" w:rsidRDefault="00703E44">
            <w:pPr>
              <w:widowControl w:val="0"/>
              <w:spacing w:after="0" w:line="240" w:lineRule="auto"/>
              <w:jc w:val="center"/>
              <w:rPr>
                <w:rFonts w:ascii="Times New Roman" w:hAnsi="Times New Roman" w:cs="Times New Roman"/>
                <w:b/>
                <w:snapToGrid w:val="0"/>
                <w:sz w:val="28"/>
                <w:szCs w:val="24"/>
                <w:lang w:eastAsia="ru-RU"/>
              </w:rPr>
            </w:pPr>
            <w:r w:rsidRPr="009425F3">
              <w:rPr>
                <w:rFonts w:ascii="Times New Roman" w:hAnsi="Times New Roman" w:cs="Times New Roman"/>
                <w:b/>
                <w:snapToGrid w:val="0"/>
                <w:sz w:val="28"/>
                <w:szCs w:val="24"/>
                <w:lang w:eastAsia="ru-RU"/>
              </w:rPr>
              <w:t>(заключение об эффективности)</w:t>
            </w:r>
          </w:p>
        </w:tc>
      </w:tr>
      <w:tr w:rsidR="009425F3" w:rsidRPr="009425F3" w:rsidTr="009128FD">
        <w:trPr>
          <w:trHeight w:val="1393"/>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autoSpaceDE w:val="0"/>
              <w:autoSpaceDN w:val="0"/>
              <w:adjustRightInd w:val="0"/>
              <w:outlineLvl w:val="0"/>
              <w:rPr>
                <w:rFonts w:ascii="Times New Roman" w:hAnsi="Times New Roman" w:cs="Times New Roman"/>
                <w:sz w:val="28"/>
                <w:szCs w:val="24"/>
              </w:rPr>
            </w:pPr>
            <w:r w:rsidRPr="009425F3">
              <w:rPr>
                <w:rFonts w:ascii="Times New Roman" w:hAnsi="Times New Roman" w:cs="Times New Roman"/>
                <w:sz w:val="28"/>
                <w:szCs w:val="24"/>
                <w:bdr w:val="none" w:sz="0" w:space="0" w:color="auto" w:frame="1"/>
              </w:rPr>
              <w:t xml:space="preserve">Муниципальная программа повышения эффективности управления муниципальными финансами в </w:t>
            </w:r>
            <w:proofErr w:type="spellStart"/>
            <w:r w:rsidRPr="009425F3">
              <w:rPr>
                <w:rFonts w:ascii="Times New Roman" w:hAnsi="Times New Roman" w:cs="Times New Roman"/>
                <w:sz w:val="28"/>
                <w:szCs w:val="24"/>
                <w:bdr w:val="none" w:sz="0" w:space="0" w:color="auto" w:frame="1"/>
              </w:rPr>
              <w:t>Чамзинском</w:t>
            </w:r>
            <w:proofErr w:type="spellEnd"/>
            <w:r w:rsidRPr="009425F3">
              <w:rPr>
                <w:rFonts w:ascii="Times New Roman" w:hAnsi="Times New Roman" w:cs="Times New Roman"/>
                <w:sz w:val="28"/>
                <w:szCs w:val="24"/>
                <w:bdr w:val="none" w:sz="0" w:space="0" w:color="auto" w:frame="1"/>
              </w:rPr>
              <w:t xml:space="preserve"> муниципальном районе </w:t>
            </w:r>
          </w:p>
        </w:tc>
        <w:tc>
          <w:tcPr>
            <w:tcW w:w="993" w:type="dxa"/>
            <w:tcBorders>
              <w:top w:val="single" w:sz="4" w:space="0" w:color="auto"/>
              <w:left w:val="single" w:sz="4" w:space="0" w:color="auto"/>
              <w:bottom w:val="single" w:sz="4" w:space="0" w:color="auto"/>
              <w:right w:val="single" w:sz="4" w:space="0" w:color="auto"/>
            </w:tcBorders>
            <w:vAlign w:val="center"/>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100,2</w:t>
            </w:r>
          </w:p>
        </w:tc>
        <w:tc>
          <w:tcPr>
            <w:tcW w:w="950" w:type="dxa"/>
            <w:tcBorders>
              <w:top w:val="single" w:sz="4" w:space="0" w:color="auto"/>
              <w:left w:val="single" w:sz="4" w:space="0" w:color="auto"/>
              <w:bottom w:val="single" w:sz="4" w:space="0" w:color="auto"/>
              <w:right w:val="single" w:sz="4" w:space="0" w:color="auto"/>
            </w:tcBorders>
            <w:vAlign w:val="center"/>
            <w:hideMark/>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100,5</w:t>
            </w:r>
          </w:p>
        </w:tc>
        <w:tc>
          <w:tcPr>
            <w:tcW w:w="893" w:type="dxa"/>
            <w:tcBorders>
              <w:top w:val="single" w:sz="4" w:space="0" w:color="auto"/>
              <w:left w:val="single" w:sz="4" w:space="0" w:color="auto"/>
              <w:bottom w:val="single" w:sz="4" w:space="0" w:color="auto"/>
              <w:right w:val="single" w:sz="4" w:space="0" w:color="auto"/>
            </w:tcBorders>
            <w:vAlign w:val="center"/>
            <w:hideMark/>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100,7</w:t>
            </w:r>
          </w:p>
        </w:tc>
        <w:tc>
          <w:tcPr>
            <w:tcW w:w="1944" w:type="dxa"/>
            <w:tcBorders>
              <w:top w:val="single" w:sz="4" w:space="0" w:color="auto"/>
              <w:left w:val="single" w:sz="4" w:space="0" w:color="auto"/>
              <w:bottom w:val="single" w:sz="4" w:space="0" w:color="auto"/>
              <w:right w:val="single" w:sz="4" w:space="0" w:color="auto"/>
            </w:tcBorders>
            <w:vAlign w:val="center"/>
            <w:hideMark/>
          </w:tcPr>
          <w:p w:rsidR="00092A85" w:rsidRPr="009425F3" w:rsidRDefault="00092A85" w:rsidP="00092A85">
            <w:pPr>
              <w:jc w:val="center"/>
              <w:rPr>
                <w:rFonts w:ascii="Times New Roman" w:hAnsi="Times New Roman" w:cs="Times New Roman"/>
                <w:sz w:val="28"/>
                <w:szCs w:val="24"/>
              </w:rPr>
            </w:pPr>
            <w:proofErr w:type="gramStart"/>
            <w:r w:rsidRPr="009425F3">
              <w:rPr>
                <w:rFonts w:ascii="Times New Roman" w:hAnsi="Times New Roman" w:cs="Times New Roman"/>
                <w:sz w:val="28"/>
                <w:szCs w:val="24"/>
              </w:rPr>
              <w:t>Высоко-эффективная</w:t>
            </w:r>
            <w:proofErr w:type="gramEnd"/>
          </w:p>
        </w:tc>
      </w:tr>
      <w:tr w:rsidR="009425F3" w:rsidRPr="009425F3" w:rsidTr="00F95BD8">
        <w:trPr>
          <w:trHeight w:val="1319"/>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2.</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spacing w:after="0"/>
              <w:rPr>
                <w:rFonts w:ascii="Times New Roman" w:hAnsi="Times New Roman" w:cs="Times New Roman"/>
                <w:sz w:val="28"/>
                <w:szCs w:val="24"/>
              </w:rPr>
            </w:pPr>
            <w:r w:rsidRPr="009425F3">
              <w:rPr>
                <w:rFonts w:ascii="Times New Roman" w:hAnsi="Times New Roman" w:cs="Times New Roman"/>
                <w:sz w:val="28"/>
                <w:szCs w:val="24"/>
              </w:rPr>
              <w:t>Муниципальная программа «Экономическое развитие Чамзинского муниципального района Республики Мордовия до 2025 года»</w:t>
            </w:r>
          </w:p>
        </w:tc>
        <w:tc>
          <w:tcPr>
            <w:tcW w:w="993"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62,7</w:t>
            </w:r>
          </w:p>
        </w:tc>
        <w:tc>
          <w:tcPr>
            <w:tcW w:w="950"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autoSpaceDE w:val="0"/>
              <w:autoSpaceDN w:val="0"/>
              <w:adjustRightInd w:val="0"/>
              <w:jc w:val="center"/>
              <w:rPr>
                <w:rFonts w:ascii="Times New Roman" w:hAnsi="Times New Roman" w:cs="Times New Roman"/>
                <w:bCs/>
                <w:iCs/>
                <w:sz w:val="28"/>
                <w:szCs w:val="24"/>
              </w:rPr>
            </w:pPr>
            <w:r w:rsidRPr="009425F3">
              <w:rPr>
                <w:rFonts w:ascii="Times New Roman" w:hAnsi="Times New Roman" w:cs="Times New Roman"/>
                <w:bCs/>
                <w:iCs/>
                <w:sz w:val="28"/>
                <w:szCs w:val="24"/>
              </w:rPr>
              <w:t>144,0</w:t>
            </w:r>
          </w:p>
        </w:tc>
        <w:tc>
          <w:tcPr>
            <w:tcW w:w="893" w:type="dxa"/>
            <w:tcBorders>
              <w:top w:val="single" w:sz="4" w:space="0" w:color="auto"/>
              <w:left w:val="single" w:sz="4" w:space="0" w:color="auto"/>
              <w:bottom w:val="single" w:sz="4" w:space="0" w:color="auto"/>
              <w:right w:val="single" w:sz="4" w:space="0" w:color="auto"/>
            </w:tcBorders>
            <w:vAlign w:val="center"/>
          </w:tcPr>
          <w:p w:rsidR="00092A85" w:rsidRPr="009425F3" w:rsidRDefault="00125C4C" w:rsidP="00092A85">
            <w:pPr>
              <w:autoSpaceDE w:val="0"/>
              <w:autoSpaceDN w:val="0"/>
              <w:adjustRightInd w:val="0"/>
              <w:jc w:val="center"/>
              <w:rPr>
                <w:rFonts w:ascii="Times New Roman" w:hAnsi="Times New Roman" w:cs="Times New Roman"/>
                <w:bCs/>
                <w:iCs/>
                <w:sz w:val="28"/>
                <w:szCs w:val="24"/>
              </w:rPr>
            </w:pPr>
            <w:r w:rsidRPr="009425F3">
              <w:rPr>
                <w:rFonts w:ascii="Times New Roman" w:hAnsi="Times New Roman" w:cs="Times New Roman"/>
                <w:bCs/>
                <w:iCs/>
                <w:sz w:val="28"/>
                <w:szCs w:val="24"/>
              </w:rPr>
              <w:t>144,0</w:t>
            </w:r>
          </w:p>
        </w:tc>
        <w:tc>
          <w:tcPr>
            <w:tcW w:w="1944" w:type="dxa"/>
            <w:tcBorders>
              <w:top w:val="single" w:sz="4" w:space="0" w:color="auto"/>
              <w:left w:val="single" w:sz="4" w:space="0" w:color="auto"/>
              <w:bottom w:val="single" w:sz="4" w:space="0" w:color="auto"/>
              <w:right w:val="single" w:sz="4" w:space="0" w:color="auto"/>
            </w:tcBorders>
            <w:vAlign w:val="center"/>
          </w:tcPr>
          <w:p w:rsidR="00092A85" w:rsidRPr="009425F3" w:rsidRDefault="00125C4C" w:rsidP="00092A85">
            <w:pPr>
              <w:autoSpaceDE w:val="0"/>
              <w:autoSpaceDN w:val="0"/>
              <w:adjustRightInd w:val="0"/>
              <w:jc w:val="center"/>
              <w:rPr>
                <w:rFonts w:ascii="Times New Roman" w:hAnsi="Times New Roman" w:cs="Times New Roman"/>
                <w:sz w:val="28"/>
                <w:szCs w:val="24"/>
              </w:rPr>
            </w:pPr>
            <w:proofErr w:type="gramStart"/>
            <w:r w:rsidRPr="009425F3">
              <w:rPr>
                <w:rFonts w:ascii="Times New Roman" w:hAnsi="Times New Roman" w:cs="Times New Roman"/>
                <w:sz w:val="28"/>
                <w:szCs w:val="24"/>
              </w:rPr>
              <w:t>Высоко-э</w:t>
            </w:r>
            <w:r w:rsidR="00092A85" w:rsidRPr="009425F3">
              <w:rPr>
                <w:rFonts w:ascii="Times New Roman" w:hAnsi="Times New Roman" w:cs="Times New Roman"/>
                <w:sz w:val="28"/>
                <w:szCs w:val="24"/>
              </w:rPr>
              <w:t>ффективная</w:t>
            </w:r>
            <w:proofErr w:type="gramEnd"/>
          </w:p>
        </w:tc>
      </w:tr>
      <w:tr w:rsidR="009425F3" w:rsidRPr="009425F3" w:rsidTr="00F95BD8">
        <w:trPr>
          <w:trHeight w:val="1681"/>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3.</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uppressAutoHyphens/>
              <w:rPr>
                <w:rFonts w:ascii="Times New Roman" w:hAnsi="Times New Roman" w:cs="Times New Roman"/>
                <w:sz w:val="28"/>
                <w:szCs w:val="24"/>
              </w:rPr>
            </w:pPr>
            <w:r w:rsidRPr="009425F3">
              <w:rPr>
                <w:rFonts w:ascii="Times New Roman" w:hAnsi="Times New Roman" w:cs="Times New Roman"/>
                <w:sz w:val="28"/>
                <w:szCs w:val="24"/>
                <w:lang w:eastAsia="ru-RU"/>
              </w:rPr>
              <w:t xml:space="preserve">Муниципальная программа «Энергосбережение и повышение энергетической эффективности в </w:t>
            </w:r>
            <w:proofErr w:type="spellStart"/>
            <w:r w:rsidRPr="009425F3">
              <w:rPr>
                <w:rFonts w:ascii="Times New Roman" w:hAnsi="Times New Roman" w:cs="Times New Roman"/>
                <w:sz w:val="28"/>
                <w:szCs w:val="24"/>
                <w:lang w:eastAsia="ru-RU"/>
              </w:rPr>
              <w:t>Чамзинском</w:t>
            </w:r>
            <w:proofErr w:type="spellEnd"/>
            <w:r w:rsidRPr="009425F3">
              <w:rPr>
                <w:rFonts w:ascii="Times New Roman" w:hAnsi="Times New Roman" w:cs="Times New Roman"/>
                <w:sz w:val="28"/>
                <w:szCs w:val="24"/>
                <w:lang w:eastAsia="ru-RU"/>
              </w:rPr>
              <w:t xml:space="preserve"> муниципальном районе Республики Мордовия» на   2016 – </w:t>
            </w:r>
            <w:r w:rsidRPr="009425F3">
              <w:rPr>
                <w:rFonts w:ascii="Times New Roman" w:hAnsi="Times New Roman" w:cs="Times New Roman"/>
                <w:sz w:val="28"/>
                <w:szCs w:val="24"/>
                <w:lang w:eastAsia="ru-RU"/>
              </w:rPr>
              <w:lastRenderedPageBreak/>
              <w:t>2024 годы</w:t>
            </w:r>
          </w:p>
        </w:tc>
        <w:tc>
          <w:tcPr>
            <w:tcW w:w="993"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100,0</w:t>
            </w:r>
          </w:p>
        </w:tc>
        <w:tc>
          <w:tcPr>
            <w:tcW w:w="992"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autoSpaceDE w:val="0"/>
              <w:autoSpaceDN w:val="0"/>
              <w:adjustRightInd w:val="0"/>
              <w:jc w:val="center"/>
              <w:rPr>
                <w:rFonts w:ascii="Times New Roman" w:hAnsi="Times New Roman" w:cs="Times New Roman"/>
                <w:bCs/>
                <w:iCs/>
                <w:sz w:val="28"/>
                <w:szCs w:val="24"/>
              </w:rPr>
            </w:pPr>
            <w:r w:rsidRPr="009425F3">
              <w:rPr>
                <w:rFonts w:ascii="Times New Roman" w:hAnsi="Times New Roman" w:cs="Times New Roman"/>
                <w:bCs/>
                <w:iCs/>
                <w:sz w:val="28"/>
                <w:szCs w:val="24"/>
              </w:rPr>
              <w:t>100,0</w:t>
            </w:r>
          </w:p>
        </w:tc>
        <w:tc>
          <w:tcPr>
            <w:tcW w:w="893"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autoSpaceDE w:val="0"/>
              <w:autoSpaceDN w:val="0"/>
              <w:adjustRightInd w:val="0"/>
              <w:jc w:val="center"/>
              <w:rPr>
                <w:rFonts w:ascii="Times New Roman" w:hAnsi="Times New Roman" w:cs="Times New Roman"/>
                <w:bCs/>
                <w:iCs/>
                <w:sz w:val="28"/>
                <w:szCs w:val="24"/>
              </w:rPr>
            </w:pPr>
            <w:r w:rsidRPr="009425F3">
              <w:rPr>
                <w:rFonts w:ascii="Times New Roman" w:hAnsi="Times New Roman" w:cs="Times New Roman"/>
                <w:bCs/>
                <w:iCs/>
                <w:sz w:val="28"/>
                <w:szCs w:val="24"/>
              </w:rPr>
              <w:t>100,0</w:t>
            </w:r>
          </w:p>
        </w:tc>
        <w:tc>
          <w:tcPr>
            <w:tcW w:w="1944" w:type="dxa"/>
            <w:tcBorders>
              <w:top w:val="single" w:sz="4" w:space="0" w:color="auto"/>
              <w:left w:val="single" w:sz="4" w:space="0" w:color="auto"/>
              <w:bottom w:val="single" w:sz="4" w:space="0" w:color="auto"/>
              <w:right w:val="single" w:sz="4" w:space="0" w:color="auto"/>
            </w:tcBorders>
            <w:vAlign w:val="center"/>
            <w:hideMark/>
          </w:tcPr>
          <w:p w:rsidR="00092A85" w:rsidRPr="009425F3" w:rsidRDefault="00092A85" w:rsidP="00092A85">
            <w:pPr>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Эффективная</w:t>
            </w:r>
          </w:p>
        </w:tc>
      </w:tr>
      <w:tr w:rsidR="009425F3" w:rsidRPr="009425F3"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4.</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pacing w:after="0" w:line="240" w:lineRule="auto"/>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«Модернизация и реформирование жилищно-коммунального хозяйства» на 2016-2024 годы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w:t>
            </w:r>
          </w:p>
        </w:tc>
        <w:tc>
          <w:tcPr>
            <w:tcW w:w="993"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autoSpaceDE w:val="0"/>
              <w:autoSpaceDN w:val="0"/>
              <w:adjustRightInd w:val="0"/>
              <w:jc w:val="center"/>
              <w:rPr>
                <w:rFonts w:ascii="Times New Roman" w:hAnsi="Times New Roman" w:cs="Times New Roman"/>
                <w:bCs/>
                <w:iCs/>
                <w:sz w:val="28"/>
                <w:szCs w:val="24"/>
              </w:rPr>
            </w:pPr>
            <w:r w:rsidRPr="009425F3">
              <w:rPr>
                <w:rFonts w:ascii="Times New Roman" w:hAnsi="Times New Roman" w:cs="Times New Roman"/>
                <w:bCs/>
                <w:iCs/>
                <w:sz w:val="28"/>
                <w:szCs w:val="24"/>
              </w:rPr>
              <w:t>100,0</w:t>
            </w:r>
          </w:p>
        </w:tc>
        <w:tc>
          <w:tcPr>
            <w:tcW w:w="893"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autoSpaceDE w:val="0"/>
              <w:autoSpaceDN w:val="0"/>
              <w:adjustRightInd w:val="0"/>
              <w:jc w:val="center"/>
              <w:rPr>
                <w:rFonts w:ascii="Times New Roman" w:hAnsi="Times New Roman" w:cs="Times New Roman"/>
                <w:bCs/>
                <w:iCs/>
                <w:sz w:val="28"/>
                <w:szCs w:val="24"/>
              </w:rPr>
            </w:pPr>
            <w:r w:rsidRPr="009425F3">
              <w:rPr>
                <w:rFonts w:ascii="Times New Roman" w:hAnsi="Times New Roman" w:cs="Times New Roman"/>
                <w:bCs/>
                <w:iCs/>
                <w:sz w:val="28"/>
                <w:szCs w:val="24"/>
              </w:rPr>
              <w:t>100,0</w:t>
            </w:r>
          </w:p>
        </w:tc>
        <w:tc>
          <w:tcPr>
            <w:tcW w:w="1944" w:type="dxa"/>
            <w:tcBorders>
              <w:top w:val="single" w:sz="4" w:space="0" w:color="auto"/>
              <w:left w:val="single" w:sz="4" w:space="0" w:color="auto"/>
              <w:bottom w:val="single" w:sz="4" w:space="0" w:color="auto"/>
              <w:right w:val="single" w:sz="4" w:space="0" w:color="auto"/>
            </w:tcBorders>
            <w:vAlign w:val="center"/>
          </w:tcPr>
          <w:p w:rsidR="00092A85" w:rsidRPr="009425F3" w:rsidRDefault="00092A85" w:rsidP="00092A85">
            <w:pPr>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 xml:space="preserve">Эффективная </w:t>
            </w:r>
          </w:p>
        </w:tc>
      </w:tr>
      <w:tr w:rsidR="009425F3" w:rsidRPr="009425F3" w:rsidTr="00F95BD8">
        <w:trPr>
          <w:trHeight w:val="1424"/>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5.</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uppressAutoHyphens/>
              <w:rPr>
                <w:rFonts w:ascii="Times New Roman" w:hAnsi="Times New Roman" w:cs="Times New Roman"/>
                <w:sz w:val="28"/>
                <w:szCs w:val="24"/>
              </w:rPr>
            </w:pPr>
            <w:r w:rsidRPr="009425F3">
              <w:rPr>
                <w:rFonts w:ascii="Times New Roman" w:hAnsi="Times New Roman" w:cs="Times New Roman"/>
                <w:sz w:val="28"/>
                <w:szCs w:val="24"/>
                <w:lang w:eastAsia="ru-RU"/>
              </w:rPr>
              <w:t>Муниципальная программа Чамзинского муниципального района Республики Мордовия «Охрана окружающей среды и повышение экологической безопасности на 2018 - 2024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100,0</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100,0</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Эффективная</w:t>
            </w:r>
          </w:p>
        </w:tc>
      </w:tr>
      <w:tr w:rsidR="009425F3" w:rsidRPr="009425F3"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6.</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rPr>
                <w:rFonts w:ascii="Times New Roman" w:hAnsi="Times New Roman" w:cs="Times New Roman"/>
                <w:sz w:val="28"/>
                <w:szCs w:val="24"/>
              </w:rPr>
            </w:pPr>
            <w:r w:rsidRPr="009425F3">
              <w:rPr>
                <w:rFonts w:ascii="Times New Roman" w:hAnsi="Times New Roman" w:cs="Times New Roman"/>
                <w:bCs/>
                <w:sz w:val="28"/>
                <w:szCs w:val="24"/>
              </w:rPr>
              <w:t xml:space="preserve">Муниципальная программа </w:t>
            </w:r>
            <w:r w:rsidRPr="009425F3">
              <w:rPr>
                <w:rFonts w:ascii="Times New Roman" w:hAnsi="Times New Roman" w:cs="Times New Roman"/>
                <w:sz w:val="28"/>
                <w:szCs w:val="24"/>
              </w:rPr>
              <w:t>«Обеспечение доступным и комфортным жильем и коммунальными услугами граждан Российской Федерации»</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Эффективная</w:t>
            </w:r>
          </w:p>
        </w:tc>
      </w:tr>
      <w:tr w:rsidR="009425F3" w:rsidRPr="009425F3" w:rsidTr="009128FD">
        <w:trPr>
          <w:trHeight w:val="147"/>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7</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uppressAutoHyphens/>
              <w:rPr>
                <w:rFonts w:ascii="Times New Roman" w:hAnsi="Times New Roman" w:cs="Times New Roman"/>
                <w:sz w:val="28"/>
                <w:szCs w:val="24"/>
                <w:lang w:eastAsia="ar-SA"/>
              </w:rPr>
            </w:pPr>
            <w:r w:rsidRPr="009425F3">
              <w:rPr>
                <w:rFonts w:ascii="Times New Roman" w:hAnsi="Times New Roman" w:cs="Times New Roman"/>
                <w:sz w:val="28"/>
                <w:szCs w:val="24"/>
              </w:rPr>
              <w:t xml:space="preserve">Муниципальная программа «Развитие автомобильных дорог» на 2015-2025 годы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Республики Мордовия</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114,5</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44,0</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50,4</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eastAsia="Times New Roman" w:hAnsi="Times New Roman" w:cs="Times New Roman"/>
                <w:sz w:val="28"/>
                <w:szCs w:val="24"/>
              </w:rPr>
              <w:t>Удовлетворительный уровень эффективности</w:t>
            </w:r>
          </w:p>
        </w:tc>
      </w:tr>
      <w:tr w:rsidR="009425F3" w:rsidRPr="009425F3"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uppressAutoHyphens/>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«Укрепление общественного порядка и обеспечение общественной безопасности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на 2016-2025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80,8</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122,2</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98,8</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eastAsia="Times New Roman" w:hAnsi="Times New Roman" w:cs="Times New Roman"/>
                <w:sz w:val="28"/>
                <w:szCs w:val="24"/>
              </w:rPr>
              <w:t>Эффективная</w:t>
            </w:r>
          </w:p>
        </w:tc>
      </w:tr>
      <w:tr w:rsidR="009425F3" w:rsidRPr="009425F3" w:rsidTr="00F95BD8">
        <w:trPr>
          <w:trHeight w:val="1329"/>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 xml:space="preserve">9. </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tabs>
                <w:tab w:val="left" w:pos="4536"/>
              </w:tabs>
              <w:suppressAutoHyphens/>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«Духовно-нравственное воспитание детей, молодежи и населения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w:t>
            </w:r>
            <w:r w:rsidRPr="009425F3">
              <w:rPr>
                <w:rFonts w:ascii="Times New Roman" w:hAnsi="Times New Roman" w:cs="Times New Roman"/>
                <w:sz w:val="28"/>
                <w:szCs w:val="24"/>
              </w:rPr>
              <w:lastRenderedPageBreak/>
              <w:t>на 2016 - 2025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lastRenderedPageBreak/>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Эффективная</w:t>
            </w:r>
          </w:p>
        </w:tc>
      </w:tr>
      <w:tr w:rsidR="009425F3" w:rsidRPr="009425F3" w:rsidTr="009128FD">
        <w:trPr>
          <w:trHeight w:val="1431"/>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10.</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«Гармонизация межнациональных и межконфессиональных отношений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на 2014 – 2025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eastAsia="Times New Roman" w:hAnsi="Times New Roman" w:cs="Times New Roman"/>
                <w:sz w:val="28"/>
                <w:szCs w:val="24"/>
              </w:rPr>
              <w:t>100,4</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eastAsia="Times New Roman" w:hAnsi="Times New Roman" w:cs="Times New Roman"/>
                <w:sz w:val="28"/>
                <w:szCs w:val="24"/>
              </w:rPr>
              <w:t>100,4</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proofErr w:type="gramStart"/>
            <w:r w:rsidRPr="009425F3">
              <w:rPr>
                <w:rFonts w:ascii="Times New Roman" w:hAnsi="Times New Roman" w:cs="Times New Roman"/>
                <w:sz w:val="28"/>
                <w:szCs w:val="24"/>
              </w:rPr>
              <w:t>Высоко-эффективная</w:t>
            </w:r>
            <w:proofErr w:type="gramEnd"/>
          </w:p>
        </w:tc>
      </w:tr>
      <w:tr w:rsidR="009425F3" w:rsidRPr="009425F3" w:rsidTr="009128FD">
        <w:trPr>
          <w:trHeight w:val="1247"/>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11.</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pacing w:after="0" w:line="240" w:lineRule="auto"/>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«Развитие физической культуры и массового спорта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на 2016-2024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108,8</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107,7</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117,1</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proofErr w:type="gramStart"/>
            <w:r w:rsidRPr="009425F3">
              <w:rPr>
                <w:rFonts w:ascii="Times New Roman" w:eastAsia="Times New Roman" w:hAnsi="Times New Roman" w:cs="Times New Roman"/>
                <w:sz w:val="28"/>
                <w:szCs w:val="24"/>
              </w:rPr>
              <w:t>Высоко-эффективная</w:t>
            </w:r>
            <w:proofErr w:type="gramEnd"/>
          </w:p>
        </w:tc>
      </w:tr>
      <w:tr w:rsidR="009425F3" w:rsidRPr="009425F3" w:rsidTr="00F95BD8">
        <w:trPr>
          <w:trHeight w:val="1069"/>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12.</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tabs>
                <w:tab w:val="left" w:pos="4536"/>
              </w:tabs>
              <w:suppressAutoHyphens/>
              <w:rPr>
                <w:rFonts w:ascii="Times New Roman" w:hAnsi="Times New Roman" w:cs="Times New Roman"/>
                <w:sz w:val="28"/>
                <w:szCs w:val="24"/>
              </w:rPr>
            </w:pPr>
            <w:r w:rsidRPr="009425F3">
              <w:rPr>
                <w:rFonts w:ascii="Times New Roman" w:hAnsi="Times New Roman" w:cs="Times New Roman"/>
                <w:sz w:val="28"/>
                <w:szCs w:val="24"/>
              </w:rPr>
              <w:t>Муниципальная комплексная программа «Молодёжь Чамзинского муниципального района» на 2016-2024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116,2</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116,2</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proofErr w:type="gramStart"/>
            <w:r w:rsidRPr="009425F3">
              <w:rPr>
                <w:rFonts w:ascii="Times New Roman" w:hAnsi="Times New Roman" w:cs="Times New Roman"/>
                <w:sz w:val="28"/>
                <w:szCs w:val="24"/>
              </w:rPr>
              <w:t>Высоко-эффективная</w:t>
            </w:r>
            <w:proofErr w:type="gramEnd"/>
          </w:p>
        </w:tc>
      </w:tr>
      <w:tr w:rsidR="009425F3" w:rsidRPr="009425F3" w:rsidTr="00F95BD8">
        <w:trPr>
          <w:trHeight w:val="1601"/>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13.</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tabs>
                <w:tab w:val="left" w:pos="4536"/>
              </w:tabs>
              <w:suppressAutoHyphens/>
              <w:rPr>
                <w:rFonts w:ascii="Times New Roman" w:hAnsi="Times New Roman" w:cs="Times New Roman"/>
                <w:sz w:val="28"/>
                <w:szCs w:val="24"/>
              </w:rPr>
            </w:pPr>
            <w:r w:rsidRPr="009425F3">
              <w:rPr>
                <w:rFonts w:ascii="Times New Roman" w:eastAsia="Times New Roman" w:hAnsi="Times New Roman" w:cs="Times New Roman"/>
                <w:sz w:val="28"/>
                <w:szCs w:val="24"/>
                <w:lang w:eastAsia="ru-RU"/>
              </w:rPr>
              <w:t xml:space="preserve">Муниципальная программа Чамзинского муниципального района Республики Мордовия «Цифровая трансформация Чамзинского муниципального района Республике Мордовия </w:t>
            </w:r>
            <w:r w:rsidRPr="009425F3">
              <w:rPr>
                <w:rFonts w:ascii="Times New Roman" w:eastAsia="Times New Roman" w:hAnsi="Times New Roman" w:cs="Times New Roman"/>
                <w:bCs/>
                <w:sz w:val="28"/>
                <w:szCs w:val="24"/>
                <w:lang w:eastAsia="ru-RU"/>
              </w:rPr>
              <w:t>на 2020-2025 гг.»</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hAnsi="Times New Roman" w:cs="Times New Roman"/>
                <w:sz w:val="28"/>
                <w:szCs w:val="24"/>
              </w:rPr>
              <w:t>Эффективная</w:t>
            </w:r>
          </w:p>
        </w:tc>
      </w:tr>
      <w:tr w:rsidR="009425F3" w:rsidRPr="009425F3" w:rsidTr="00F95BD8">
        <w:trPr>
          <w:trHeight w:val="1217"/>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14.</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pacing w:after="0" w:line="240" w:lineRule="auto"/>
              <w:rPr>
                <w:rFonts w:ascii="Times New Roman" w:hAnsi="Times New Roman" w:cs="Times New Roman"/>
                <w:sz w:val="28"/>
                <w:szCs w:val="24"/>
              </w:rPr>
            </w:pPr>
            <w:r w:rsidRPr="009425F3">
              <w:rPr>
                <w:rFonts w:ascii="Times New Roman" w:hAnsi="Times New Roman" w:cs="Times New Roman"/>
                <w:sz w:val="28"/>
                <w:szCs w:val="24"/>
              </w:rPr>
              <w:t>Муниципальная программа развития и поддержки малого и среднего предпринимательства Чамзинского муниципального района</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94,7</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94,7</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102,9</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97,5</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Эффективная</w:t>
            </w:r>
          </w:p>
        </w:tc>
      </w:tr>
      <w:tr w:rsidR="009425F3" w:rsidRPr="009425F3" w:rsidTr="009128FD">
        <w:trPr>
          <w:trHeight w:val="1576"/>
        </w:trPr>
        <w:tc>
          <w:tcPr>
            <w:tcW w:w="466"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15.</w:t>
            </w:r>
          </w:p>
        </w:tc>
        <w:tc>
          <w:tcPr>
            <w:tcW w:w="4677"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spacing w:after="0" w:line="240" w:lineRule="auto"/>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на 2015-2025 годы</w:t>
            </w:r>
          </w:p>
        </w:tc>
        <w:tc>
          <w:tcPr>
            <w:tcW w:w="9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80,0</w:t>
            </w:r>
          </w:p>
        </w:tc>
        <w:tc>
          <w:tcPr>
            <w:tcW w:w="992"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132,7</w:t>
            </w:r>
          </w:p>
        </w:tc>
        <w:tc>
          <w:tcPr>
            <w:tcW w:w="950"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101,2</w:t>
            </w:r>
          </w:p>
        </w:tc>
        <w:tc>
          <w:tcPr>
            <w:tcW w:w="893"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134,2</w:t>
            </w:r>
          </w:p>
        </w:tc>
        <w:tc>
          <w:tcPr>
            <w:tcW w:w="1944" w:type="dxa"/>
            <w:tcBorders>
              <w:top w:val="single" w:sz="4" w:space="0" w:color="auto"/>
              <w:left w:val="single" w:sz="4" w:space="0" w:color="auto"/>
              <w:bottom w:val="single" w:sz="4" w:space="0" w:color="auto"/>
              <w:right w:val="single" w:sz="4" w:space="0" w:color="auto"/>
            </w:tcBorders>
            <w:hideMark/>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proofErr w:type="gramStart"/>
            <w:r w:rsidRPr="009425F3">
              <w:rPr>
                <w:rFonts w:ascii="Times New Roman" w:eastAsia="Times New Roman" w:hAnsi="Times New Roman" w:cs="Times New Roman"/>
                <w:sz w:val="28"/>
                <w:szCs w:val="24"/>
              </w:rPr>
              <w:t>Высоко-эффективная</w:t>
            </w:r>
            <w:proofErr w:type="gramEnd"/>
          </w:p>
        </w:tc>
      </w:tr>
      <w:tr w:rsidR="009425F3" w:rsidRPr="009425F3" w:rsidTr="00F95BD8">
        <w:trPr>
          <w:trHeight w:val="1151"/>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16.</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«Развитие образования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на 2016-2025 </w:t>
            </w:r>
            <w:r w:rsidRPr="009425F3">
              <w:rPr>
                <w:rFonts w:ascii="Times New Roman" w:hAnsi="Times New Roman" w:cs="Times New Roman"/>
                <w:sz w:val="28"/>
                <w:szCs w:val="24"/>
              </w:rPr>
              <w:lastRenderedPageBreak/>
              <w:t>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lastRenderedPageBreak/>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101,0</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99,7</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100,7</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napToGrid w:val="0"/>
                <w:sz w:val="28"/>
                <w:szCs w:val="24"/>
                <w:lang w:eastAsia="ru-RU"/>
              </w:rPr>
            </w:pPr>
            <w:proofErr w:type="gramStart"/>
            <w:r w:rsidRPr="009425F3">
              <w:rPr>
                <w:rFonts w:ascii="Times New Roman" w:hAnsi="Times New Roman" w:cs="Times New Roman"/>
                <w:sz w:val="28"/>
                <w:szCs w:val="24"/>
              </w:rPr>
              <w:t>Высоко-эффективная</w:t>
            </w:r>
            <w:proofErr w:type="gramEnd"/>
          </w:p>
        </w:tc>
      </w:tr>
      <w:tr w:rsidR="009425F3" w:rsidRPr="009425F3" w:rsidTr="00F95BD8">
        <w:trPr>
          <w:trHeight w:val="1160"/>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17.</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spacing w:before="108"/>
              <w:outlineLvl w:val="0"/>
              <w:rPr>
                <w:rFonts w:ascii="Times New Roman" w:hAnsi="Times New Roman" w:cs="Times New Roman"/>
                <w:bCs/>
                <w:sz w:val="28"/>
                <w:szCs w:val="24"/>
              </w:rPr>
            </w:pPr>
            <w:r w:rsidRPr="009425F3">
              <w:rPr>
                <w:rFonts w:ascii="Times New Roman" w:hAnsi="Times New Roman" w:cs="Times New Roman"/>
                <w:sz w:val="28"/>
                <w:szCs w:val="24"/>
              </w:rPr>
              <w:t xml:space="preserve">Муниципальная программа «Развитие муниципальной службы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(2015-2025 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100,2</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81,9</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82,1</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napToGrid w:val="0"/>
                <w:sz w:val="28"/>
                <w:szCs w:val="24"/>
                <w:lang w:eastAsia="ru-RU"/>
              </w:rPr>
            </w:pPr>
            <w:r w:rsidRPr="009425F3">
              <w:rPr>
                <w:rFonts w:ascii="Times New Roman" w:hAnsi="Times New Roman" w:cs="Times New Roman"/>
                <w:sz w:val="28"/>
                <w:szCs w:val="24"/>
              </w:rPr>
              <w:t>Эффективная</w:t>
            </w:r>
          </w:p>
        </w:tc>
      </w:tr>
      <w:tr w:rsidR="009425F3" w:rsidRPr="009425F3" w:rsidTr="00C52497">
        <w:trPr>
          <w:trHeight w:val="1860"/>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18.</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uppressAutoHyphens/>
              <w:rPr>
                <w:rFonts w:ascii="Times New Roman" w:hAnsi="Times New Roman" w:cs="Times New Roman"/>
                <w:sz w:val="28"/>
                <w:szCs w:val="24"/>
              </w:rPr>
            </w:pPr>
            <w:r w:rsidRPr="009425F3">
              <w:rPr>
                <w:rFonts w:ascii="Times New Roman" w:hAnsi="Times New Roman" w:cs="Times New Roman"/>
                <w:sz w:val="28"/>
                <w:szCs w:val="24"/>
              </w:rPr>
              <w:t>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Чамзинского муниципального района» (2020-2025 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88,1</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88,1</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eastAsia="Times New Roman" w:hAnsi="Times New Roman" w:cs="Times New Roman"/>
                <w:sz w:val="28"/>
                <w:szCs w:val="24"/>
              </w:rPr>
              <w:t>Эффективная</w:t>
            </w:r>
          </w:p>
        </w:tc>
      </w:tr>
      <w:tr w:rsidR="009425F3" w:rsidRPr="009425F3" w:rsidTr="00C52497">
        <w:trPr>
          <w:trHeight w:val="1014"/>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19</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pacing w:after="0" w:line="240" w:lineRule="auto"/>
              <w:rPr>
                <w:rFonts w:ascii="Times New Roman" w:hAnsi="Times New Roman" w:cs="Times New Roman"/>
                <w:sz w:val="28"/>
                <w:szCs w:val="24"/>
              </w:rPr>
            </w:pPr>
            <w:r w:rsidRPr="009425F3">
              <w:rPr>
                <w:rFonts w:ascii="Times New Roman" w:hAnsi="Times New Roman" w:cs="Times New Roman"/>
                <w:sz w:val="28"/>
                <w:szCs w:val="24"/>
              </w:rPr>
              <w:t xml:space="preserve">Муниципальная  программа: «Развитие культуры и туризма в </w:t>
            </w:r>
            <w:proofErr w:type="spellStart"/>
            <w:r w:rsidRPr="009425F3">
              <w:rPr>
                <w:rFonts w:ascii="Times New Roman" w:hAnsi="Times New Roman" w:cs="Times New Roman"/>
                <w:sz w:val="28"/>
                <w:szCs w:val="24"/>
              </w:rPr>
              <w:t>Чамзинском</w:t>
            </w:r>
            <w:proofErr w:type="spellEnd"/>
            <w:r w:rsidRPr="009425F3">
              <w:rPr>
                <w:rFonts w:ascii="Times New Roman" w:hAnsi="Times New Roman" w:cs="Times New Roman"/>
                <w:sz w:val="28"/>
                <w:szCs w:val="24"/>
              </w:rPr>
              <w:t xml:space="preserve"> муниципальном районе на 2014 -2025 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106,6</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100,9</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94,7</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Эффективная</w:t>
            </w:r>
          </w:p>
        </w:tc>
      </w:tr>
      <w:tr w:rsidR="009425F3" w:rsidRPr="009425F3"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20.</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pacing w:after="0" w:line="240" w:lineRule="auto"/>
              <w:rPr>
                <w:rFonts w:ascii="Times New Roman" w:hAnsi="Times New Roman" w:cs="Times New Roman"/>
                <w:bCs/>
                <w:sz w:val="28"/>
                <w:szCs w:val="24"/>
              </w:rPr>
            </w:pPr>
            <w:r w:rsidRPr="009425F3">
              <w:rPr>
                <w:rFonts w:ascii="Times New Roman" w:hAnsi="Times New Roman" w:cs="Times New Roman"/>
                <w:bCs/>
                <w:sz w:val="28"/>
                <w:szCs w:val="24"/>
              </w:rPr>
              <w:t xml:space="preserve">Муниципальная программа (дорожная карта) «Доступная среда»   </w:t>
            </w:r>
          </w:p>
          <w:p w:rsidR="00092A85" w:rsidRPr="009425F3" w:rsidRDefault="00092A85" w:rsidP="00092A85">
            <w:pPr>
              <w:spacing w:after="0" w:line="240" w:lineRule="auto"/>
              <w:rPr>
                <w:rFonts w:ascii="Times New Roman" w:hAnsi="Times New Roman" w:cs="Times New Roman"/>
                <w:bCs/>
                <w:sz w:val="28"/>
                <w:szCs w:val="24"/>
              </w:rPr>
            </w:pPr>
            <w:r w:rsidRPr="009425F3">
              <w:rPr>
                <w:rFonts w:ascii="Times New Roman" w:hAnsi="Times New Roman" w:cs="Times New Roman"/>
                <w:bCs/>
                <w:sz w:val="28"/>
                <w:szCs w:val="24"/>
              </w:rPr>
              <w:t>на 2016-2030 годы</w:t>
            </w:r>
          </w:p>
          <w:p w:rsidR="00092A85" w:rsidRPr="009425F3" w:rsidRDefault="00092A85" w:rsidP="00092A85">
            <w:pPr>
              <w:rPr>
                <w:rFonts w:ascii="Times New Roman" w:hAnsi="Times New Roman" w:cs="Times New Roman"/>
                <w:sz w:val="28"/>
                <w:szCs w:val="24"/>
              </w:rPr>
            </w:pP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napToGrid w:val="0"/>
                <w:sz w:val="28"/>
                <w:szCs w:val="24"/>
                <w:lang w:eastAsia="ru-RU"/>
              </w:rPr>
            </w:pPr>
            <w:r w:rsidRPr="009425F3">
              <w:rPr>
                <w:rFonts w:ascii="Times New Roman" w:hAnsi="Times New Roman" w:cs="Times New Roman"/>
                <w:sz w:val="28"/>
                <w:szCs w:val="24"/>
              </w:rPr>
              <w:t>Уровень эффективности не может быть рассчитан из-за отсутствия финансирования</w:t>
            </w:r>
          </w:p>
        </w:tc>
      </w:tr>
      <w:tr w:rsidR="009425F3" w:rsidRPr="009425F3" w:rsidTr="009128FD">
        <w:trPr>
          <w:trHeight w:val="25"/>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21.</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pacing w:after="0" w:line="240" w:lineRule="auto"/>
              <w:rPr>
                <w:rFonts w:ascii="Times New Roman" w:hAnsi="Times New Roman" w:cs="Times New Roman"/>
                <w:bCs/>
                <w:sz w:val="28"/>
                <w:szCs w:val="24"/>
                <w:highlight w:val="yellow"/>
              </w:rPr>
            </w:pPr>
            <w:r w:rsidRPr="009425F3">
              <w:rPr>
                <w:rFonts w:ascii="Times New Roman" w:eastAsia="Times New Roman" w:hAnsi="Times New Roman" w:cs="Times New Roman"/>
                <w:sz w:val="28"/>
                <w:szCs w:val="24"/>
                <w:lang w:eastAsia="ru-RU"/>
              </w:rPr>
              <w:t>Муниципальная программа «Патриотическое воспитание граждан, проживающих на территории Чамзинского муниципального района на 2017 - 2025 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napToGrid w:val="0"/>
                <w:sz w:val="28"/>
                <w:szCs w:val="24"/>
                <w:highlight w:val="yellow"/>
                <w:lang w:eastAsia="ru-RU"/>
              </w:rPr>
            </w:pPr>
            <w:r w:rsidRPr="009425F3">
              <w:rPr>
                <w:rFonts w:ascii="Times New Roman" w:hAnsi="Times New Roman" w:cs="Times New Roman"/>
                <w:sz w:val="28"/>
                <w:szCs w:val="24"/>
              </w:rPr>
              <w:t>Эффективная</w:t>
            </w:r>
          </w:p>
        </w:tc>
      </w:tr>
      <w:tr w:rsidR="009425F3" w:rsidRPr="009425F3"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22.</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uppressAutoHyphens/>
              <w:spacing w:after="0" w:line="240" w:lineRule="auto"/>
              <w:rPr>
                <w:rFonts w:ascii="Times New Roman" w:eastAsia="Times New Roman" w:hAnsi="Times New Roman" w:cs="Times New Roman"/>
                <w:sz w:val="28"/>
                <w:szCs w:val="24"/>
                <w:lang w:eastAsia="ar-SA"/>
              </w:rPr>
            </w:pPr>
            <w:r w:rsidRPr="009425F3">
              <w:rPr>
                <w:rFonts w:ascii="Times New Roman" w:eastAsia="Times New Roman" w:hAnsi="Times New Roman" w:cs="Times New Roman"/>
                <w:sz w:val="28"/>
                <w:szCs w:val="24"/>
                <w:lang w:eastAsia="ar-SA"/>
              </w:rPr>
              <w:t>Муниципальная программа «Социальная поддержка граждан» на 2017-2025 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106,9</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88,5</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94,6</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napToGrid w:val="0"/>
                <w:sz w:val="28"/>
                <w:szCs w:val="24"/>
                <w:lang w:eastAsia="ru-RU"/>
              </w:rPr>
            </w:pPr>
            <w:r w:rsidRPr="009425F3">
              <w:rPr>
                <w:rFonts w:ascii="Times New Roman" w:hAnsi="Times New Roman" w:cs="Times New Roman"/>
                <w:sz w:val="28"/>
                <w:szCs w:val="24"/>
              </w:rPr>
              <w:t>Эффективная</w:t>
            </w:r>
          </w:p>
        </w:tc>
      </w:tr>
      <w:tr w:rsidR="009425F3" w:rsidRPr="009425F3"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23.</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suppressAutoHyphens/>
              <w:spacing w:after="0" w:line="240" w:lineRule="auto"/>
              <w:rPr>
                <w:rFonts w:ascii="Times New Roman" w:eastAsia="Lucida Sans Unicode" w:hAnsi="Times New Roman" w:cs="Times New Roman"/>
                <w:kern w:val="1"/>
                <w:sz w:val="28"/>
                <w:szCs w:val="24"/>
              </w:rPr>
            </w:pPr>
            <w:r w:rsidRPr="009425F3">
              <w:rPr>
                <w:rFonts w:ascii="Times New Roman" w:eastAsia="Lucida Sans Unicode" w:hAnsi="Times New Roman" w:cs="Times New Roman"/>
                <w:kern w:val="1"/>
                <w:sz w:val="28"/>
                <w:szCs w:val="24"/>
              </w:rPr>
              <w:t xml:space="preserve">Муниципальная программа «Повышение безопасности </w:t>
            </w:r>
            <w:r w:rsidRPr="009425F3">
              <w:rPr>
                <w:rFonts w:ascii="Times New Roman" w:eastAsia="Lucida Sans Unicode" w:hAnsi="Times New Roman" w:cs="Times New Roman"/>
                <w:kern w:val="1"/>
                <w:sz w:val="28"/>
                <w:szCs w:val="24"/>
              </w:rPr>
              <w:lastRenderedPageBreak/>
              <w:t xml:space="preserve">дорожного движения в </w:t>
            </w:r>
            <w:proofErr w:type="spellStart"/>
            <w:r w:rsidRPr="009425F3">
              <w:rPr>
                <w:rFonts w:ascii="Times New Roman" w:eastAsia="Lucida Sans Unicode" w:hAnsi="Times New Roman" w:cs="Times New Roman"/>
                <w:kern w:val="1"/>
                <w:sz w:val="28"/>
                <w:szCs w:val="24"/>
              </w:rPr>
              <w:t>Чамзинском</w:t>
            </w:r>
            <w:proofErr w:type="spellEnd"/>
            <w:r w:rsidRPr="009425F3">
              <w:rPr>
                <w:rFonts w:ascii="Times New Roman" w:eastAsia="Lucida Sans Unicode" w:hAnsi="Times New Roman" w:cs="Times New Roman"/>
                <w:kern w:val="1"/>
                <w:sz w:val="28"/>
                <w:szCs w:val="24"/>
              </w:rPr>
              <w:t xml:space="preserve"> муниципальном районе на 2016 - 2025 годы»</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lastRenderedPageBreak/>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120,0</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120,0</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napToGrid w:val="0"/>
                <w:sz w:val="28"/>
                <w:szCs w:val="24"/>
                <w:lang w:eastAsia="ru-RU"/>
              </w:rPr>
            </w:pPr>
            <w:proofErr w:type="gramStart"/>
            <w:r w:rsidRPr="009425F3">
              <w:rPr>
                <w:rFonts w:ascii="Times New Roman" w:hAnsi="Times New Roman" w:cs="Times New Roman"/>
                <w:sz w:val="28"/>
                <w:szCs w:val="24"/>
              </w:rPr>
              <w:t>Высоко-</w:t>
            </w:r>
            <w:r w:rsidRPr="009425F3">
              <w:rPr>
                <w:rFonts w:ascii="Times New Roman" w:hAnsi="Times New Roman" w:cs="Times New Roman"/>
                <w:sz w:val="28"/>
                <w:szCs w:val="24"/>
              </w:rPr>
              <w:lastRenderedPageBreak/>
              <w:t>эффективная</w:t>
            </w:r>
            <w:proofErr w:type="gramEnd"/>
          </w:p>
        </w:tc>
      </w:tr>
      <w:tr w:rsidR="009425F3" w:rsidRPr="009425F3"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lastRenderedPageBreak/>
              <w:t>24.</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suppressAutoHyphens/>
              <w:spacing w:after="0" w:line="240" w:lineRule="auto"/>
              <w:rPr>
                <w:rFonts w:ascii="Times New Roman" w:eastAsia="Times New Roman" w:hAnsi="Times New Roman" w:cs="Times New Roman"/>
                <w:i/>
                <w:sz w:val="28"/>
                <w:szCs w:val="24"/>
                <w:lang w:eastAsia="ar-SA"/>
              </w:rPr>
            </w:pPr>
            <w:r w:rsidRPr="009425F3">
              <w:rPr>
                <w:rFonts w:ascii="Times New Roman" w:eastAsia="Times New Roman" w:hAnsi="Times New Roman" w:cs="Times New Roman"/>
                <w:sz w:val="28"/>
                <w:szCs w:val="24"/>
                <w:lang w:eastAsia="ar-SA"/>
              </w:rPr>
              <w:t xml:space="preserve">Муниципальная программа «Укрепление общественного здоровья в </w:t>
            </w:r>
            <w:proofErr w:type="spellStart"/>
            <w:r w:rsidRPr="009425F3">
              <w:rPr>
                <w:rFonts w:ascii="Times New Roman" w:eastAsia="Times New Roman" w:hAnsi="Times New Roman" w:cs="Times New Roman"/>
                <w:sz w:val="28"/>
                <w:szCs w:val="24"/>
                <w:lang w:eastAsia="ar-SA"/>
              </w:rPr>
              <w:t>Чамзинском</w:t>
            </w:r>
            <w:proofErr w:type="spellEnd"/>
            <w:r w:rsidRPr="009425F3">
              <w:rPr>
                <w:rFonts w:ascii="Times New Roman" w:eastAsia="Times New Roman" w:hAnsi="Times New Roman" w:cs="Times New Roman"/>
                <w:sz w:val="28"/>
                <w:szCs w:val="24"/>
                <w:lang w:eastAsia="ar-SA"/>
              </w:rPr>
              <w:t xml:space="preserve"> муниципальном районе» на 2020 - 2024 годы</w:t>
            </w:r>
          </w:p>
          <w:p w:rsidR="00092A85" w:rsidRPr="009425F3" w:rsidRDefault="00092A85" w:rsidP="00092A85">
            <w:pPr>
              <w:widowControl w:val="0"/>
              <w:suppressAutoHyphens/>
              <w:spacing w:after="0" w:line="240" w:lineRule="auto"/>
              <w:rPr>
                <w:rFonts w:ascii="Times New Roman" w:eastAsia="Lucida Sans Unicode" w:hAnsi="Times New Roman" w:cs="Times New Roman"/>
                <w:b/>
                <w:kern w:val="1"/>
                <w:sz w:val="28"/>
                <w:szCs w:val="24"/>
              </w:rPr>
            </w:pP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83,3</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91,2</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Уровень эффективности не может быть рассчитан из-за отсутствия финансирования</w:t>
            </w:r>
          </w:p>
        </w:tc>
      </w:tr>
      <w:tr w:rsidR="009425F3" w:rsidRPr="009425F3"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25.</w:t>
            </w:r>
          </w:p>
        </w:tc>
        <w:tc>
          <w:tcPr>
            <w:tcW w:w="4677"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suppressAutoHyphens/>
              <w:spacing w:after="0" w:line="240" w:lineRule="auto"/>
              <w:rPr>
                <w:rFonts w:ascii="Times New Roman" w:eastAsia="Lucida Sans Unicode" w:hAnsi="Times New Roman" w:cs="Times New Roman"/>
                <w:kern w:val="1"/>
                <w:sz w:val="28"/>
                <w:szCs w:val="24"/>
              </w:rPr>
            </w:pPr>
            <w:r w:rsidRPr="009425F3">
              <w:rPr>
                <w:rFonts w:ascii="Times New Roman" w:eastAsia="Lucida Sans Unicode" w:hAnsi="Times New Roman" w:cs="Times New Roman"/>
                <w:kern w:val="1"/>
                <w:sz w:val="28"/>
                <w:szCs w:val="24"/>
              </w:rPr>
              <w:t>Муниципальная программа Чамзинского муниципального района "Комплексное развитие сельских территорий "</w:t>
            </w:r>
          </w:p>
        </w:tc>
        <w:tc>
          <w:tcPr>
            <w:tcW w:w="9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jc w:val="center"/>
              <w:rPr>
                <w:rFonts w:ascii="Times New Roman" w:hAnsi="Times New Roman" w:cs="Times New Roman"/>
                <w:sz w:val="28"/>
                <w:szCs w:val="24"/>
              </w:rPr>
            </w:pPr>
            <w:r w:rsidRPr="009425F3">
              <w:rPr>
                <w:rFonts w:ascii="Times New Roman" w:hAnsi="Times New Roman" w:cs="Times New Roman"/>
                <w:sz w:val="28"/>
                <w:szCs w:val="24"/>
              </w:rPr>
              <w:t>100,0</w:t>
            </w:r>
          </w:p>
        </w:tc>
        <w:tc>
          <w:tcPr>
            <w:tcW w:w="992"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950"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893"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eastAsia="Times New Roman" w:hAnsi="Times New Roman" w:cs="Times New Roman"/>
                <w:sz w:val="28"/>
                <w:szCs w:val="24"/>
              </w:rPr>
            </w:pPr>
            <w:r w:rsidRPr="009425F3">
              <w:rPr>
                <w:rFonts w:ascii="Times New Roman" w:eastAsia="Times New Roman" w:hAnsi="Times New Roman" w:cs="Times New Roman"/>
                <w:sz w:val="28"/>
                <w:szCs w:val="24"/>
              </w:rPr>
              <w:t>100,0</w:t>
            </w:r>
          </w:p>
        </w:tc>
        <w:tc>
          <w:tcPr>
            <w:tcW w:w="1944" w:type="dxa"/>
            <w:tcBorders>
              <w:top w:val="single" w:sz="4" w:space="0" w:color="auto"/>
              <w:left w:val="single" w:sz="4" w:space="0" w:color="auto"/>
              <w:bottom w:val="single" w:sz="4" w:space="0" w:color="auto"/>
              <w:right w:val="single" w:sz="4" w:space="0" w:color="auto"/>
            </w:tcBorders>
          </w:tcPr>
          <w:p w:rsidR="00092A85" w:rsidRPr="009425F3" w:rsidRDefault="00092A85" w:rsidP="00092A85">
            <w:pPr>
              <w:widowControl w:val="0"/>
              <w:autoSpaceDE w:val="0"/>
              <w:autoSpaceDN w:val="0"/>
              <w:adjustRightInd w:val="0"/>
              <w:jc w:val="center"/>
              <w:rPr>
                <w:rFonts w:ascii="Times New Roman" w:hAnsi="Times New Roman" w:cs="Times New Roman"/>
                <w:sz w:val="28"/>
                <w:szCs w:val="24"/>
              </w:rPr>
            </w:pPr>
            <w:r w:rsidRPr="009425F3">
              <w:rPr>
                <w:rFonts w:ascii="Times New Roman" w:hAnsi="Times New Roman" w:cs="Times New Roman"/>
                <w:sz w:val="28"/>
                <w:szCs w:val="24"/>
              </w:rPr>
              <w:t>Эффективная</w:t>
            </w:r>
          </w:p>
        </w:tc>
      </w:tr>
    </w:tbl>
    <w:p w:rsidR="00703E44" w:rsidRPr="009425F3" w:rsidRDefault="00703E44" w:rsidP="00703E44">
      <w:pPr>
        <w:widowControl w:val="0"/>
        <w:tabs>
          <w:tab w:val="left" w:pos="-360"/>
        </w:tabs>
        <w:suppressAutoHyphens/>
        <w:spacing w:after="0" w:line="240" w:lineRule="auto"/>
        <w:ind w:left="-360" w:firstLine="540"/>
        <w:jc w:val="both"/>
        <w:rPr>
          <w:rFonts w:ascii="Times New Roman" w:hAnsi="Times New Roman" w:cs="Times New Roman"/>
          <w:b/>
          <w:sz w:val="28"/>
          <w:szCs w:val="24"/>
          <w:lang w:eastAsia="ru-RU"/>
        </w:rPr>
      </w:pPr>
    </w:p>
    <w:p w:rsidR="00092A85" w:rsidRPr="009425F3" w:rsidRDefault="00092A85" w:rsidP="00092A85">
      <w:pPr>
        <w:widowControl w:val="0"/>
        <w:tabs>
          <w:tab w:val="left" w:pos="-360"/>
        </w:tabs>
        <w:suppressAutoHyphens/>
        <w:spacing w:after="0" w:line="240" w:lineRule="auto"/>
        <w:ind w:left="-360" w:firstLine="540"/>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Уровень эффективности программ определяется по следующей шкале: свыше 100%- высокоэффективная, от 80% до 100%- эффективная, от 50% до 79%-удовлетворительный уровень эффективности, ниже 50%- неэффективная.</w:t>
      </w:r>
    </w:p>
    <w:p w:rsidR="00092A85" w:rsidRPr="009425F3" w:rsidRDefault="00092A85" w:rsidP="00092A85">
      <w:pPr>
        <w:widowControl w:val="0"/>
        <w:tabs>
          <w:tab w:val="left" w:pos="-360"/>
        </w:tabs>
        <w:suppressAutoHyphens/>
        <w:spacing w:after="0" w:line="240" w:lineRule="auto"/>
        <w:ind w:left="-360" w:firstLine="540"/>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 xml:space="preserve">Вывод: по результатам оценки эффективности </w:t>
      </w:r>
      <w:r w:rsidRPr="009425F3">
        <w:rPr>
          <w:rFonts w:ascii="Times New Roman" w:hAnsi="Times New Roman" w:cs="Times New Roman"/>
          <w:bCs/>
          <w:sz w:val="28"/>
          <w:szCs w:val="24"/>
          <w:lang w:eastAsia="ru-RU"/>
        </w:rPr>
        <w:t>реализации муниципальных программ за 2021 год:</w:t>
      </w:r>
    </w:p>
    <w:p w:rsidR="00092A85" w:rsidRPr="009425F3" w:rsidRDefault="00092A85" w:rsidP="00092A85">
      <w:pPr>
        <w:widowControl w:val="0"/>
        <w:numPr>
          <w:ilvl w:val="0"/>
          <w:numId w:val="11"/>
        </w:numPr>
        <w:suppressAutoHyphens/>
        <w:spacing w:after="0" w:line="240" w:lineRule="auto"/>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 xml:space="preserve">Из 25 муниципальных программ </w:t>
      </w:r>
      <w:r w:rsidR="00125C4C" w:rsidRPr="009425F3">
        <w:rPr>
          <w:rFonts w:ascii="Times New Roman" w:hAnsi="Times New Roman" w:cs="Times New Roman"/>
          <w:sz w:val="28"/>
          <w:szCs w:val="24"/>
          <w:lang w:eastAsia="ru-RU"/>
        </w:rPr>
        <w:t>8</w:t>
      </w:r>
      <w:r w:rsidRPr="009425F3">
        <w:rPr>
          <w:rFonts w:ascii="Times New Roman" w:hAnsi="Times New Roman" w:cs="Times New Roman"/>
          <w:sz w:val="28"/>
          <w:szCs w:val="24"/>
          <w:lang w:eastAsia="ru-RU"/>
        </w:rPr>
        <w:t xml:space="preserve"> программ имеют высокий уровень эффект</w:t>
      </w:r>
      <w:r w:rsidR="00125C4C" w:rsidRPr="009425F3">
        <w:rPr>
          <w:rFonts w:ascii="Times New Roman" w:hAnsi="Times New Roman" w:cs="Times New Roman"/>
          <w:sz w:val="28"/>
          <w:szCs w:val="24"/>
          <w:lang w:eastAsia="ru-RU"/>
        </w:rPr>
        <w:t>ивности реализации программы (32</w:t>
      </w:r>
      <w:r w:rsidRPr="009425F3">
        <w:rPr>
          <w:rFonts w:ascii="Times New Roman" w:hAnsi="Times New Roman" w:cs="Times New Roman"/>
          <w:sz w:val="28"/>
          <w:szCs w:val="24"/>
          <w:lang w:eastAsia="ru-RU"/>
        </w:rPr>
        <w:t>,0 %).</w:t>
      </w:r>
    </w:p>
    <w:p w:rsidR="00092A85" w:rsidRPr="009425F3" w:rsidRDefault="00125C4C" w:rsidP="00092A85">
      <w:pPr>
        <w:widowControl w:val="0"/>
        <w:numPr>
          <w:ilvl w:val="0"/>
          <w:numId w:val="11"/>
        </w:numPr>
        <w:tabs>
          <w:tab w:val="num" w:pos="-360"/>
        </w:tabs>
        <w:suppressAutoHyphens/>
        <w:spacing w:after="0" w:line="240" w:lineRule="auto"/>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14</w:t>
      </w:r>
      <w:r w:rsidR="00092A85" w:rsidRPr="009425F3">
        <w:rPr>
          <w:rFonts w:ascii="Times New Roman" w:hAnsi="Times New Roman" w:cs="Times New Roman"/>
          <w:sz w:val="28"/>
          <w:szCs w:val="24"/>
          <w:lang w:eastAsia="ru-RU"/>
        </w:rPr>
        <w:t xml:space="preserve"> программ имеют э</w:t>
      </w:r>
      <w:r w:rsidRPr="009425F3">
        <w:rPr>
          <w:rFonts w:ascii="Times New Roman" w:hAnsi="Times New Roman" w:cs="Times New Roman"/>
          <w:sz w:val="28"/>
          <w:szCs w:val="24"/>
          <w:lang w:eastAsia="ru-RU"/>
        </w:rPr>
        <w:t>ффективный уровень реализации (56</w:t>
      </w:r>
      <w:r w:rsidR="00092A85" w:rsidRPr="009425F3">
        <w:rPr>
          <w:rFonts w:ascii="Times New Roman" w:hAnsi="Times New Roman" w:cs="Times New Roman"/>
          <w:sz w:val="28"/>
          <w:szCs w:val="24"/>
          <w:lang w:eastAsia="ru-RU"/>
        </w:rPr>
        <w:t>,0%).</w:t>
      </w:r>
    </w:p>
    <w:p w:rsidR="00092A85" w:rsidRPr="009425F3" w:rsidRDefault="00092A85" w:rsidP="00092A85">
      <w:pPr>
        <w:widowControl w:val="0"/>
        <w:numPr>
          <w:ilvl w:val="0"/>
          <w:numId w:val="11"/>
        </w:numPr>
        <w:tabs>
          <w:tab w:val="num" w:pos="-360"/>
        </w:tabs>
        <w:suppressAutoHyphens/>
        <w:spacing w:after="0" w:line="240" w:lineRule="auto"/>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1 программы имеет удовлетворительный уровень эффективности (4,0%)</w:t>
      </w:r>
    </w:p>
    <w:p w:rsidR="00092A85" w:rsidRPr="009425F3" w:rsidRDefault="00092A85" w:rsidP="00092A85">
      <w:pPr>
        <w:widowControl w:val="0"/>
        <w:numPr>
          <w:ilvl w:val="0"/>
          <w:numId w:val="11"/>
        </w:numPr>
        <w:tabs>
          <w:tab w:val="num" w:pos="-360"/>
        </w:tabs>
        <w:suppressAutoHyphens/>
        <w:spacing w:after="0" w:line="240" w:lineRule="auto"/>
        <w:jc w:val="both"/>
        <w:rPr>
          <w:rFonts w:ascii="Times New Roman" w:hAnsi="Times New Roman" w:cs="Times New Roman"/>
          <w:sz w:val="28"/>
          <w:szCs w:val="24"/>
          <w:lang w:eastAsia="ru-RU"/>
        </w:rPr>
      </w:pPr>
      <w:r w:rsidRPr="009425F3">
        <w:rPr>
          <w:rFonts w:ascii="Times New Roman" w:hAnsi="Times New Roman" w:cs="Times New Roman"/>
          <w:sz w:val="28"/>
          <w:szCs w:val="24"/>
          <w:lang w:eastAsia="ru-RU"/>
        </w:rPr>
        <w:t>По 2 программам</w:t>
      </w:r>
      <w:r w:rsidRPr="009425F3">
        <w:rPr>
          <w:rFonts w:ascii="Times New Roman" w:hAnsi="Times New Roman" w:cs="Times New Roman"/>
          <w:sz w:val="28"/>
          <w:szCs w:val="24"/>
        </w:rPr>
        <w:t xml:space="preserve"> уровень эффективности не может быть рассчитан из-за отсутствия финансирования (8,0%).</w:t>
      </w:r>
    </w:p>
    <w:p w:rsidR="00092A85" w:rsidRPr="009425F3" w:rsidRDefault="00092A85" w:rsidP="00092A85">
      <w:pPr>
        <w:spacing w:after="0" w:line="240" w:lineRule="auto"/>
        <w:jc w:val="center"/>
        <w:rPr>
          <w:rFonts w:ascii="Times New Roman" w:eastAsia="Times New Roman" w:hAnsi="Times New Roman" w:cs="Times New Roman"/>
          <w:b/>
          <w:sz w:val="28"/>
          <w:szCs w:val="24"/>
          <w:highlight w:val="yellow"/>
          <w:lang w:eastAsia="ru-RU"/>
        </w:rPr>
      </w:pPr>
    </w:p>
    <w:p w:rsidR="00092A85" w:rsidRPr="009425F3" w:rsidRDefault="00092A85" w:rsidP="00092A85">
      <w:pPr>
        <w:spacing w:after="0" w:line="240" w:lineRule="auto"/>
        <w:jc w:val="center"/>
        <w:rPr>
          <w:rFonts w:ascii="Times New Roman" w:eastAsia="Times New Roman" w:hAnsi="Times New Roman" w:cs="Times New Roman"/>
          <w:b/>
          <w:sz w:val="28"/>
          <w:szCs w:val="24"/>
          <w:highlight w:val="yellow"/>
          <w:lang w:eastAsia="ru-RU"/>
        </w:rPr>
      </w:pPr>
    </w:p>
    <w:p w:rsidR="00092A85" w:rsidRPr="009425F3" w:rsidRDefault="00092A85" w:rsidP="00092A85">
      <w:pPr>
        <w:spacing w:after="0" w:line="240" w:lineRule="auto"/>
        <w:jc w:val="center"/>
        <w:rPr>
          <w:rFonts w:ascii="Times New Roman" w:eastAsia="Times New Roman" w:hAnsi="Times New Roman" w:cs="Times New Roman"/>
          <w:b/>
          <w:sz w:val="28"/>
          <w:szCs w:val="24"/>
          <w:lang w:eastAsia="ru-RU"/>
        </w:rPr>
      </w:pPr>
      <w:r w:rsidRPr="009425F3">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59264" behindDoc="0" locked="0" layoutInCell="1" allowOverlap="1" wp14:anchorId="1EB66C92" wp14:editId="576FD130">
                <wp:simplePos x="0" y="0"/>
                <wp:positionH relativeFrom="column">
                  <wp:posOffset>8446135</wp:posOffset>
                </wp:positionH>
                <wp:positionV relativeFrom="paragraph">
                  <wp:posOffset>-346075</wp:posOffset>
                </wp:positionV>
                <wp:extent cx="1257300" cy="394335"/>
                <wp:effectExtent l="2540" t="0" r="0" b="635"/>
                <wp:wrapNone/>
                <wp:docPr id="5"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DC6" w:rsidRPr="00C50644" w:rsidRDefault="00E16DC6" w:rsidP="00092A8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665.05pt;margin-top:-27.25pt;width:99pt;height: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" filled="f" stroked="f">
                <v:textbox inset="0,0,0,0">
                  <w:txbxContent>
                    <w:p w:rsidR="00092A85" w:rsidRPr="00C50644" w:rsidRDefault="00092A85" w:rsidP="00092A85"/>
                  </w:txbxContent>
                </v:textbox>
              </v:shape>
            </w:pict>
          </mc:Fallback>
        </mc:AlternateContent>
      </w:r>
      <w:r w:rsidRPr="009425F3">
        <w:rPr>
          <w:rFonts w:ascii="Times New Roman" w:eastAsia="Times New Roman" w:hAnsi="Times New Roman" w:cs="Times New Roman"/>
          <w:b/>
          <w:sz w:val="28"/>
          <w:szCs w:val="24"/>
          <w:lang w:eastAsia="ru-RU"/>
        </w:rPr>
        <w:t>Заключение</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Эффективность проектов и программ, разрабатываемых и реализуемых на бюджетные средства, на средства налогоплательщиков, — важнейший объект внимания государственного и общественного контроля.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Одна из наиболее важных задач, возникающих в ходе любой муниципальной программы, состоит в расчете возможного конечного эффекта от ее реализации, направленного на благо общества в целом или отдельных групп населения.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целом, эффективность решения проблем социально-экономического развития Чамзинского муниципального района при помощи программного метода зависит, в первую очередь, от формирования системы показателей, адекватно описывающих цели и задачи муниципальных программ и этапы их реализации, с учетом сложившейся ситуации, необходимости и целесообразности вливания бюджетных инвестиций.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В реализации программ остаются  актуальными следующие недостатки: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lastRenderedPageBreak/>
        <w:t xml:space="preserve">- несвоевременность проведения мероприятий программ и внесения актуальных изменений в программы;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затягивание сроков проведения конкурсных процедур;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неравномерность использования бюджетных средств. </w:t>
      </w:r>
    </w:p>
    <w:p w:rsidR="00092A85" w:rsidRPr="009425F3" w:rsidRDefault="00092A85" w:rsidP="00092A85">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Учитывая </w:t>
      </w:r>
      <w:proofErr w:type="gramStart"/>
      <w:r w:rsidRPr="009425F3">
        <w:rPr>
          <w:rFonts w:ascii="Times New Roman" w:eastAsia="Times New Roman" w:hAnsi="Times New Roman" w:cs="Times New Roman"/>
          <w:sz w:val="28"/>
          <w:szCs w:val="24"/>
          <w:lang w:eastAsia="ru-RU"/>
        </w:rPr>
        <w:t>вышеизложенное</w:t>
      </w:r>
      <w:proofErr w:type="gramEnd"/>
      <w:r w:rsidRPr="009425F3">
        <w:rPr>
          <w:rFonts w:ascii="Times New Roman" w:eastAsia="Times New Roman" w:hAnsi="Times New Roman" w:cs="Times New Roman"/>
          <w:sz w:val="28"/>
          <w:szCs w:val="24"/>
          <w:lang w:eastAsia="ru-RU"/>
        </w:rPr>
        <w:t xml:space="preserve">, ответственным исполнителям муниципальных программ, необходимо: </w:t>
      </w:r>
    </w:p>
    <w:p w:rsidR="00092A85" w:rsidRPr="009425F3" w:rsidRDefault="00092A85" w:rsidP="00092A85">
      <w:pPr>
        <w:spacing w:after="0" w:line="240" w:lineRule="auto"/>
        <w:ind w:firstLine="708"/>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разрабатывать муниципальные программы в соответствии с постановлением администрации муниципального образования в соответствии с Постановлением Администрации Чамзинского муниципального района Республики Мордовия от 15 января 2015 г. N 8 «О</w:t>
      </w:r>
      <w:hyperlink r:id="rId11" w:history="1">
        <w:r w:rsidRPr="009425F3">
          <w:rPr>
            <w:rFonts w:ascii="Times New Roman" w:eastAsia="Times New Roman" w:hAnsi="Times New Roman" w:cs="Times New Roman"/>
            <w:sz w:val="28"/>
            <w:szCs w:val="24"/>
            <w:lang w:eastAsia="ru-RU"/>
          </w:rPr>
          <w:t xml:space="preserve"> порядке разработки, реализации и оценки эффективности муниципальных программ Чамзинского муниципального района Республики Мордовия</w:t>
        </w:r>
      </w:hyperlink>
      <w:r w:rsidRPr="009425F3">
        <w:rPr>
          <w:rFonts w:ascii="Times New Roman" w:eastAsia="Times New Roman" w:hAnsi="Times New Roman" w:cs="Times New Roman"/>
          <w:sz w:val="28"/>
          <w:szCs w:val="24"/>
          <w:lang w:eastAsia="ru-RU"/>
        </w:rPr>
        <w:t>»;</w:t>
      </w:r>
    </w:p>
    <w:p w:rsidR="00092A85" w:rsidRPr="009425F3" w:rsidRDefault="00092A85" w:rsidP="00092A85">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xml:space="preserve">- активизировать подачу заявок в отраслевые  Министерства Республики Мордовия на получение субсидий из республиканского бюджета Республики Мордовия  на реализацию муниципальных программ, </w:t>
      </w:r>
    </w:p>
    <w:p w:rsidR="00092A85" w:rsidRPr="009425F3" w:rsidRDefault="00092A85" w:rsidP="00092A85">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r w:rsidRPr="009425F3">
        <w:rPr>
          <w:rFonts w:ascii="Times New Roman" w:eastAsia="Times New Roman" w:hAnsi="Times New Roman" w:cs="Times New Roman"/>
          <w:sz w:val="28"/>
          <w:szCs w:val="24"/>
          <w:lang w:eastAsia="ru-RU"/>
        </w:rPr>
        <w:t>-  активизировать работу по проведению конкурсных процедур в целях своевременного освоения бюджетных средств.</w:t>
      </w:r>
    </w:p>
    <w:p w:rsidR="00092A85" w:rsidRPr="009425F3" w:rsidRDefault="00092A85" w:rsidP="00703E44">
      <w:pPr>
        <w:widowControl w:val="0"/>
        <w:tabs>
          <w:tab w:val="left" w:pos="-360"/>
        </w:tabs>
        <w:suppressAutoHyphens/>
        <w:spacing w:after="0" w:line="240" w:lineRule="auto"/>
        <w:ind w:left="-360" w:firstLine="540"/>
        <w:jc w:val="both"/>
        <w:rPr>
          <w:rFonts w:ascii="Times New Roman" w:hAnsi="Times New Roman" w:cs="Times New Roman"/>
          <w:b/>
          <w:sz w:val="28"/>
          <w:szCs w:val="24"/>
          <w:lang w:eastAsia="ru-RU"/>
        </w:rPr>
      </w:pPr>
    </w:p>
    <w:p w:rsidR="00CF2911" w:rsidRPr="009425F3" w:rsidRDefault="00CF2911" w:rsidP="00315064">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p>
    <w:p w:rsidR="00CF2911" w:rsidRPr="009425F3" w:rsidRDefault="00CF2911" w:rsidP="00315064">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p>
    <w:p w:rsidR="00315064" w:rsidRPr="009425F3"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8"/>
          <w:szCs w:val="24"/>
          <w:lang w:eastAsia="ru-RU"/>
        </w:rPr>
      </w:pPr>
    </w:p>
    <w:sectPr w:rsidR="00315064" w:rsidRPr="009425F3" w:rsidSect="009425F3">
      <w:footerReference w:type="default" r:id="rId12"/>
      <w:pgSz w:w="11906" w:h="16838"/>
      <w:pgMar w:top="720" w:right="424"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4A2" w:rsidRDefault="000354A2" w:rsidP="006C057E">
      <w:pPr>
        <w:spacing w:after="0" w:line="240" w:lineRule="auto"/>
      </w:pPr>
      <w:r>
        <w:separator/>
      </w:r>
    </w:p>
  </w:endnote>
  <w:endnote w:type="continuationSeparator" w:id="0">
    <w:p w:rsidR="000354A2" w:rsidRDefault="000354A2" w:rsidP="006C0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Andale Sans UI">
    <w:altName w:val="Times New Roman"/>
    <w:charset w:val="CC"/>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664987"/>
      <w:docPartObj>
        <w:docPartGallery w:val="Page Numbers (Bottom of Page)"/>
        <w:docPartUnique/>
      </w:docPartObj>
    </w:sdtPr>
    <w:sdtEndPr/>
    <w:sdtContent>
      <w:p w:rsidR="00E16DC6" w:rsidRDefault="00E16DC6">
        <w:pPr>
          <w:pStyle w:val="ac"/>
          <w:jc w:val="center"/>
        </w:pPr>
        <w:r>
          <w:fldChar w:fldCharType="begin"/>
        </w:r>
        <w:r>
          <w:instrText>PAGE   \* MERGEFORMAT</w:instrText>
        </w:r>
        <w:r>
          <w:fldChar w:fldCharType="separate"/>
        </w:r>
        <w:r w:rsidR="009425F3">
          <w:rPr>
            <w:noProof/>
          </w:rPr>
          <w:t>64</w:t>
        </w:r>
        <w:r>
          <w:fldChar w:fldCharType="end"/>
        </w:r>
      </w:p>
    </w:sdtContent>
  </w:sdt>
  <w:p w:rsidR="00E16DC6" w:rsidRDefault="00E16DC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4A2" w:rsidRDefault="000354A2" w:rsidP="006C057E">
      <w:pPr>
        <w:spacing w:after="0" w:line="240" w:lineRule="auto"/>
      </w:pPr>
      <w:r>
        <w:separator/>
      </w:r>
    </w:p>
  </w:footnote>
  <w:footnote w:type="continuationSeparator" w:id="0">
    <w:p w:rsidR="000354A2" w:rsidRDefault="000354A2" w:rsidP="006C05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lang w:val="ru-RU"/>
      </w:rPr>
    </w:lvl>
    <w:lvl w:ilvl="1">
      <w:start w:val="1"/>
      <w:numFmt w:val="bullet"/>
      <w:lvlText w:val=""/>
      <w:lvlJc w:val="left"/>
      <w:pPr>
        <w:tabs>
          <w:tab w:val="num" w:pos="1080"/>
        </w:tabs>
        <w:ind w:left="1080" w:hanging="360"/>
      </w:pPr>
      <w:rPr>
        <w:rFonts w:ascii="Symbol" w:hAnsi="Symbol" w:cs="OpenSymbol"/>
        <w:lang w:val="ru-RU"/>
      </w:rPr>
    </w:lvl>
    <w:lvl w:ilvl="2">
      <w:start w:val="1"/>
      <w:numFmt w:val="bullet"/>
      <w:lvlText w:val=""/>
      <w:lvlJc w:val="left"/>
      <w:pPr>
        <w:tabs>
          <w:tab w:val="num" w:pos="1440"/>
        </w:tabs>
        <w:ind w:left="1440" w:hanging="360"/>
      </w:pPr>
      <w:rPr>
        <w:rFonts w:ascii="Symbol" w:hAnsi="Symbol" w:cs="OpenSymbol"/>
        <w:lang w:val="ru-RU"/>
      </w:rPr>
    </w:lvl>
    <w:lvl w:ilvl="3">
      <w:start w:val="1"/>
      <w:numFmt w:val="bullet"/>
      <w:lvlText w:val=""/>
      <w:lvlJc w:val="left"/>
      <w:pPr>
        <w:tabs>
          <w:tab w:val="num" w:pos="1800"/>
        </w:tabs>
        <w:ind w:left="1800" w:hanging="360"/>
      </w:pPr>
      <w:rPr>
        <w:rFonts w:ascii="Symbol" w:hAnsi="Symbol" w:cs="OpenSymbol"/>
        <w:lang w:val="ru-RU"/>
      </w:rPr>
    </w:lvl>
    <w:lvl w:ilvl="4">
      <w:start w:val="1"/>
      <w:numFmt w:val="bullet"/>
      <w:lvlText w:val=""/>
      <w:lvlJc w:val="left"/>
      <w:pPr>
        <w:tabs>
          <w:tab w:val="num" w:pos="2160"/>
        </w:tabs>
        <w:ind w:left="2160" w:hanging="360"/>
      </w:pPr>
      <w:rPr>
        <w:rFonts w:ascii="Symbol" w:hAnsi="Symbol" w:cs="OpenSymbol"/>
        <w:lang w:val="ru-RU"/>
      </w:rPr>
    </w:lvl>
    <w:lvl w:ilvl="5">
      <w:start w:val="1"/>
      <w:numFmt w:val="bullet"/>
      <w:lvlText w:val=""/>
      <w:lvlJc w:val="left"/>
      <w:pPr>
        <w:tabs>
          <w:tab w:val="num" w:pos="2520"/>
        </w:tabs>
        <w:ind w:left="2520" w:hanging="360"/>
      </w:pPr>
      <w:rPr>
        <w:rFonts w:ascii="Symbol" w:hAnsi="Symbol" w:cs="OpenSymbol"/>
        <w:lang w:val="ru-RU"/>
      </w:rPr>
    </w:lvl>
    <w:lvl w:ilvl="6">
      <w:start w:val="1"/>
      <w:numFmt w:val="bullet"/>
      <w:lvlText w:val=""/>
      <w:lvlJc w:val="left"/>
      <w:pPr>
        <w:tabs>
          <w:tab w:val="num" w:pos="2880"/>
        </w:tabs>
        <w:ind w:left="2880" w:hanging="360"/>
      </w:pPr>
      <w:rPr>
        <w:rFonts w:ascii="Symbol" w:hAnsi="Symbol" w:cs="OpenSymbol"/>
        <w:lang w:val="ru-RU"/>
      </w:rPr>
    </w:lvl>
    <w:lvl w:ilvl="7">
      <w:start w:val="1"/>
      <w:numFmt w:val="bullet"/>
      <w:lvlText w:val=""/>
      <w:lvlJc w:val="left"/>
      <w:pPr>
        <w:tabs>
          <w:tab w:val="num" w:pos="3240"/>
        </w:tabs>
        <w:ind w:left="3240" w:hanging="360"/>
      </w:pPr>
      <w:rPr>
        <w:rFonts w:ascii="Symbol" w:hAnsi="Symbol" w:cs="OpenSymbol"/>
        <w:lang w:val="ru-RU"/>
      </w:rPr>
    </w:lvl>
    <w:lvl w:ilvl="8">
      <w:start w:val="1"/>
      <w:numFmt w:val="bullet"/>
      <w:lvlText w:val=""/>
      <w:lvlJc w:val="left"/>
      <w:pPr>
        <w:tabs>
          <w:tab w:val="num" w:pos="3600"/>
        </w:tabs>
        <w:ind w:left="3600" w:hanging="360"/>
      </w:pPr>
      <w:rPr>
        <w:rFonts w:ascii="Symbol" w:hAnsi="Symbol" w:cs="OpenSymbol"/>
        <w:lang w:val="ru-RU"/>
      </w:rPr>
    </w:lvl>
  </w:abstractNum>
  <w:abstractNum w:abstractNumId="2">
    <w:nsid w:val="00000004"/>
    <w:multiLevelType w:val="multilevel"/>
    <w:tmpl w:val="00000004"/>
    <w:lvl w:ilvl="0">
      <w:start w:val="1"/>
      <w:numFmt w:val="bullet"/>
      <w:lvlText w:val=""/>
      <w:lvlJc w:val="left"/>
      <w:pPr>
        <w:tabs>
          <w:tab w:val="num" w:pos="720"/>
        </w:tabs>
        <w:ind w:left="720" w:hanging="360"/>
      </w:pPr>
      <w:rPr>
        <w:rFonts w:ascii="Symbol" w:hAnsi="Symbol" w:cs="Symbol"/>
        <w:color w:val="000000"/>
        <w:sz w:val="28"/>
        <w:szCs w:val="28"/>
        <w:lang w:val="ru-RU"/>
      </w:rPr>
    </w:lvl>
    <w:lvl w:ilvl="1">
      <w:start w:val="1"/>
      <w:numFmt w:val="bullet"/>
      <w:lvlText w:val=""/>
      <w:lvlJc w:val="left"/>
      <w:pPr>
        <w:tabs>
          <w:tab w:val="num" w:pos="1080"/>
        </w:tabs>
        <w:ind w:left="1080" w:hanging="360"/>
      </w:pPr>
      <w:rPr>
        <w:rFonts w:ascii="Symbol" w:hAnsi="Symbol" w:cs="Symbol"/>
        <w:color w:val="000000"/>
        <w:sz w:val="28"/>
        <w:szCs w:val="28"/>
        <w:lang w:val="ru-RU"/>
      </w:rPr>
    </w:lvl>
    <w:lvl w:ilvl="2">
      <w:start w:val="1"/>
      <w:numFmt w:val="bullet"/>
      <w:lvlText w:val=""/>
      <w:lvlJc w:val="left"/>
      <w:pPr>
        <w:tabs>
          <w:tab w:val="num" w:pos="1440"/>
        </w:tabs>
        <w:ind w:left="1440" w:hanging="360"/>
      </w:pPr>
      <w:rPr>
        <w:rFonts w:ascii="Symbol" w:hAnsi="Symbol" w:cs="Symbol"/>
        <w:color w:val="000000"/>
        <w:sz w:val="28"/>
        <w:szCs w:val="28"/>
        <w:lang w:val="ru-RU"/>
      </w:rPr>
    </w:lvl>
    <w:lvl w:ilvl="3">
      <w:start w:val="1"/>
      <w:numFmt w:val="bullet"/>
      <w:lvlText w:val=""/>
      <w:lvlJc w:val="left"/>
      <w:pPr>
        <w:tabs>
          <w:tab w:val="num" w:pos="1800"/>
        </w:tabs>
        <w:ind w:left="1800" w:hanging="360"/>
      </w:pPr>
      <w:rPr>
        <w:rFonts w:ascii="Symbol" w:hAnsi="Symbol" w:cs="Symbol"/>
        <w:color w:val="000000"/>
        <w:sz w:val="28"/>
        <w:szCs w:val="28"/>
        <w:lang w:val="ru-RU"/>
      </w:rPr>
    </w:lvl>
    <w:lvl w:ilvl="4">
      <w:start w:val="1"/>
      <w:numFmt w:val="bullet"/>
      <w:lvlText w:val=""/>
      <w:lvlJc w:val="left"/>
      <w:pPr>
        <w:tabs>
          <w:tab w:val="num" w:pos="2160"/>
        </w:tabs>
        <w:ind w:left="2160" w:hanging="360"/>
      </w:pPr>
      <w:rPr>
        <w:rFonts w:ascii="Symbol" w:hAnsi="Symbol" w:cs="Symbol"/>
        <w:color w:val="000000"/>
        <w:sz w:val="28"/>
        <w:szCs w:val="28"/>
        <w:lang w:val="ru-RU"/>
      </w:rPr>
    </w:lvl>
    <w:lvl w:ilvl="5">
      <w:start w:val="1"/>
      <w:numFmt w:val="bullet"/>
      <w:lvlText w:val=""/>
      <w:lvlJc w:val="left"/>
      <w:pPr>
        <w:tabs>
          <w:tab w:val="num" w:pos="2520"/>
        </w:tabs>
        <w:ind w:left="2520" w:hanging="360"/>
      </w:pPr>
      <w:rPr>
        <w:rFonts w:ascii="Symbol" w:hAnsi="Symbol" w:cs="Symbol"/>
        <w:color w:val="000000"/>
        <w:sz w:val="28"/>
        <w:szCs w:val="28"/>
        <w:lang w:val="ru-RU"/>
      </w:rPr>
    </w:lvl>
    <w:lvl w:ilvl="6">
      <w:start w:val="1"/>
      <w:numFmt w:val="bullet"/>
      <w:lvlText w:val=""/>
      <w:lvlJc w:val="left"/>
      <w:pPr>
        <w:tabs>
          <w:tab w:val="num" w:pos="2880"/>
        </w:tabs>
        <w:ind w:left="2880" w:hanging="360"/>
      </w:pPr>
      <w:rPr>
        <w:rFonts w:ascii="Symbol" w:hAnsi="Symbol" w:cs="Symbol"/>
        <w:color w:val="000000"/>
        <w:sz w:val="28"/>
        <w:szCs w:val="28"/>
        <w:lang w:val="ru-RU"/>
      </w:rPr>
    </w:lvl>
    <w:lvl w:ilvl="7">
      <w:start w:val="1"/>
      <w:numFmt w:val="bullet"/>
      <w:lvlText w:val=""/>
      <w:lvlJc w:val="left"/>
      <w:pPr>
        <w:tabs>
          <w:tab w:val="num" w:pos="3240"/>
        </w:tabs>
        <w:ind w:left="3240" w:hanging="360"/>
      </w:pPr>
      <w:rPr>
        <w:rFonts w:ascii="Symbol" w:hAnsi="Symbol" w:cs="Symbol"/>
        <w:color w:val="000000"/>
        <w:sz w:val="28"/>
        <w:szCs w:val="28"/>
        <w:lang w:val="ru-RU"/>
      </w:rPr>
    </w:lvl>
    <w:lvl w:ilvl="8">
      <w:start w:val="1"/>
      <w:numFmt w:val="bullet"/>
      <w:lvlText w:val=""/>
      <w:lvlJc w:val="left"/>
      <w:pPr>
        <w:tabs>
          <w:tab w:val="num" w:pos="3600"/>
        </w:tabs>
        <w:ind w:left="3600" w:hanging="360"/>
      </w:pPr>
      <w:rPr>
        <w:rFonts w:ascii="Symbol" w:hAnsi="Symbol" w:cs="Symbol"/>
        <w:color w:val="000000"/>
        <w:sz w:val="28"/>
        <w:szCs w:val="28"/>
        <w:lang w:val="ru-RU"/>
      </w:rPr>
    </w:lvl>
  </w:abstractNum>
  <w:abstractNum w:abstractNumId="3">
    <w:nsid w:val="00000008"/>
    <w:multiLevelType w:val="multilevel"/>
    <w:tmpl w:val="AE8CBA1C"/>
    <w:name w:val="WW8Num8"/>
    <w:lvl w:ilvl="0">
      <w:start w:val="1"/>
      <w:numFmt w:val="bullet"/>
      <w:lvlText w:val=""/>
      <w:lvlJc w:val="left"/>
      <w:pPr>
        <w:tabs>
          <w:tab w:val="num" w:pos="720"/>
        </w:tabs>
        <w:ind w:left="720" w:hanging="360"/>
      </w:pPr>
      <w:rPr>
        <w:rFonts w:ascii="Symbol" w:hAnsi="Symbol"/>
        <w:sz w:val="28"/>
        <w:szCs w:val="28"/>
        <w:lang w:val="de-DE"/>
      </w:rPr>
    </w:lvl>
    <w:lvl w:ilvl="1">
      <w:start w:val="1"/>
      <w:numFmt w:val="bullet"/>
      <w:lvlText w:val=""/>
      <w:lvlJc w:val="left"/>
      <w:pPr>
        <w:tabs>
          <w:tab w:val="num" w:pos="1080"/>
        </w:tabs>
        <w:ind w:left="1080" w:hanging="360"/>
      </w:pPr>
      <w:rPr>
        <w:rFonts w:ascii="Symbol" w:hAnsi="Symbol"/>
        <w:sz w:val="28"/>
        <w:szCs w:val="28"/>
        <w:lang w:val="ru-RU"/>
      </w:rPr>
    </w:lvl>
    <w:lvl w:ilvl="2">
      <w:start w:val="1"/>
      <w:numFmt w:val="bullet"/>
      <w:lvlText w:val=""/>
      <w:lvlJc w:val="left"/>
      <w:pPr>
        <w:tabs>
          <w:tab w:val="num" w:pos="1440"/>
        </w:tabs>
        <w:ind w:left="1440" w:hanging="360"/>
      </w:pPr>
      <w:rPr>
        <w:rFonts w:ascii="Symbol" w:hAnsi="Symbol"/>
        <w:sz w:val="28"/>
        <w:szCs w:val="28"/>
        <w:lang w:val="ru-RU"/>
      </w:rPr>
    </w:lvl>
    <w:lvl w:ilvl="3">
      <w:start w:val="1"/>
      <w:numFmt w:val="bullet"/>
      <w:lvlText w:val=""/>
      <w:lvlJc w:val="left"/>
      <w:pPr>
        <w:tabs>
          <w:tab w:val="num" w:pos="1800"/>
        </w:tabs>
        <w:ind w:left="1800" w:hanging="360"/>
      </w:pPr>
      <w:rPr>
        <w:rFonts w:ascii="Symbol" w:hAnsi="Symbol"/>
        <w:sz w:val="28"/>
        <w:szCs w:val="28"/>
        <w:lang w:val="ru-RU"/>
      </w:rPr>
    </w:lvl>
    <w:lvl w:ilvl="4">
      <w:start w:val="1"/>
      <w:numFmt w:val="bullet"/>
      <w:lvlText w:val=""/>
      <w:lvlJc w:val="left"/>
      <w:pPr>
        <w:tabs>
          <w:tab w:val="num" w:pos="2160"/>
        </w:tabs>
        <w:ind w:left="2160" w:hanging="360"/>
      </w:pPr>
      <w:rPr>
        <w:rFonts w:ascii="Symbol" w:hAnsi="Symbol"/>
        <w:sz w:val="28"/>
        <w:szCs w:val="28"/>
        <w:lang w:val="ru-RU"/>
      </w:rPr>
    </w:lvl>
    <w:lvl w:ilvl="5">
      <w:start w:val="1"/>
      <w:numFmt w:val="bullet"/>
      <w:lvlText w:val=""/>
      <w:lvlJc w:val="left"/>
      <w:pPr>
        <w:tabs>
          <w:tab w:val="num" w:pos="2520"/>
        </w:tabs>
        <w:ind w:left="2520" w:hanging="360"/>
      </w:pPr>
      <w:rPr>
        <w:rFonts w:ascii="Symbol" w:hAnsi="Symbol"/>
        <w:sz w:val="28"/>
        <w:szCs w:val="28"/>
        <w:lang w:val="ru-RU"/>
      </w:rPr>
    </w:lvl>
    <w:lvl w:ilvl="6">
      <w:start w:val="1"/>
      <w:numFmt w:val="bullet"/>
      <w:lvlText w:val=""/>
      <w:lvlJc w:val="left"/>
      <w:pPr>
        <w:tabs>
          <w:tab w:val="num" w:pos="2880"/>
        </w:tabs>
        <w:ind w:left="2880" w:hanging="360"/>
      </w:pPr>
      <w:rPr>
        <w:rFonts w:ascii="Symbol" w:hAnsi="Symbol"/>
        <w:sz w:val="28"/>
        <w:szCs w:val="28"/>
        <w:lang w:val="ru-RU"/>
      </w:rPr>
    </w:lvl>
    <w:lvl w:ilvl="7">
      <w:start w:val="1"/>
      <w:numFmt w:val="bullet"/>
      <w:lvlText w:val=""/>
      <w:lvlJc w:val="left"/>
      <w:pPr>
        <w:tabs>
          <w:tab w:val="num" w:pos="3240"/>
        </w:tabs>
        <w:ind w:left="3240" w:hanging="360"/>
      </w:pPr>
      <w:rPr>
        <w:rFonts w:ascii="Symbol" w:hAnsi="Symbol"/>
        <w:sz w:val="28"/>
        <w:szCs w:val="28"/>
        <w:lang w:val="ru-RU"/>
      </w:rPr>
    </w:lvl>
    <w:lvl w:ilvl="8">
      <w:start w:val="1"/>
      <w:numFmt w:val="bullet"/>
      <w:lvlText w:val=""/>
      <w:lvlJc w:val="left"/>
      <w:pPr>
        <w:tabs>
          <w:tab w:val="num" w:pos="3600"/>
        </w:tabs>
        <w:ind w:left="3600" w:hanging="360"/>
      </w:pPr>
      <w:rPr>
        <w:rFonts w:ascii="Symbol" w:hAnsi="Symbol"/>
        <w:sz w:val="28"/>
        <w:szCs w:val="28"/>
        <w:lang w:val="ru-RU"/>
      </w:rPr>
    </w:lvl>
  </w:abstractNum>
  <w:abstractNum w:abstractNumId="4">
    <w:nsid w:val="054A26C0"/>
    <w:multiLevelType w:val="hybridMultilevel"/>
    <w:tmpl w:val="A9580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DB31E7"/>
    <w:multiLevelType w:val="hybridMultilevel"/>
    <w:tmpl w:val="5010D9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FA6778"/>
    <w:multiLevelType w:val="hybridMultilevel"/>
    <w:tmpl w:val="CADAB1F2"/>
    <w:lvl w:ilvl="0" w:tplc="CA7CA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9F2651"/>
    <w:multiLevelType w:val="hybridMultilevel"/>
    <w:tmpl w:val="78188CA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56214A9"/>
    <w:multiLevelType w:val="hybridMultilevel"/>
    <w:tmpl w:val="B3683B98"/>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9">
    <w:nsid w:val="16270B89"/>
    <w:multiLevelType w:val="hybridMultilevel"/>
    <w:tmpl w:val="025CD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427832"/>
    <w:multiLevelType w:val="hybridMultilevel"/>
    <w:tmpl w:val="0D1EAF62"/>
    <w:lvl w:ilvl="0" w:tplc="26FE609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9561D4"/>
    <w:multiLevelType w:val="hybridMultilevel"/>
    <w:tmpl w:val="911A0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975FC5"/>
    <w:multiLevelType w:val="hybridMultilevel"/>
    <w:tmpl w:val="A05A36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269E3037"/>
    <w:multiLevelType w:val="hybridMultilevel"/>
    <w:tmpl w:val="D9DE99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7F33F71"/>
    <w:multiLevelType w:val="hybridMultilevel"/>
    <w:tmpl w:val="2EB43990"/>
    <w:lvl w:ilvl="0" w:tplc="3A9C02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BAA54D3"/>
    <w:multiLevelType w:val="multilevel"/>
    <w:tmpl w:val="C6C0579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6">
    <w:nsid w:val="2BCE37E8"/>
    <w:multiLevelType w:val="hybridMultilevel"/>
    <w:tmpl w:val="24CADAFC"/>
    <w:lvl w:ilvl="0" w:tplc="3B208328">
      <w:start w:val="1"/>
      <w:numFmt w:val="decimal"/>
      <w:lvlText w:val="%1."/>
      <w:lvlJc w:val="left"/>
      <w:pPr>
        <w:tabs>
          <w:tab w:val="num" w:pos="1035"/>
        </w:tabs>
        <w:ind w:left="1035" w:hanging="85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2C99378F"/>
    <w:multiLevelType w:val="hybridMultilevel"/>
    <w:tmpl w:val="8C5E98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3202D8"/>
    <w:multiLevelType w:val="hybridMultilevel"/>
    <w:tmpl w:val="194A858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1DD1BCA"/>
    <w:multiLevelType w:val="hybridMultilevel"/>
    <w:tmpl w:val="DFD8DB72"/>
    <w:lvl w:ilvl="0" w:tplc="04190001">
      <w:start w:val="1"/>
      <w:numFmt w:val="bullet"/>
      <w:lvlText w:val=""/>
      <w:lvlJc w:val="left"/>
      <w:pPr>
        <w:tabs>
          <w:tab w:val="num" w:pos="1215"/>
        </w:tabs>
        <w:ind w:left="1215" w:hanging="360"/>
      </w:pPr>
      <w:rPr>
        <w:rFonts w:ascii="Symbol" w:hAnsi="Symbo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20">
    <w:nsid w:val="359A23AD"/>
    <w:multiLevelType w:val="hybridMultilevel"/>
    <w:tmpl w:val="E730C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68E19D7"/>
    <w:multiLevelType w:val="hybridMultilevel"/>
    <w:tmpl w:val="569ADF90"/>
    <w:lvl w:ilvl="0" w:tplc="68CE214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22">
    <w:nsid w:val="374F1120"/>
    <w:multiLevelType w:val="multilevel"/>
    <w:tmpl w:val="0A34D1CC"/>
    <w:lvl w:ilvl="0">
      <w:start w:val="1"/>
      <w:numFmt w:val="decimal"/>
      <w:lvlText w:val="%1."/>
      <w:lvlJc w:val="left"/>
      <w:pPr>
        <w:ind w:left="1212" w:hanging="360"/>
      </w:pPr>
      <w:rPr>
        <w:b w:val="0"/>
        <w:i w:val="0"/>
        <w:sz w:val="24"/>
        <w:szCs w:val="24"/>
      </w:rPr>
    </w:lvl>
    <w:lvl w:ilvl="1">
      <w:start w:val="8"/>
      <w:numFmt w:val="decimal"/>
      <w:isLg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3">
    <w:nsid w:val="3D0949D6"/>
    <w:multiLevelType w:val="hybridMultilevel"/>
    <w:tmpl w:val="AD148EE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3D0E0D3F"/>
    <w:multiLevelType w:val="hybridMultilevel"/>
    <w:tmpl w:val="02EC5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3B7DAE"/>
    <w:multiLevelType w:val="hybridMultilevel"/>
    <w:tmpl w:val="8962D5A2"/>
    <w:lvl w:ilvl="0" w:tplc="66A2B072">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35850DD"/>
    <w:multiLevelType w:val="hybridMultilevel"/>
    <w:tmpl w:val="F13ADD64"/>
    <w:lvl w:ilvl="0" w:tplc="3B208328">
      <w:start w:val="1"/>
      <w:numFmt w:val="decimal"/>
      <w:lvlText w:val="%1."/>
      <w:lvlJc w:val="left"/>
      <w:pPr>
        <w:tabs>
          <w:tab w:val="num" w:pos="1035"/>
        </w:tabs>
        <w:ind w:left="1035" w:hanging="85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44744F32"/>
    <w:multiLevelType w:val="hybridMultilevel"/>
    <w:tmpl w:val="D84C6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AE4669"/>
    <w:multiLevelType w:val="hybridMultilevel"/>
    <w:tmpl w:val="16340B8E"/>
    <w:lvl w:ilvl="0" w:tplc="4DC84804">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5673AD"/>
    <w:multiLevelType w:val="hybridMultilevel"/>
    <w:tmpl w:val="0922B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B53B1"/>
    <w:multiLevelType w:val="hybridMultilevel"/>
    <w:tmpl w:val="9AC4BCFA"/>
    <w:lvl w:ilvl="0" w:tplc="A12829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DA18F3"/>
    <w:multiLevelType w:val="hybridMultilevel"/>
    <w:tmpl w:val="EB607CB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58D534CC"/>
    <w:multiLevelType w:val="multilevel"/>
    <w:tmpl w:val="56E2B436"/>
    <w:styleLink w:val="WW8Num1"/>
    <w:lvl w:ilvl="0">
      <w:start w:val="1"/>
      <w:numFmt w:val="none"/>
      <w:lvlText w:val="%1"/>
      <w:lvlJc w:val="left"/>
      <w:pPr>
        <w:ind w:left="0" w:firstLine="0"/>
      </w:pPr>
      <w:rPr>
        <w:sz w:val="28"/>
        <w:szCs w:val="28"/>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3">
    <w:nsid w:val="5F602E6C"/>
    <w:multiLevelType w:val="hybridMultilevel"/>
    <w:tmpl w:val="69DEF0EE"/>
    <w:lvl w:ilvl="0" w:tplc="12B27AC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607939F1"/>
    <w:multiLevelType w:val="hybridMultilevel"/>
    <w:tmpl w:val="8E1EBD1C"/>
    <w:lvl w:ilvl="0" w:tplc="7D2EB1A4">
      <w:start w:val="1"/>
      <w:numFmt w:val="decimal"/>
      <w:lvlText w:val="%1."/>
      <w:lvlJc w:val="left"/>
      <w:pPr>
        <w:ind w:left="643" w:hanging="360"/>
      </w:pPr>
      <w:rPr>
        <w:rFonts w:hint="default"/>
        <w:i/>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nsid w:val="641F5008"/>
    <w:multiLevelType w:val="hybridMultilevel"/>
    <w:tmpl w:val="1F347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AD6931"/>
    <w:multiLevelType w:val="hybridMultilevel"/>
    <w:tmpl w:val="2494974C"/>
    <w:lvl w:ilvl="0" w:tplc="8634E03E">
      <w:start w:val="1"/>
      <w:numFmt w:val="decimal"/>
      <w:lvlText w:val="%1."/>
      <w:lvlJc w:val="left"/>
      <w:pPr>
        <w:ind w:left="1350"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B41075"/>
    <w:multiLevelType w:val="hybridMultilevel"/>
    <w:tmpl w:val="B9882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EA17CA"/>
    <w:multiLevelType w:val="hybridMultilevel"/>
    <w:tmpl w:val="879E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446C52"/>
    <w:multiLevelType w:val="hybridMultilevel"/>
    <w:tmpl w:val="72B06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9F0EC3"/>
    <w:multiLevelType w:val="hybridMultilevel"/>
    <w:tmpl w:val="E012D0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D520A3"/>
    <w:multiLevelType w:val="hybridMultilevel"/>
    <w:tmpl w:val="5596B510"/>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42">
    <w:nsid w:val="7AFE438E"/>
    <w:multiLevelType w:val="hybridMultilevel"/>
    <w:tmpl w:val="C97AE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26"/>
  </w:num>
  <w:num w:numId="4">
    <w:abstractNumId w:val="14"/>
  </w:num>
  <w:num w:numId="5">
    <w:abstractNumId w:val="8"/>
  </w:num>
  <w:num w:numId="6">
    <w:abstractNumId w:val="7"/>
  </w:num>
  <w:num w:numId="7">
    <w:abstractNumId w:val="2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9"/>
  </w:num>
  <w:num w:numId="10">
    <w:abstractNumId w:val="21"/>
  </w:num>
  <w:num w:numId="11">
    <w:abstractNumId w:val="26"/>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5"/>
  </w:num>
  <w:num w:numId="17">
    <w:abstractNumId w:val="42"/>
  </w:num>
  <w:num w:numId="18">
    <w:abstractNumId w:val="9"/>
  </w:num>
  <w:num w:numId="19">
    <w:abstractNumId w:val="1"/>
  </w:num>
  <w:num w:numId="20">
    <w:abstractNumId w:val="2"/>
  </w:num>
  <w:num w:numId="21">
    <w:abstractNumId w:val="3"/>
  </w:num>
  <w:num w:numId="22">
    <w:abstractNumId w:val="40"/>
  </w:num>
  <w:num w:numId="23">
    <w:abstractNumId w:val="23"/>
  </w:num>
  <w:num w:numId="24">
    <w:abstractNumId w:val="17"/>
  </w:num>
  <w:num w:numId="25">
    <w:abstractNumId w:val="33"/>
  </w:num>
  <w:num w:numId="26">
    <w:abstractNumId w:val="18"/>
  </w:num>
  <w:num w:numId="27">
    <w:abstractNumId w:val="31"/>
  </w:num>
  <w:num w:numId="28">
    <w:abstractNumId w:val="0"/>
  </w:num>
  <w:num w:numId="29">
    <w:abstractNumId w:val="20"/>
  </w:num>
  <w:num w:numId="30">
    <w:abstractNumId w:val="36"/>
  </w:num>
  <w:num w:numId="31">
    <w:abstractNumId w:val="38"/>
  </w:num>
  <w:num w:numId="32">
    <w:abstractNumId w:val="13"/>
  </w:num>
  <w:num w:numId="33">
    <w:abstractNumId w:val="41"/>
  </w:num>
  <w:num w:numId="34">
    <w:abstractNumId w:val="27"/>
  </w:num>
  <w:num w:numId="35">
    <w:abstractNumId w:val="30"/>
  </w:num>
  <w:num w:numId="36">
    <w:abstractNumId w:val="34"/>
  </w:num>
  <w:num w:numId="37">
    <w:abstractNumId w:val="4"/>
  </w:num>
  <w:num w:numId="38">
    <w:abstractNumId w:val="11"/>
  </w:num>
  <w:num w:numId="39">
    <w:abstractNumId w:val="29"/>
  </w:num>
  <w:num w:numId="40">
    <w:abstractNumId w:val="37"/>
  </w:num>
  <w:num w:numId="41">
    <w:abstractNumId w:val="25"/>
  </w:num>
  <w:num w:numId="42">
    <w:abstractNumId w:val="10"/>
  </w:num>
  <w:num w:numId="43">
    <w:abstractNumId w:val="24"/>
  </w:num>
  <w:num w:numId="44">
    <w:abstractNumId w:val="6"/>
  </w:num>
  <w:num w:numId="45">
    <w:abstractNumId w:val="15"/>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533"/>
    <w:rsid w:val="0000014A"/>
    <w:rsid w:val="0000047D"/>
    <w:rsid w:val="00003713"/>
    <w:rsid w:val="00011411"/>
    <w:rsid w:val="000130CF"/>
    <w:rsid w:val="00022DC1"/>
    <w:rsid w:val="00022E85"/>
    <w:rsid w:val="0002695E"/>
    <w:rsid w:val="000278DA"/>
    <w:rsid w:val="000325AD"/>
    <w:rsid w:val="000331DE"/>
    <w:rsid w:val="000352CE"/>
    <w:rsid w:val="000354A2"/>
    <w:rsid w:val="000372D4"/>
    <w:rsid w:val="00037629"/>
    <w:rsid w:val="000415C4"/>
    <w:rsid w:val="00042E96"/>
    <w:rsid w:val="00047B44"/>
    <w:rsid w:val="000540EC"/>
    <w:rsid w:val="00056F12"/>
    <w:rsid w:val="00057D5B"/>
    <w:rsid w:val="00060FF9"/>
    <w:rsid w:val="00061527"/>
    <w:rsid w:val="00061F3E"/>
    <w:rsid w:val="0006233D"/>
    <w:rsid w:val="0006245F"/>
    <w:rsid w:val="0006624B"/>
    <w:rsid w:val="00066555"/>
    <w:rsid w:val="00070B5A"/>
    <w:rsid w:val="00071300"/>
    <w:rsid w:val="00071E2C"/>
    <w:rsid w:val="00073FB0"/>
    <w:rsid w:val="000758D2"/>
    <w:rsid w:val="0008004E"/>
    <w:rsid w:val="00082C94"/>
    <w:rsid w:val="00084B6B"/>
    <w:rsid w:val="0009254C"/>
    <w:rsid w:val="00092A85"/>
    <w:rsid w:val="00092AD7"/>
    <w:rsid w:val="00094CA5"/>
    <w:rsid w:val="000A094C"/>
    <w:rsid w:val="000A4B8D"/>
    <w:rsid w:val="000A545B"/>
    <w:rsid w:val="000B7EDB"/>
    <w:rsid w:val="000C0FA1"/>
    <w:rsid w:val="000C19D5"/>
    <w:rsid w:val="000D1865"/>
    <w:rsid w:val="000D2BAC"/>
    <w:rsid w:val="000D2E69"/>
    <w:rsid w:val="000D6CFE"/>
    <w:rsid w:val="000D7134"/>
    <w:rsid w:val="000E19B1"/>
    <w:rsid w:val="000E4A10"/>
    <w:rsid w:val="000E6FB2"/>
    <w:rsid w:val="000E7BCB"/>
    <w:rsid w:val="000F03A8"/>
    <w:rsid w:val="000F5A8A"/>
    <w:rsid w:val="00100D3F"/>
    <w:rsid w:val="001026CC"/>
    <w:rsid w:val="00102956"/>
    <w:rsid w:val="001053E4"/>
    <w:rsid w:val="00105712"/>
    <w:rsid w:val="00113951"/>
    <w:rsid w:val="00116499"/>
    <w:rsid w:val="00117264"/>
    <w:rsid w:val="001203A4"/>
    <w:rsid w:val="001236AC"/>
    <w:rsid w:val="00125C4C"/>
    <w:rsid w:val="00126BD4"/>
    <w:rsid w:val="00137353"/>
    <w:rsid w:val="00137CE5"/>
    <w:rsid w:val="00140503"/>
    <w:rsid w:val="00146FB5"/>
    <w:rsid w:val="00150233"/>
    <w:rsid w:val="00155445"/>
    <w:rsid w:val="001577A6"/>
    <w:rsid w:val="001645F5"/>
    <w:rsid w:val="0016508A"/>
    <w:rsid w:val="00170779"/>
    <w:rsid w:val="00170C0A"/>
    <w:rsid w:val="00172B75"/>
    <w:rsid w:val="00174CA9"/>
    <w:rsid w:val="001750CE"/>
    <w:rsid w:val="00176246"/>
    <w:rsid w:val="00176B76"/>
    <w:rsid w:val="00177D09"/>
    <w:rsid w:val="001819AD"/>
    <w:rsid w:val="001863F2"/>
    <w:rsid w:val="00187F4F"/>
    <w:rsid w:val="00196526"/>
    <w:rsid w:val="001A4894"/>
    <w:rsid w:val="001A4C82"/>
    <w:rsid w:val="001C4121"/>
    <w:rsid w:val="001C6F4F"/>
    <w:rsid w:val="001D0378"/>
    <w:rsid w:val="001D045C"/>
    <w:rsid w:val="001D3EFB"/>
    <w:rsid w:val="001D56EC"/>
    <w:rsid w:val="001D6C36"/>
    <w:rsid w:val="001D7E81"/>
    <w:rsid w:val="001E0D99"/>
    <w:rsid w:val="001E5436"/>
    <w:rsid w:val="001F0E3D"/>
    <w:rsid w:val="001F2909"/>
    <w:rsid w:val="001F2E8D"/>
    <w:rsid w:val="001F32FB"/>
    <w:rsid w:val="001F4EBC"/>
    <w:rsid w:val="001F531B"/>
    <w:rsid w:val="001F5D93"/>
    <w:rsid w:val="00203A5A"/>
    <w:rsid w:val="00203E85"/>
    <w:rsid w:val="002061F0"/>
    <w:rsid w:val="002102C3"/>
    <w:rsid w:val="0021065D"/>
    <w:rsid w:val="00211C25"/>
    <w:rsid w:val="00212EBF"/>
    <w:rsid w:val="00213008"/>
    <w:rsid w:val="0021785E"/>
    <w:rsid w:val="002205C4"/>
    <w:rsid w:val="00221CF4"/>
    <w:rsid w:val="00224632"/>
    <w:rsid w:val="002278DF"/>
    <w:rsid w:val="002342DA"/>
    <w:rsid w:val="0023475E"/>
    <w:rsid w:val="00240D7F"/>
    <w:rsid w:val="00242E33"/>
    <w:rsid w:val="002453E0"/>
    <w:rsid w:val="00250A31"/>
    <w:rsid w:val="00255E84"/>
    <w:rsid w:val="00260AA7"/>
    <w:rsid w:val="00266B04"/>
    <w:rsid w:val="0026791C"/>
    <w:rsid w:val="0027192B"/>
    <w:rsid w:val="00283A42"/>
    <w:rsid w:val="00295428"/>
    <w:rsid w:val="00297103"/>
    <w:rsid w:val="002A2520"/>
    <w:rsid w:val="002A59F0"/>
    <w:rsid w:val="002B03F8"/>
    <w:rsid w:val="002B287A"/>
    <w:rsid w:val="002D37B0"/>
    <w:rsid w:val="002D5C5C"/>
    <w:rsid w:val="002D638A"/>
    <w:rsid w:val="002E2129"/>
    <w:rsid w:val="002E23DA"/>
    <w:rsid w:val="002E77F2"/>
    <w:rsid w:val="002E7F4A"/>
    <w:rsid w:val="002F002E"/>
    <w:rsid w:val="002F0CEC"/>
    <w:rsid w:val="002F39FE"/>
    <w:rsid w:val="002F79B9"/>
    <w:rsid w:val="003058E8"/>
    <w:rsid w:val="00315064"/>
    <w:rsid w:val="00317C04"/>
    <w:rsid w:val="00317D00"/>
    <w:rsid w:val="00320AB6"/>
    <w:rsid w:val="00326EB4"/>
    <w:rsid w:val="00327A87"/>
    <w:rsid w:val="00334807"/>
    <w:rsid w:val="00337D85"/>
    <w:rsid w:val="003463A5"/>
    <w:rsid w:val="003476E3"/>
    <w:rsid w:val="003548AB"/>
    <w:rsid w:val="003574BB"/>
    <w:rsid w:val="00360E1C"/>
    <w:rsid w:val="00362113"/>
    <w:rsid w:val="003644EE"/>
    <w:rsid w:val="00366B1F"/>
    <w:rsid w:val="00367180"/>
    <w:rsid w:val="003707A3"/>
    <w:rsid w:val="003769AB"/>
    <w:rsid w:val="00381548"/>
    <w:rsid w:val="00385AB7"/>
    <w:rsid w:val="00386CBB"/>
    <w:rsid w:val="00387630"/>
    <w:rsid w:val="00394D97"/>
    <w:rsid w:val="0039531D"/>
    <w:rsid w:val="0039741F"/>
    <w:rsid w:val="003B5127"/>
    <w:rsid w:val="003B7D94"/>
    <w:rsid w:val="003C3627"/>
    <w:rsid w:val="003C4507"/>
    <w:rsid w:val="003D6007"/>
    <w:rsid w:val="003D73E4"/>
    <w:rsid w:val="003E62F3"/>
    <w:rsid w:val="003F1932"/>
    <w:rsid w:val="003F7906"/>
    <w:rsid w:val="00402491"/>
    <w:rsid w:val="004035E8"/>
    <w:rsid w:val="00406E9F"/>
    <w:rsid w:val="0041294A"/>
    <w:rsid w:val="0041328C"/>
    <w:rsid w:val="004206A9"/>
    <w:rsid w:val="00421C5D"/>
    <w:rsid w:val="0042247C"/>
    <w:rsid w:val="00422DC4"/>
    <w:rsid w:val="004276B7"/>
    <w:rsid w:val="00430941"/>
    <w:rsid w:val="00430DA4"/>
    <w:rsid w:val="0043156D"/>
    <w:rsid w:val="00434898"/>
    <w:rsid w:val="00436F70"/>
    <w:rsid w:val="00437FD8"/>
    <w:rsid w:val="00442D3D"/>
    <w:rsid w:val="00443228"/>
    <w:rsid w:val="00443964"/>
    <w:rsid w:val="00445EDC"/>
    <w:rsid w:val="00446F2C"/>
    <w:rsid w:val="004500EA"/>
    <w:rsid w:val="00463B05"/>
    <w:rsid w:val="004703C5"/>
    <w:rsid w:val="00472B00"/>
    <w:rsid w:val="00480E57"/>
    <w:rsid w:val="00483C7F"/>
    <w:rsid w:val="00492654"/>
    <w:rsid w:val="004934DF"/>
    <w:rsid w:val="0049644B"/>
    <w:rsid w:val="00497570"/>
    <w:rsid w:val="004A4B4E"/>
    <w:rsid w:val="004A59F2"/>
    <w:rsid w:val="004A6D04"/>
    <w:rsid w:val="004A7412"/>
    <w:rsid w:val="004A7CF9"/>
    <w:rsid w:val="004B207B"/>
    <w:rsid w:val="004B23B3"/>
    <w:rsid w:val="004B2B77"/>
    <w:rsid w:val="004C09D7"/>
    <w:rsid w:val="004C5A5D"/>
    <w:rsid w:val="004C64A3"/>
    <w:rsid w:val="004C66B9"/>
    <w:rsid w:val="004C6D31"/>
    <w:rsid w:val="004D3942"/>
    <w:rsid w:val="004D78EA"/>
    <w:rsid w:val="004E0068"/>
    <w:rsid w:val="004E2E14"/>
    <w:rsid w:val="004F3154"/>
    <w:rsid w:val="004F3926"/>
    <w:rsid w:val="004F5EB0"/>
    <w:rsid w:val="004F75A2"/>
    <w:rsid w:val="004F7722"/>
    <w:rsid w:val="00503919"/>
    <w:rsid w:val="00504240"/>
    <w:rsid w:val="005043FD"/>
    <w:rsid w:val="00506A1B"/>
    <w:rsid w:val="00514972"/>
    <w:rsid w:val="0051779D"/>
    <w:rsid w:val="00517C82"/>
    <w:rsid w:val="00517E55"/>
    <w:rsid w:val="005236D6"/>
    <w:rsid w:val="00524CF8"/>
    <w:rsid w:val="00526C86"/>
    <w:rsid w:val="00532B14"/>
    <w:rsid w:val="005407EA"/>
    <w:rsid w:val="00541D83"/>
    <w:rsid w:val="00542482"/>
    <w:rsid w:val="00552E28"/>
    <w:rsid w:val="00554908"/>
    <w:rsid w:val="00556A86"/>
    <w:rsid w:val="005576C8"/>
    <w:rsid w:val="005619FC"/>
    <w:rsid w:val="00561A4D"/>
    <w:rsid w:val="0057080D"/>
    <w:rsid w:val="00572C96"/>
    <w:rsid w:val="0057639D"/>
    <w:rsid w:val="00582F2C"/>
    <w:rsid w:val="005856D4"/>
    <w:rsid w:val="0059038B"/>
    <w:rsid w:val="005925A8"/>
    <w:rsid w:val="00593205"/>
    <w:rsid w:val="005957E1"/>
    <w:rsid w:val="005A0AB7"/>
    <w:rsid w:val="005A1D9B"/>
    <w:rsid w:val="005A38B2"/>
    <w:rsid w:val="005A418B"/>
    <w:rsid w:val="005A4E99"/>
    <w:rsid w:val="005A5845"/>
    <w:rsid w:val="005A7F92"/>
    <w:rsid w:val="005B35B1"/>
    <w:rsid w:val="005B4764"/>
    <w:rsid w:val="005B60FC"/>
    <w:rsid w:val="005C0836"/>
    <w:rsid w:val="005C3FD1"/>
    <w:rsid w:val="005D00F4"/>
    <w:rsid w:val="005D0556"/>
    <w:rsid w:val="005D35CF"/>
    <w:rsid w:val="005D626C"/>
    <w:rsid w:val="005D7326"/>
    <w:rsid w:val="005E23FF"/>
    <w:rsid w:val="005E61AA"/>
    <w:rsid w:val="005E6674"/>
    <w:rsid w:val="005E7CA0"/>
    <w:rsid w:val="006030BF"/>
    <w:rsid w:val="0060775E"/>
    <w:rsid w:val="0060785C"/>
    <w:rsid w:val="00610D37"/>
    <w:rsid w:val="00613CAE"/>
    <w:rsid w:val="0061592D"/>
    <w:rsid w:val="00616CB9"/>
    <w:rsid w:val="00617658"/>
    <w:rsid w:val="0061777D"/>
    <w:rsid w:val="00621A7E"/>
    <w:rsid w:val="006221B7"/>
    <w:rsid w:val="006233E7"/>
    <w:rsid w:val="00626C01"/>
    <w:rsid w:val="00626FAB"/>
    <w:rsid w:val="00632ADF"/>
    <w:rsid w:val="006424FC"/>
    <w:rsid w:val="0064403B"/>
    <w:rsid w:val="00644F08"/>
    <w:rsid w:val="00651D4C"/>
    <w:rsid w:val="006549C7"/>
    <w:rsid w:val="006552B3"/>
    <w:rsid w:val="0066036E"/>
    <w:rsid w:val="006613E5"/>
    <w:rsid w:val="00662C79"/>
    <w:rsid w:val="006647D0"/>
    <w:rsid w:val="006669AB"/>
    <w:rsid w:val="00667B03"/>
    <w:rsid w:val="00670C7E"/>
    <w:rsid w:val="0067105C"/>
    <w:rsid w:val="0067148B"/>
    <w:rsid w:val="00676945"/>
    <w:rsid w:val="006808DA"/>
    <w:rsid w:val="0068379E"/>
    <w:rsid w:val="00686B3A"/>
    <w:rsid w:val="00694DE6"/>
    <w:rsid w:val="0069619B"/>
    <w:rsid w:val="00697BB0"/>
    <w:rsid w:val="006A0C6F"/>
    <w:rsid w:val="006A183D"/>
    <w:rsid w:val="006A1EA9"/>
    <w:rsid w:val="006A2323"/>
    <w:rsid w:val="006A308A"/>
    <w:rsid w:val="006B0690"/>
    <w:rsid w:val="006B24C0"/>
    <w:rsid w:val="006B474A"/>
    <w:rsid w:val="006B475B"/>
    <w:rsid w:val="006B6CBA"/>
    <w:rsid w:val="006B7EDD"/>
    <w:rsid w:val="006C057E"/>
    <w:rsid w:val="006C2451"/>
    <w:rsid w:val="006C44D8"/>
    <w:rsid w:val="006D6F08"/>
    <w:rsid w:val="006E093E"/>
    <w:rsid w:val="006E29E5"/>
    <w:rsid w:val="006E375F"/>
    <w:rsid w:val="006E43C8"/>
    <w:rsid w:val="006E4CAB"/>
    <w:rsid w:val="006E60FF"/>
    <w:rsid w:val="006E72FE"/>
    <w:rsid w:val="006F6641"/>
    <w:rsid w:val="0070014A"/>
    <w:rsid w:val="00703E44"/>
    <w:rsid w:val="007066F6"/>
    <w:rsid w:val="00706F3B"/>
    <w:rsid w:val="007134A8"/>
    <w:rsid w:val="00713A40"/>
    <w:rsid w:val="00713F46"/>
    <w:rsid w:val="00715CF1"/>
    <w:rsid w:val="00720114"/>
    <w:rsid w:val="007215FB"/>
    <w:rsid w:val="007248AE"/>
    <w:rsid w:val="00724A5B"/>
    <w:rsid w:val="0072595B"/>
    <w:rsid w:val="007310C8"/>
    <w:rsid w:val="00735EF0"/>
    <w:rsid w:val="007418E7"/>
    <w:rsid w:val="00741D71"/>
    <w:rsid w:val="00742DE7"/>
    <w:rsid w:val="00752D57"/>
    <w:rsid w:val="00756DF6"/>
    <w:rsid w:val="00757A23"/>
    <w:rsid w:val="00766464"/>
    <w:rsid w:val="00767FAB"/>
    <w:rsid w:val="00770660"/>
    <w:rsid w:val="007814F3"/>
    <w:rsid w:val="0078298D"/>
    <w:rsid w:val="00784874"/>
    <w:rsid w:val="00784D64"/>
    <w:rsid w:val="00793321"/>
    <w:rsid w:val="00794C90"/>
    <w:rsid w:val="00797981"/>
    <w:rsid w:val="007A768D"/>
    <w:rsid w:val="007A7E30"/>
    <w:rsid w:val="007B111F"/>
    <w:rsid w:val="007B3192"/>
    <w:rsid w:val="007B4194"/>
    <w:rsid w:val="007B45FA"/>
    <w:rsid w:val="007B51FC"/>
    <w:rsid w:val="007B723C"/>
    <w:rsid w:val="007C3BD5"/>
    <w:rsid w:val="007C5119"/>
    <w:rsid w:val="007C74A2"/>
    <w:rsid w:val="007D1BAB"/>
    <w:rsid w:val="007D66EE"/>
    <w:rsid w:val="007D6B79"/>
    <w:rsid w:val="007D719F"/>
    <w:rsid w:val="007D739E"/>
    <w:rsid w:val="007E5AA3"/>
    <w:rsid w:val="007F1B0E"/>
    <w:rsid w:val="007F49E1"/>
    <w:rsid w:val="007F5A45"/>
    <w:rsid w:val="0080097D"/>
    <w:rsid w:val="00802722"/>
    <w:rsid w:val="008036AA"/>
    <w:rsid w:val="008036D1"/>
    <w:rsid w:val="00804233"/>
    <w:rsid w:val="008050CE"/>
    <w:rsid w:val="008064CC"/>
    <w:rsid w:val="00807427"/>
    <w:rsid w:val="008075B0"/>
    <w:rsid w:val="00810B97"/>
    <w:rsid w:val="008158CE"/>
    <w:rsid w:val="00817C48"/>
    <w:rsid w:val="0082451A"/>
    <w:rsid w:val="00826B66"/>
    <w:rsid w:val="00833674"/>
    <w:rsid w:val="00833D92"/>
    <w:rsid w:val="0083411B"/>
    <w:rsid w:val="00840F9C"/>
    <w:rsid w:val="00841944"/>
    <w:rsid w:val="00841D58"/>
    <w:rsid w:val="00842579"/>
    <w:rsid w:val="00845B8F"/>
    <w:rsid w:val="0084706C"/>
    <w:rsid w:val="008477D2"/>
    <w:rsid w:val="00851E3A"/>
    <w:rsid w:val="00855BF4"/>
    <w:rsid w:val="00862B3E"/>
    <w:rsid w:val="008647D9"/>
    <w:rsid w:val="0086685F"/>
    <w:rsid w:val="008733CB"/>
    <w:rsid w:val="00875AD4"/>
    <w:rsid w:val="00882FCD"/>
    <w:rsid w:val="008901DA"/>
    <w:rsid w:val="00893159"/>
    <w:rsid w:val="00893425"/>
    <w:rsid w:val="00896A6B"/>
    <w:rsid w:val="0089734D"/>
    <w:rsid w:val="008A4A4C"/>
    <w:rsid w:val="008A5533"/>
    <w:rsid w:val="008A6DA0"/>
    <w:rsid w:val="008A770E"/>
    <w:rsid w:val="008B2605"/>
    <w:rsid w:val="008B269D"/>
    <w:rsid w:val="008B2C25"/>
    <w:rsid w:val="008B4089"/>
    <w:rsid w:val="008C2EBA"/>
    <w:rsid w:val="008D316B"/>
    <w:rsid w:val="008D404E"/>
    <w:rsid w:val="008D4908"/>
    <w:rsid w:val="008D5953"/>
    <w:rsid w:val="008D71D5"/>
    <w:rsid w:val="008E1F11"/>
    <w:rsid w:val="008E49D8"/>
    <w:rsid w:val="008F0E47"/>
    <w:rsid w:val="008F2297"/>
    <w:rsid w:val="008F382B"/>
    <w:rsid w:val="009016E2"/>
    <w:rsid w:val="009020E1"/>
    <w:rsid w:val="00903A21"/>
    <w:rsid w:val="009047B5"/>
    <w:rsid w:val="009048D4"/>
    <w:rsid w:val="0091002C"/>
    <w:rsid w:val="009128FD"/>
    <w:rsid w:val="00912BB9"/>
    <w:rsid w:val="00917994"/>
    <w:rsid w:val="009204F4"/>
    <w:rsid w:val="00922DBC"/>
    <w:rsid w:val="00923A34"/>
    <w:rsid w:val="00923AC7"/>
    <w:rsid w:val="00927065"/>
    <w:rsid w:val="0093222D"/>
    <w:rsid w:val="00935708"/>
    <w:rsid w:val="009425F3"/>
    <w:rsid w:val="0094261A"/>
    <w:rsid w:val="00945367"/>
    <w:rsid w:val="00946035"/>
    <w:rsid w:val="00952144"/>
    <w:rsid w:val="00962D20"/>
    <w:rsid w:val="009658E3"/>
    <w:rsid w:val="009713E1"/>
    <w:rsid w:val="009863E4"/>
    <w:rsid w:val="0098700D"/>
    <w:rsid w:val="00987644"/>
    <w:rsid w:val="009917DC"/>
    <w:rsid w:val="00997274"/>
    <w:rsid w:val="00997D8C"/>
    <w:rsid w:val="009A093C"/>
    <w:rsid w:val="009A41A4"/>
    <w:rsid w:val="009A5227"/>
    <w:rsid w:val="009A691A"/>
    <w:rsid w:val="009B0F69"/>
    <w:rsid w:val="009B2737"/>
    <w:rsid w:val="009B3214"/>
    <w:rsid w:val="009B3B3B"/>
    <w:rsid w:val="009B6278"/>
    <w:rsid w:val="009C05F7"/>
    <w:rsid w:val="009C19F4"/>
    <w:rsid w:val="009C7622"/>
    <w:rsid w:val="009D38A9"/>
    <w:rsid w:val="009D574B"/>
    <w:rsid w:val="009D729F"/>
    <w:rsid w:val="009E0409"/>
    <w:rsid w:val="009E1E0F"/>
    <w:rsid w:val="009E6FC0"/>
    <w:rsid w:val="009F7023"/>
    <w:rsid w:val="00A074BF"/>
    <w:rsid w:val="00A11CE3"/>
    <w:rsid w:val="00A1686A"/>
    <w:rsid w:val="00A17267"/>
    <w:rsid w:val="00A23796"/>
    <w:rsid w:val="00A25696"/>
    <w:rsid w:val="00A2689B"/>
    <w:rsid w:val="00A26CEA"/>
    <w:rsid w:val="00A27BE8"/>
    <w:rsid w:val="00A32DCA"/>
    <w:rsid w:val="00A40C16"/>
    <w:rsid w:val="00A41590"/>
    <w:rsid w:val="00A42965"/>
    <w:rsid w:val="00A45949"/>
    <w:rsid w:val="00A6057B"/>
    <w:rsid w:val="00A6191E"/>
    <w:rsid w:val="00A63E44"/>
    <w:rsid w:val="00A66F63"/>
    <w:rsid w:val="00A700B8"/>
    <w:rsid w:val="00A7046D"/>
    <w:rsid w:val="00A70494"/>
    <w:rsid w:val="00A7106E"/>
    <w:rsid w:val="00A712D6"/>
    <w:rsid w:val="00A74815"/>
    <w:rsid w:val="00A762BB"/>
    <w:rsid w:val="00A77A94"/>
    <w:rsid w:val="00A77E0D"/>
    <w:rsid w:val="00A80AF7"/>
    <w:rsid w:val="00A943DC"/>
    <w:rsid w:val="00AA0953"/>
    <w:rsid w:val="00AA0C82"/>
    <w:rsid w:val="00AA7C30"/>
    <w:rsid w:val="00AB2F2D"/>
    <w:rsid w:val="00AB3006"/>
    <w:rsid w:val="00AB55E9"/>
    <w:rsid w:val="00AB7098"/>
    <w:rsid w:val="00AC064E"/>
    <w:rsid w:val="00AC223A"/>
    <w:rsid w:val="00AC4765"/>
    <w:rsid w:val="00AD1655"/>
    <w:rsid w:val="00AD205C"/>
    <w:rsid w:val="00AD36EB"/>
    <w:rsid w:val="00AD3B35"/>
    <w:rsid w:val="00AE070D"/>
    <w:rsid w:val="00AE0A1C"/>
    <w:rsid w:val="00AE728D"/>
    <w:rsid w:val="00AE7636"/>
    <w:rsid w:val="00AF3545"/>
    <w:rsid w:val="00AF3A54"/>
    <w:rsid w:val="00B05349"/>
    <w:rsid w:val="00B0650F"/>
    <w:rsid w:val="00B13AA3"/>
    <w:rsid w:val="00B2027B"/>
    <w:rsid w:val="00B26E21"/>
    <w:rsid w:val="00B321B1"/>
    <w:rsid w:val="00B3417D"/>
    <w:rsid w:val="00B36733"/>
    <w:rsid w:val="00B379DE"/>
    <w:rsid w:val="00B404CE"/>
    <w:rsid w:val="00B40AC3"/>
    <w:rsid w:val="00B41360"/>
    <w:rsid w:val="00B42E46"/>
    <w:rsid w:val="00B515B8"/>
    <w:rsid w:val="00B52814"/>
    <w:rsid w:val="00B60B89"/>
    <w:rsid w:val="00B61BC6"/>
    <w:rsid w:val="00B65420"/>
    <w:rsid w:val="00B65745"/>
    <w:rsid w:val="00B6656C"/>
    <w:rsid w:val="00B72F3C"/>
    <w:rsid w:val="00B730B8"/>
    <w:rsid w:val="00B74413"/>
    <w:rsid w:val="00B82031"/>
    <w:rsid w:val="00B8437A"/>
    <w:rsid w:val="00B85DA0"/>
    <w:rsid w:val="00B90E7B"/>
    <w:rsid w:val="00B92824"/>
    <w:rsid w:val="00B93F14"/>
    <w:rsid w:val="00BA1DA7"/>
    <w:rsid w:val="00BA5DE6"/>
    <w:rsid w:val="00BB4298"/>
    <w:rsid w:val="00BB4BB1"/>
    <w:rsid w:val="00BB6A75"/>
    <w:rsid w:val="00BB7E02"/>
    <w:rsid w:val="00BC1EAE"/>
    <w:rsid w:val="00BC4E02"/>
    <w:rsid w:val="00BD1AD4"/>
    <w:rsid w:val="00BD499B"/>
    <w:rsid w:val="00BD6F21"/>
    <w:rsid w:val="00BE0470"/>
    <w:rsid w:val="00BE2847"/>
    <w:rsid w:val="00BE2DF3"/>
    <w:rsid w:val="00BE6A62"/>
    <w:rsid w:val="00BE7A36"/>
    <w:rsid w:val="00BF0A59"/>
    <w:rsid w:val="00BF0B15"/>
    <w:rsid w:val="00BF1397"/>
    <w:rsid w:val="00BF13D9"/>
    <w:rsid w:val="00BF1BC3"/>
    <w:rsid w:val="00BF546F"/>
    <w:rsid w:val="00BF7181"/>
    <w:rsid w:val="00C00620"/>
    <w:rsid w:val="00C02C52"/>
    <w:rsid w:val="00C04901"/>
    <w:rsid w:val="00C10731"/>
    <w:rsid w:val="00C22973"/>
    <w:rsid w:val="00C2518B"/>
    <w:rsid w:val="00C267DF"/>
    <w:rsid w:val="00C31DB5"/>
    <w:rsid w:val="00C35238"/>
    <w:rsid w:val="00C354BF"/>
    <w:rsid w:val="00C3709A"/>
    <w:rsid w:val="00C40B84"/>
    <w:rsid w:val="00C41641"/>
    <w:rsid w:val="00C44CAF"/>
    <w:rsid w:val="00C44D4E"/>
    <w:rsid w:val="00C457D3"/>
    <w:rsid w:val="00C50584"/>
    <w:rsid w:val="00C51134"/>
    <w:rsid w:val="00C5148C"/>
    <w:rsid w:val="00C52497"/>
    <w:rsid w:val="00C529EF"/>
    <w:rsid w:val="00C60968"/>
    <w:rsid w:val="00C67BC2"/>
    <w:rsid w:val="00C70B40"/>
    <w:rsid w:val="00C7595B"/>
    <w:rsid w:val="00C8021B"/>
    <w:rsid w:val="00C804EF"/>
    <w:rsid w:val="00C828AD"/>
    <w:rsid w:val="00C87372"/>
    <w:rsid w:val="00C90F07"/>
    <w:rsid w:val="00C92FD4"/>
    <w:rsid w:val="00C9541A"/>
    <w:rsid w:val="00CA01F9"/>
    <w:rsid w:val="00CA13A3"/>
    <w:rsid w:val="00CA2963"/>
    <w:rsid w:val="00CA42C3"/>
    <w:rsid w:val="00CB099D"/>
    <w:rsid w:val="00CB0F51"/>
    <w:rsid w:val="00CB423D"/>
    <w:rsid w:val="00CC3F92"/>
    <w:rsid w:val="00CC7A42"/>
    <w:rsid w:val="00CD1918"/>
    <w:rsid w:val="00CD3F91"/>
    <w:rsid w:val="00CD580D"/>
    <w:rsid w:val="00CD6757"/>
    <w:rsid w:val="00CD7FB1"/>
    <w:rsid w:val="00CF2911"/>
    <w:rsid w:val="00CF2CE4"/>
    <w:rsid w:val="00CF5F68"/>
    <w:rsid w:val="00CF7D9D"/>
    <w:rsid w:val="00D060E7"/>
    <w:rsid w:val="00D06D70"/>
    <w:rsid w:val="00D06E16"/>
    <w:rsid w:val="00D10762"/>
    <w:rsid w:val="00D13210"/>
    <w:rsid w:val="00D138F7"/>
    <w:rsid w:val="00D15BC5"/>
    <w:rsid w:val="00D2183E"/>
    <w:rsid w:val="00D21DDD"/>
    <w:rsid w:val="00D2218D"/>
    <w:rsid w:val="00D23105"/>
    <w:rsid w:val="00D24A7B"/>
    <w:rsid w:val="00D25326"/>
    <w:rsid w:val="00D258C9"/>
    <w:rsid w:val="00D27E97"/>
    <w:rsid w:val="00D30ED4"/>
    <w:rsid w:val="00D31755"/>
    <w:rsid w:val="00D36A21"/>
    <w:rsid w:val="00D37ED8"/>
    <w:rsid w:val="00D42DD7"/>
    <w:rsid w:val="00D46369"/>
    <w:rsid w:val="00D604D0"/>
    <w:rsid w:val="00D6060E"/>
    <w:rsid w:val="00D640BA"/>
    <w:rsid w:val="00D757B4"/>
    <w:rsid w:val="00D83043"/>
    <w:rsid w:val="00D90698"/>
    <w:rsid w:val="00D92BEA"/>
    <w:rsid w:val="00D92DF1"/>
    <w:rsid w:val="00D96127"/>
    <w:rsid w:val="00DA5E95"/>
    <w:rsid w:val="00DA63D1"/>
    <w:rsid w:val="00DA7A96"/>
    <w:rsid w:val="00DB089C"/>
    <w:rsid w:val="00DB1B67"/>
    <w:rsid w:val="00DB26DA"/>
    <w:rsid w:val="00DB30B1"/>
    <w:rsid w:val="00DB4CF1"/>
    <w:rsid w:val="00DB760C"/>
    <w:rsid w:val="00DC02DB"/>
    <w:rsid w:val="00DC0F40"/>
    <w:rsid w:val="00DC3822"/>
    <w:rsid w:val="00DC7058"/>
    <w:rsid w:val="00DD0DF1"/>
    <w:rsid w:val="00DD44DE"/>
    <w:rsid w:val="00DD48AD"/>
    <w:rsid w:val="00DD5EE7"/>
    <w:rsid w:val="00DE102F"/>
    <w:rsid w:val="00DE633D"/>
    <w:rsid w:val="00DE7381"/>
    <w:rsid w:val="00DE7E38"/>
    <w:rsid w:val="00DF0C0E"/>
    <w:rsid w:val="00DF2F3D"/>
    <w:rsid w:val="00E014EF"/>
    <w:rsid w:val="00E0193A"/>
    <w:rsid w:val="00E0219B"/>
    <w:rsid w:val="00E06ED6"/>
    <w:rsid w:val="00E0749D"/>
    <w:rsid w:val="00E0779D"/>
    <w:rsid w:val="00E15038"/>
    <w:rsid w:val="00E16DC6"/>
    <w:rsid w:val="00E17395"/>
    <w:rsid w:val="00E206E0"/>
    <w:rsid w:val="00E21024"/>
    <w:rsid w:val="00E212C3"/>
    <w:rsid w:val="00E22A7D"/>
    <w:rsid w:val="00E22E0F"/>
    <w:rsid w:val="00E22E65"/>
    <w:rsid w:val="00E24B4F"/>
    <w:rsid w:val="00E30D36"/>
    <w:rsid w:val="00E43CFA"/>
    <w:rsid w:val="00E45CE9"/>
    <w:rsid w:val="00E45E82"/>
    <w:rsid w:val="00E4656A"/>
    <w:rsid w:val="00E530F5"/>
    <w:rsid w:val="00E60EEF"/>
    <w:rsid w:val="00E612C0"/>
    <w:rsid w:val="00E618D3"/>
    <w:rsid w:val="00E61E2B"/>
    <w:rsid w:val="00E6503F"/>
    <w:rsid w:val="00E65498"/>
    <w:rsid w:val="00E67020"/>
    <w:rsid w:val="00E67F0B"/>
    <w:rsid w:val="00E806A3"/>
    <w:rsid w:val="00E85490"/>
    <w:rsid w:val="00E8551D"/>
    <w:rsid w:val="00E86FB8"/>
    <w:rsid w:val="00E90CC9"/>
    <w:rsid w:val="00E90E45"/>
    <w:rsid w:val="00E92DE8"/>
    <w:rsid w:val="00E93647"/>
    <w:rsid w:val="00EA4AE8"/>
    <w:rsid w:val="00EC2D25"/>
    <w:rsid w:val="00EC3EC5"/>
    <w:rsid w:val="00EC3FEF"/>
    <w:rsid w:val="00EC5512"/>
    <w:rsid w:val="00EC6662"/>
    <w:rsid w:val="00EC75AF"/>
    <w:rsid w:val="00ED05D0"/>
    <w:rsid w:val="00ED2A96"/>
    <w:rsid w:val="00ED4677"/>
    <w:rsid w:val="00ED61A9"/>
    <w:rsid w:val="00EE2A4B"/>
    <w:rsid w:val="00EF3D26"/>
    <w:rsid w:val="00EF57EF"/>
    <w:rsid w:val="00F04665"/>
    <w:rsid w:val="00F12A57"/>
    <w:rsid w:val="00F174E0"/>
    <w:rsid w:val="00F1779E"/>
    <w:rsid w:val="00F20564"/>
    <w:rsid w:val="00F23311"/>
    <w:rsid w:val="00F25BCE"/>
    <w:rsid w:val="00F3137E"/>
    <w:rsid w:val="00F32ED1"/>
    <w:rsid w:val="00F37E7C"/>
    <w:rsid w:val="00F45275"/>
    <w:rsid w:val="00F45FEF"/>
    <w:rsid w:val="00F54414"/>
    <w:rsid w:val="00F56D26"/>
    <w:rsid w:val="00F65374"/>
    <w:rsid w:val="00F70293"/>
    <w:rsid w:val="00F72435"/>
    <w:rsid w:val="00F72EBC"/>
    <w:rsid w:val="00F73A2B"/>
    <w:rsid w:val="00F766DE"/>
    <w:rsid w:val="00F7713A"/>
    <w:rsid w:val="00F7757E"/>
    <w:rsid w:val="00F8054B"/>
    <w:rsid w:val="00F80B41"/>
    <w:rsid w:val="00F86D1B"/>
    <w:rsid w:val="00F93345"/>
    <w:rsid w:val="00F94DB9"/>
    <w:rsid w:val="00F95BD8"/>
    <w:rsid w:val="00FA2115"/>
    <w:rsid w:val="00FA2B56"/>
    <w:rsid w:val="00FA45B5"/>
    <w:rsid w:val="00FA46D3"/>
    <w:rsid w:val="00FB0144"/>
    <w:rsid w:val="00FB6CAD"/>
    <w:rsid w:val="00FC18FF"/>
    <w:rsid w:val="00FC2EB3"/>
    <w:rsid w:val="00FC629E"/>
    <w:rsid w:val="00FD3568"/>
    <w:rsid w:val="00FD4219"/>
    <w:rsid w:val="00FD491A"/>
    <w:rsid w:val="00FD5443"/>
    <w:rsid w:val="00FD6A70"/>
    <w:rsid w:val="00FD6B1F"/>
    <w:rsid w:val="00FE27AF"/>
    <w:rsid w:val="00FE3D93"/>
    <w:rsid w:val="00FE5329"/>
    <w:rsid w:val="00FE66CE"/>
    <w:rsid w:val="00FE6F05"/>
    <w:rsid w:val="00FE70AB"/>
    <w:rsid w:val="00FF30ED"/>
    <w:rsid w:val="00FF47FA"/>
    <w:rsid w:val="00FF5839"/>
    <w:rsid w:val="00FF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A85"/>
  </w:style>
  <w:style w:type="paragraph" w:styleId="1">
    <w:name w:val="heading 1"/>
    <w:basedOn w:val="a"/>
    <w:next w:val="a"/>
    <w:link w:val="10"/>
    <w:uiPriority w:val="9"/>
    <w:qFormat/>
    <w:rsid w:val="00E61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975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533"/>
    <w:pPr>
      <w:tabs>
        <w:tab w:val="left" w:pos="4536"/>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A553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E06E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6ED6"/>
    <w:rPr>
      <w:rFonts w:ascii="Tahoma" w:hAnsi="Tahoma" w:cs="Tahoma"/>
      <w:sz w:val="16"/>
      <w:szCs w:val="16"/>
    </w:rPr>
  </w:style>
  <w:style w:type="paragraph" w:customStyle="1" w:styleId="Standard">
    <w:name w:val="Standard"/>
    <w:rsid w:val="003D600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a7">
    <w:name w:val="List Paragraph"/>
    <w:basedOn w:val="a"/>
    <w:uiPriority w:val="34"/>
    <w:qFormat/>
    <w:rsid w:val="00240D7F"/>
    <w:pPr>
      <w:ind w:left="720"/>
      <w:contextualSpacing/>
    </w:pPr>
  </w:style>
  <w:style w:type="table" w:styleId="a8">
    <w:name w:val="Table Grid"/>
    <w:basedOn w:val="a1"/>
    <w:rsid w:val="008425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Стиль"/>
    <w:uiPriority w:val="99"/>
    <w:rsid w:val="009A41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C05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057E"/>
  </w:style>
  <w:style w:type="paragraph" w:styleId="ac">
    <w:name w:val="footer"/>
    <w:basedOn w:val="a"/>
    <w:link w:val="ad"/>
    <w:uiPriority w:val="99"/>
    <w:unhideWhenUsed/>
    <w:rsid w:val="006C05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C057E"/>
  </w:style>
  <w:style w:type="character" w:customStyle="1" w:styleId="10">
    <w:name w:val="Заголовок 1 Знак"/>
    <w:basedOn w:val="a0"/>
    <w:link w:val="1"/>
    <w:uiPriority w:val="9"/>
    <w:rsid w:val="00E612C0"/>
    <w:rPr>
      <w:rFonts w:asciiTheme="majorHAnsi" w:eastAsiaTheme="majorEastAsia" w:hAnsiTheme="majorHAnsi" w:cstheme="majorBidi"/>
      <w:b/>
      <w:bCs/>
      <w:color w:val="365F91" w:themeColor="accent1" w:themeShade="BF"/>
      <w:sz w:val="28"/>
      <w:szCs w:val="28"/>
    </w:rPr>
  </w:style>
  <w:style w:type="character" w:customStyle="1" w:styleId="ae">
    <w:name w:val="Без интервала Знак"/>
    <w:link w:val="af"/>
    <w:uiPriority w:val="99"/>
    <w:locked/>
    <w:rsid w:val="00B05349"/>
  </w:style>
  <w:style w:type="paragraph" w:styleId="af">
    <w:name w:val="No Spacing"/>
    <w:link w:val="ae"/>
    <w:uiPriority w:val="1"/>
    <w:qFormat/>
    <w:rsid w:val="00B05349"/>
    <w:pPr>
      <w:spacing w:after="0" w:line="240" w:lineRule="auto"/>
    </w:pPr>
  </w:style>
  <w:style w:type="paragraph" w:styleId="af0">
    <w:name w:val="Body Text"/>
    <w:basedOn w:val="a"/>
    <w:link w:val="af1"/>
    <w:uiPriority w:val="99"/>
    <w:semiHidden/>
    <w:unhideWhenUsed/>
    <w:rsid w:val="00FD4219"/>
    <w:pPr>
      <w:spacing w:after="120"/>
    </w:pPr>
  </w:style>
  <w:style w:type="character" w:customStyle="1" w:styleId="af1">
    <w:name w:val="Основной текст Знак"/>
    <w:basedOn w:val="a0"/>
    <w:link w:val="af0"/>
    <w:uiPriority w:val="99"/>
    <w:semiHidden/>
    <w:rsid w:val="00FD4219"/>
  </w:style>
  <w:style w:type="paragraph" w:customStyle="1" w:styleId="af2">
    <w:name w:val="Нормальный (таблица)"/>
    <w:basedOn w:val="a"/>
    <w:next w:val="a"/>
    <w:uiPriority w:val="99"/>
    <w:rsid w:val="00703E4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163">
    <w:name w:val="Font Style163"/>
    <w:uiPriority w:val="99"/>
    <w:rsid w:val="00703E44"/>
    <w:rPr>
      <w:rFonts w:ascii="Times New Roman" w:hAnsi="Times New Roman" w:cs="Times New Roman" w:hint="default"/>
      <w:b/>
      <w:bCs w:val="0"/>
      <w:sz w:val="26"/>
    </w:rPr>
  </w:style>
  <w:style w:type="numbering" w:customStyle="1" w:styleId="WW8Num1">
    <w:name w:val="WW8Num1"/>
    <w:rsid w:val="00A63E44"/>
    <w:pPr>
      <w:numPr>
        <w:numId w:val="12"/>
      </w:numPr>
    </w:pPr>
  </w:style>
  <w:style w:type="paragraph" w:customStyle="1" w:styleId="21">
    <w:name w:val="Без интервала2"/>
    <w:uiPriority w:val="99"/>
    <w:rsid w:val="00DA63D1"/>
    <w:pPr>
      <w:spacing w:after="0" w:line="240" w:lineRule="auto"/>
    </w:pPr>
    <w:rPr>
      <w:rFonts w:ascii="Calibri" w:eastAsia="Times New Roman" w:hAnsi="Calibri" w:cs="Times New Roman"/>
    </w:rPr>
  </w:style>
  <w:style w:type="character" w:customStyle="1" w:styleId="22">
    <w:name w:val="Основной текст (2)"/>
    <w:basedOn w:val="a0"/>
    <w:rsid w:val="003B5127"/>
    <w:rPr>
      <w:rFonts w:ascii="Times New Roman" w:hAnsi="Times New Roman" w:cs="Times New Roman"/>
      <w:shd w:val="clear" w:color="auto" w:fill="FFFFFF"/>
    </w:rPr>
  </w:style>
  <w:style w:type="character" w:customStyle="1" w:styleId="20">
    <w:name w:val="Заголовок 2 Знак"/>
    <w:basedOn w:val="a0"/>
    <w:link w:val="2"/>
    <w:uiPriority w:val="9"/>
    <w:semiHidden/>
    <w:rsid w:val="00497570"/>
    <w:rPr>
      <w:rFonts w:asciiTheme="majorHAnsi" w:eastAsiaTheme="majorEastAsia" w:hAnsiTheme="majorHAnsi" w:cstheme="majorBidi"/>
      <w:b/>
      <w:bCs/>
      <w:color w:val="4F81BD" w:themeColor="accent1"/>
      <w:sz w:val="26"/>
      <w:szCs w:val="26"/>
    </w:rPr>
  </w:style>
  <w:style w:type="character" w:customStyle="1" w:styleId="NoSpacingChar">
    <w:name w:val="No Spacing Char"/>
    <w:link w:val="11"/>
    <w:locked/>
    <w:rsid w:val="00E30D36"/>
  </w:style>
  <w:style w:type="paragraph" w:customStyle="1" w:styleId="11">
    <w:name w:val="Без интервала1"/>
    <w:link w:val="NoSpacingChar"/>
    <w:rsid w:val="00E30D36"/>
    <w:pPr>
      <w:spacing w:after="0" w:line="240" w:lineRule="auto"/>
    </w:pPr>
  </w:style>
  <w:style w:type="character" w:customStyle="1" w:styleId="2105pt">
    <w:name w:val="Основной текст (2) + 10;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5pt">
    <w:name w:val="Основной текст (2) + 11;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a0"/>
    <w:rsid w:val="0011726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9pt0pt">
    <w:name w:val="Основной текст (2) + 9 pt;Малые прописные;Интервал 0 pt"/>
    <w:basedOn w:val="a0"/>
    <w:rsid w:val="00056F12"/>
    <w:rPr>
      <w:rFonts w:ascii="Times New Roman" w:eastAsia="Times New Roman" w:hAnsi="Times New Roman" w:cs="Times New Roman"/>
      <w:b w:val="0"/>
      <w:bCs w:val="0"/>
      <w:i w:val="0"/>
      <w:iCs w:val="0"/>
      <w:smallCaps/>
      <w:strike w:val="0"/>
      <w:color w:val="000000"/>
      <w:spacing w:val="10"/>
      <w:w w:val="100"/>
      <w:position w:val="0"/>
      <w:sz w:val="18"/>
      <w:szCs w:val="18"/>
      <w:u w:val="none"/>
      <w:lang w:val="en-US" w:eastAsia="en-US" w:bidi="en-US"/>
    </w:rPr>
  </w:style>
  <w:style w:type="character" w:customStyle="1" w:styleId="29pt0pt0">
    <w:name w:val="Основной текст (2) + 9 pt;Интервал 0 pt"/>
    <w:basedOn w:val="a0"/>
    <w:rsid w:val="00056F12"/>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A85"/>
  </w:style>
  <w:style w:type="paragraph" w:styleId="1">
    <w:name w:val="heading 1"/>
    <w:basedOn w:val="a"/>
    <w:next w:val="a"/>
    <w:link w:val="10"/>
    <w:uiPriority w:val="9"/>
    <w:qFormat/>
    <w:rsid w:val="00E61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975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533"/>
    <w:pPr>
      <w:tabs>
        <w:tab w:val="left" w:pos="4536"/>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A553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E06E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6ED6"/>
    <w:rPr>
      <w:rFonts w:ascii="Tahoma" w:hAnsi="Tahoma" w:cs="Tahoma"/>
      <w:sz w:val="16"/>
      <w:szCs w:val="16"/>
    </w:rPr>
  </w:style>
  <w:style w:type="paragraph" w:customStyle="1" w:styleId="Standard">
    <w:name w:val="Standard"/>
    <w:rsid w:val="003D600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a7">
    <w:name w:val="List Paragraph"/>
    <w:basedOn w:val="a"/>
    <w:uiPriority w:val="34"/>
    <w:qFormat/>
    <w:rsid w:val="00240D7F"/>
    <w:pPr>
      <w:ind w:left="720"/>
      <w:contextualSpacing/>
    </w:pPr>
  </w:style>
  <w:style w:type="table" w:styleId="a8">
    <w:name w:val="Table Grid"/>
    <w:basedOn w:val="a1"/>
    <w:rsid w:val="008425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Стиль"/>
    <w:uiPriority w:val="99"/>
    <w:rsid w:val="009A41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C05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057E"/>
  </w:style>
  <w:style w:type="paragraph" w:styleId="ac">
    <w:name w:val="footer"/>
    <w:basedOn w:val="a"/>
    <w:link w:val="ad"/>
    <w:uiPriority w:val="99"/>
    <w:unhideWhenUsed/>
    <w:rsid w:val="006C05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C057E"/>
  </w:style>
  <w:style w:type="character" w:customStyle="1" w:styleId="10">
    <w:name w:val="Заголовок 1 Знак"/>
    <w:basedOn w:val="a0"/>
    <w:link w:val="1"/>
    <w:uiPriority w:val="9"/>
    <w:rsid w:val="00E612C0"/>
    <w:rPr>
      <w:rFonts w:asciiTheme="majorHAnsi" w:eastAsiaTheme="majorEastAsia" w:hAnsiTheme="majorHAnsi" w:cstheme="majorBidi"/>
      <w:b/>
      <w:bCs/>
      <w:color w:val="365F91" w:themeColor="accent1" w:themeShade="BF"/>
      <w:sz w:val="28"/>
      <w:szCs w:val="28"/>
    </w:rPr>
  </w:style>
  <w:style w:type="character" w:customStyle="1" w:styleId="ae">
    <w:name w:val="Без интервала Знак"/>
    <w:link w:val="af"/>
    <w:uiPriority w:val="99"/>
    <w:locked/>
    <w:rsid w:val="00B05349"/>
  </w:style>
  <w:style w:type="paragraph" w:styleId="af">
    <w:name w:val="No Spacing"/>
    <w:link w:val="ae"/>
    <w:uiPriority w:val="1"/>
    <w:qFormat/>
    <w:rsid w:val="00B05349"/>
    <w:pPr>
      <w:spacing w:after="0" w:line="240" w:lineRule="auto"/>
    </w:pPr>
  </w:style>
  <w:style w:type="paragraph" w:styleId="af0">
    <w:name w:val="Body Text"/>
    <w:basedOn w:val="a"/>
    <w:link w:val="af1"/>
    <w:uiPriority w:val="99"/>
    <w:semiHidden/>
    <w:unhideWhenUsed/>
    <w:rsid w:val="00FD4219"/>
    <w:pPr>
      <w:spacing w:after="120"/>
    </w:pPr>
  </w:style>
  <w:style w:type="character" w:customStyle="1" w:styleId="af1">
    <w:name w:val="Основной текст Знак"/>
    <w:basedOn w:val="a0"/>
    <w:link w:val="af0"/>
    <w:uiPriority w:val="99"/>
    <w:semiHidden/>
    <w:rsid w:val="00FD4219"/>
  </w:style>
  <w:style w:type="paragraph" w:customStyle="1" w:styleId="af2">
    <w:name w:val="Нормальный (таблица)"/>
    <w:basedOn w:val="a"/>
    <w:next w:val="a"/>
    <w:uiPriority w:val="99"/>
    <w:rsid w:val="00703E4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163">
    <w:name w:val="Font Style163"/>
    <w:uiPriority w:val="99"/>
    <w:rsid w:val="00703E44"/>
    <w:rPr>
      <w:rFonts w:ascii="Times New Roman" w:hAnsi="Times New Roman" w:cs="Times New Roman" w:hint="default"/>
      <w:b/>
      <w:bCs w:val="0"/>
      <w:sz w:val="26"/>
    </w:rPr>
  </w:style>
  <w:style w:type="numbering" w:customStyle="1" w:styleId="WW8Num1">
    <w:name w:val="WW8Num1"/>
    <w:rsid w:val="00A63E44"/>
    <w:pPr>
      <w:numPr>
        <w:numId w:val="12"/>
      </w:numPr>
    </w:pPr>
  </w:style>
  <w:style w:type="paragraph" w:customStyle="1" w:styleId="21">
    <w:name w:val="Без интервала2"/>
    <w:uiPriority w:val="99"/>
    <w:rsid w:val="00DA63D1"/>
    <w:pPr>
      <w:spacing w:after="0" w:line="240" w:lineRule="auto"/>
    </w:pPr>
    <w:rPr>
      <w:rFonts w:ascii="Calibri" w:eastAsia="Times New Roman" w:hAnsi="Calibri" w:cs="Times New Roman"/>
    </w:rPr>
  </w:style>
  <w:style w:type="character" w:customStyle="1" w:styleId="22">
    <w:name w:val="Основной текст (2)"/>
    <w:basedOn w:val="a0"/>
    <w:rsid w:val="003B5127"/>
    <w:rPr>
      <w:rFonts w:ascii="Times New Roman" w:hAnsi="Times New Roman" w:cs="Times New Roman"/>
      <w:shd w:val="clear" w:color="auto" w:fill="FFFFFF"/>
    </w:rPr>
  </w:style>
  <w:style w:type="character" w:customStyle="1" w:styleId="20">
    <w:name w:val="Заголовок 2 Знак"/>
    <w:basedOn w:val="a0"/>
    <w:link w:val="2"/>
    <w:uiPriority w:val="9"/>
    <w:semiHidden/>
    <w:rsid w:val="00497570"/>
    <w:rPr>
      <w:rFonts w:asciiTheme="majorHAnsi" w:eastAsiaTheme="majorEastAsia" w:hAnsiTheme="majorHAnsi" w:cstheme="majorBidi"/>
      <w:b/>
      <w:bCs/>
      <w:color w:val="4F81BD" w:themeColor="accent1"/>
      <w:sz w:val="26"/>
      <w:szCs w:val="26"/>
    </w:rPr>
  </w:style>
  <w:style w:type="character" w:customStyle="1" w:styleId="NoSpacingChar">
    <w:name w:val="No Spacing Char"/>
    <w:link w:val="11"/>
    <w:locked/>
    <w:rsid w:val="00E30D36"/>
  </w:style>
  <w:style w:type="paragraph" w:customStyle="1" w:styleId="11">
    <w:name w:val="Без интервала1"/>
    <w:link w:val="NoSpacingChar"/>
    <w:rsid w:val="00E30D36"/>
    <w:pPr>
      <w:spacing w:after="0" w:line="240" w:lineRule="auto"/>
    </w:pPr>
  </w:style>
  <w:style w:type="character" w:customStyle="1" w:styleId="2105pt">
    <w:name w:val="Основной текст (2) + 10;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5pt">
    <w:name w:val="Основной текст (2) + 11;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a0"/>
    <w:rsid w:val="0011726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9pt0pt">
    <w:name w:val="Основной текст (2) + 9 pt;Малые прописные;Интервал 0 pt"/>
    <w:basedOn w:val="a0"/>
    <w:rsid w:val="00056F12"/>
    <w:rPr>
      <w:rFonts w:ascii="Times New Roman" w:eastAsia="Times New Roman" w:hAnsi="Times New Roman" w:cs="Times New Roman"/>
      <w:b w:val="0"/>
      <w:bCs w:val="0"/>
      <w:i w:val="0"/>
      <w:iCs w:val="0"/>
      <w:smallCaps/>
      <w:strike w:val="0"/>
      <w:color w:val="000000"/>
      <w:spacing w:val="10"/>
      <w:w w:val="100"/>
      <w:position w:val="0"/>
      <w:sz w:val="18"/>
      <w:szCs w:val="18"/>
      <w:u w:val="none"/>
      <w:lang w:val="en-US" w:eastAsia="en-US" w:bidi="en-US"/>
    </w:rPr>
  </w:style>
  <w:style w:type="character" w:customStyle="1" w:styleId="29pt0pt0">
    <w:name w:val="Основной текст (2) + 9 pt;Интервал 0 pt"/>
    <w:basedOn w:val="a0"/>
    <w:rsid w:val="00056F12"/>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1907">
      <w:bodyDiv w:val="1"/>
      <w:marLeft w:val="0"/>
      <w:marRight w:val="0"/>
      <w:marTop w:val="0"/>
      <w:marBottom w:val="0"/>
      <w:divBdr>
        <w:top w:val="none" w:sz="0" w:space="0" w:color="auto"/>
        <w:left w:val="none" w:sz="0" w:space="0" w:color="auto"/>
        <w:bottom w:val="none" w:sz="0" w:space="0" w:color="auto"/>
        <w:right w:val="none" w:sz="0" w:space="0" w:color="auto"/>
      </w:divBdr>
    </w:div>
    <w:div w:id="123692243">
      <w:bodyDiv w:val="1"/>
      <w:marLeft w:val="0"/>
      <w:marRight w:val="0"/>
      <w:marTop w:val="0"/>
      <w:marBottom w:val="0"/>
      <w:divBdr>
        <w:top w:val="none" w:sz="0" w:space="0" w:color="auto"/>
        <w:left w:val="none" w:sz="0" w:space="0" w:color="auto"/>
        <w:bottom w:val="none" w:sz="0" w:space="0" w:color="auto"/>
        <w:right w:val="none" w:sz="0" w:space="0" w:color="auto"/>
      </w:divBdr>
    </w:div>
    <w:div w:id="271130721">
      <w:bodyDiv w:val="1"/>
      <w:marLeft w:val="0"/>
      <w:marRight w:val="0"/>
      <w:marTop w:val="0"/>
      <w:marBottom w:val="0"/>
      <w:divBdr>
        <w:top w:val="none" w:sz="0" w:space="0" w:color="auto"/>
        <w:left w:val="none" w:sz="0" w:space="0" w:color="auto"/>
        <w:bottom w:val="none" w:sz="0" w:space="0" w:color="auto"/>
        <w:right w:val="none" w:sz="0" w:space="0" w:color="auto"/>
      </w:divBdr>
    </w:div>
    <w:div w:id="287443159">
      <w:bodyDiv w:val="1"/>
      <w:marLeft w:val="0"/>
      <w:marRight w:val="0"/>
      <w:marTop w:val="0"/>
      <w:marBottom w:val="0"/>
      <w:divBdr>
        <w:top w:val="none" w:sz="0" w:space="0" w:color="auto"/>
        <w:left w:val="none" w:sz="0" w:space="0" w:color="auto"/>
        <w:bottom w:val="none" w:sz="0" w:space="0" w:color="auto"/>
        <w:right w:val="none" w:sz="0" w:space="0" w:color="auto"/>
      </w:divBdr>
    </w:div>
    <w:div w:id="551967736">
      <w:bodyDiv w:val="1"/>
      <w:marLeft w:val="0"/>
      <w:marRight w:val="0"/>
      <w:marTop w:val="0"/>
      <w:marBottom w:val="0"/>
      <w:divBdr>
        <w:top w:val="none" w:sz="0" w:space="0" w:color="auto"/>
        <w:left w:val="none" w:sz="0" w:space="0" w:color="auto"/>
        <w:bottom w:val="none" w:sz="0" w:space="0" w:color="auto"/>
        <w:right w:val="none" w:sz="0" w:space="0" w:color="auto"/>
      </w:divBdr>
    </w:div>
    <w:div w:id="612522109">
      <w:bodyDiv w:val="1"/>
      <w:marLeft w:val="0"/>
      <w:marRight w:val="0"/>
      <w:marTop w:val="0"/>
      <w:marBottom w:val="0"/>
      <w:divBdr>
        <w:top w:val="none" w:sz="0" w:space="0" w:color="auto"/>
        <w:left w:val="none" w:sz="0" w:space="0" w:color="auto"/>
        <w:bottom w:val="none" w:sz="0" w:space="0" w:color="auto"/>
        <w:right w:val="none" w:sz="0" w:space="0" w:color="auto"/>
      </w:divBdr>
    </w:div>
    <w:div w:id="931663651">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449541028">
      <w:bodyDiv w:val="1"/>
      <w:marLeft w:val="0"/>
      <w:marRight w:val="0"/>
      <w:marTop w:val="0"/>
      <w:marBottom w:val="0"/>
      <w:divBdr>
        <w:top w:val="none" w:sz="0" w:space="0" w:color="auto"/>
        <w:left w:val="none" w:sz="0" w:space="0" w:color="auto"/>
        <w:bottom w:val="none" w:sz="0" w:space="0" w:color="auto"/>
        <w:right w:val="none" w:sz="0" w:space="0" w:color="auto"/>
      </w:divBdr>
    </w:div>
    <w:div w:id="1625382713">
      <w:bodyDiv w:val="1"/>
      <w:marLeft w:val="0"/>
      <w:marRight w:val="0"/>
      <w:marTop w:val="0"/>
      <w:marBottom w:val="0"/>
      <w:divBdr>
        <w:top w:val="none" w:sz="0" w:space="0" w:color="auto"/>
        <w:left w:val="none" w:sz="0" w:space="0" w:color="auto"/>
        <w:bottom w:val="none" w:sz="0" w:space="0" w:color="auto"/>
        <w:right w:val="none" w:sz="0" w:space="0" w:color="auto"/>
      </w:divBdr>
    </w:div>
    <w:div w:id="1710908149">
      <w:bodyDiv w:val="1"/>
      <w:marLeft w:val="0"/>
      <w:marRight w:val="0"/>
      <w:marTop w:val="0"/>
      <w:marBottom w:val="0"/>
      <w:divBdr>
        <w:top w:val="none" w:sz="0" w:space="0" w:color="auto"/>
        <w:left w:val="none" w:sz="0" w:space="0" w:color="auto"/>
        <w:bottom w:val="none" w:sz="0" w:space="0" w:color="auto"/>
        <w:right w:val="none" w:sz="0" w:space="0" w:color="auto"/>
      </w:divBdr>
    </w:div>
    <w:div w:id="1711609229">
      <w:bodyDiv w:val="1"/>
      <w:marLeft w:val="0"/>
      <w:marRight w:val="0"/>
      <w:marTop w:val="0"/>
      <w:marBottom w:val="0"/>
      <w:divBdr>
        <w:top w:val="none" w:sz="0" w:space="0" w:color="auto"/>
        <w:left w:val="none" w:sz="0" w:space="0" w:color="auto"/>
        <w:bottom w:val="none" w:sz="0" w:space="0" w:color="auto"/>
        <w:right w:val="none" w:sz="0" w:space="0" w:color="auto"/>
      </w:divBdr>
    </w:div>
    <w:div w:id="1754080851">
      <w:bodyDiv w:val="1"/>
      <w:marLeft w:val="0"/>
      <w:marRight w:val="0"/>
      <w:marTop w:val="0"/>
      <w:marBottom w:val="0"/>
      <w:divBdr>
        <w:top w:val="none" w:sz="0" w:space="0" w:color="auto"/>
        <w:left w:val="none" w:sz="0" w:space="0" w:color="auto"/>
        <w:bottom w:val="none" w:sz="0" w:space="0" w:color="auto"/>
        <w:right w:val="none" w:sz="0" w:space="0" w:color="auto"/>
      </w:divBdr>
    </w:div>
    <w:div w:id="1785346065">
      <w:bodyDiv w:val="1"/>
      <w:marLeft w:val="0"/>
      <w:marRight w:val="0"/>
      <w:marTop w:val="0"/>
      <w:marBottom w:val="0"/>
      <w:divBdr>
        <w:top w:val="none" w:sz="0" w:space="0" w:color="auto"/>
        <w:left w:val="none" w:sz="0" w:space="0" w:color="auto"/>
        <w:bottom w:val="none" w:sz="0" w:space="0" w:color="auto"/>
        <w:right w:val="none" w:sz="0" w:space="0" w:color="auto"/>
      </w:divBdr>
    </w:div>
    <w:div w:id="1819609098">
      <w:bodyDiv w:val="1"/>
      <w:marLeft w:val="0"/>
      <w:marRight w:val="0"/>
      <w:marTop w:val="0"/>
      <w:marBottom w:val="0"/>
      <w:divBdr>
        <w:top w:val="none" w:sz="0" w:space="0" w:color="auto"/>
        <w:left w:val="none" w:sz="0" w:space="0" w:color="auto"/>
        <w:bottom w:val="none" w:sz="0" w:space="0" w:color="auto"/>
        <w:right w:val="none" w:sz="0" w:space="0" w:color="auto"/>
      </w:divBdr>
    </w:div>
    <w:div w:id="1824160258">
      <w:bodyDiv w:val="1"/>
      <w:marLeft w:val="0"/>
      <w:marRight w:val="0"/>
      <w:marTop w:val="0"/>
      <w:marBottom w:val="0"/>
      <w:divBdr>
        <w:top w:val="none" w:sz="0" w:space="0" w:color="auto"/>
        <w:left w:val="none" w:sz="0" w:space="0" w:color="auto"/>
        <w:bottom w:val="none" w:sz="0" w:space="0" w:color="auto"/>
        <w:right w:val="none" w:sz="0" w:space="0" w:color="auto"/>
      </w:divBdr>
    </w:div>
    <w:div w:id="1862931866">
      <w:bodyDiv w:val="1"/>
      <w:marLeft w:val="0"/>
      <w:marRight w:val="0"/>
      <w:marTop w:val="0"/>
      <w:marBottom w:val="0"/>
      <w:divBdr>
        <w:top w:val="none" w:sz="0" w:space="0" w:color="auto"/>
        <w:left w:val="none" w:sz="0" w:space="0" w:color="auto"/>
        <w:bottom w:val="none" w:sz="0" w:space="0" w:color="auto"/>
        <w:right w:val="none" w:sz="0" w:space="0" w:color="auto"/>
      </w:divBdr>
    </w:div>
    <w:div w:id="1893421425">
      <w:bodyDiv w:val="1"/>
      <w:marLeft w:val="0"/>
      <w:marRight w:val="0"/>
      <w:marTop w:val="0"/>
      <w:marBottom w:val="0"/>
      <w:divBdr>
        <w:top w:val="none" w:sz="0" w:space="0" w:color="auto"/>
        <w:left w:val="none" w:sz="0" w:space="0" w:color="auto"/>
        <w:bottom w:val="none" w:sz="0" w:space="0" w:color="auto"/>
        <w:right w:val="none" w:sz="0" w:space="0" w:color="auto"/>
      </w:divBdr>
    </w:div>
    <w:div w:id="1928225477">
      <w:bodyDiv w:val="1"/>
      <w:marLeft w:val="0"/>
      <w:marRight w:val="0"/>
      <w:marTop w:val="0"/>
      <w:marBottom w:val="0"/>
      <w:divBdr>
        <w:top w:val="none" w:sz="0" w:space="0" w:color="auto"/>
        <w:left w:val="none" w:sz="0" w:space="0" w:color="auto"/>
        <w:bottom w:val="none" w:sz="0" w:space="0" w:color="auto"/>
        <w:right w:val="none" w:sz="0" w:space="0" w:color="auto"/>
      </w:divBdr>
    </w:div>
    <w:div w:id="1937252000">
      <w:bodyDiv w:val="1"/>
      <w:marLeft w:val="0"/>
      <w:marRight w:val="0"/>
      <w:marTop w:val="0"/>
      <w:marBottom w:val="0"/>
      <w:divBdr>
        <w:top w:val="none" w:sz="0" w:space="0" w:color="auto"/>
        <w:left w:val="none" w:sz="0" w:space="0" w:color="auto"/>
        <w:bottom w:val="none" w:sz="0" w:space="0" w:color="auto"/>
        <w:right w:val="none" w:sz="0" w:space="0" w:color="auto"/>
      </w:divBdr>
    </w:div>
    <w:div w:id="2077312506">
      <w:bodyDiv w:val="1"/>
      <w:marLeft w:val="0"/>
      <w:marRight w:val="0"/>
      <w:marTop w:val="0"/>
      <w:marBottom w:val="0"/>
      <w:divBdr>
        <w:top w:val="none" w:sz="0" w:space="0" w:color="auto"/>
        <w:left w:val="none" w:sz="0" w:space="0" w:color="auto"/>
        <w:bottom w:val="none" w:sz="0" w:space="0" w:color="auto"/>
        <w:right w:val="none" w:sz="0" w:space="0" w:color="auto"/>
      </w:divBdr>
    </w:div>
    <w:div w:id="21444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8959681.0"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garantF1://895968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131E6-34F1-49C3-AC8C-A978E961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2526</TotalTime>
  <Pages>64</Pages>
  <Words>20278</Words>
  <Characters>115585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2</cp:lastModifiedBy>
  <cp:revision>12</cp:revision>
  <cp:lastPrinted>2022-03-30T06:01:00Z</cp:lastPrinted>
  <dcterms:created xsi:type="dcterms:W3CDTF">2021-04-29T14:19:00Z</dcterms:created>
  <dcterms:modified xsi:type="dcterms:W3CDTF">2022-04-29T13:25:00Z</dcterms:modified>
</cp:coreProperties>
</file>